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37CAA" w14:textId="77777777" w:rsidR="006109BE" w:rsidRPr="00D3598E" w:rsidRDefault="006109BE" w:rsidP="007220F8">
      <w:pPr>
        <w:tabs>
          <w:tab w:val="left" w:pos="1290"/>
        </w:tabs>
        <w:spacing w:before="80" w:line="360" w:lineRule="auto"/>
        <w:ind w:right="-120"/>
        <w:jc w:val="both"/>
        <w:rPr>
          <w:rFonts w:ascii="Arial" w:hAnsi="Arial" w:cs="Arial"/>
          <w:color w:val="auto"/>
        </w:rPr>
      </w:pPr>
    </w:p>
    <w:p w14:paraId="29DADDD8" w14:textId="7C0B22BC" w:rsidR="00EC6421" w:rsidRDefault="00075335" w:rsidP="00075335">
      <w:pPr>
        <w:tabs>
          <w:tab w:val="center" w:pos="4543"/>
          <w:tab w:val="left" w:pos="5683"/>
        </w:tabs>
        <w:jc w:val="right"/>
        <w:rPr>
          <w:rFonts w:ascii="Arial" w:hAnsi="Arial" w:cs="Arial"/>
          <w:b/>
          <w:bCs/>
          <w:sz w:val="14"/>
          <w:szCs w:val="14"/>
        </w:rPr>
      </w:pPr>
      <w:r>
        <w:rPr>
          <w:rFonts w:ascii="Arial" w:hAnsi="Arial" w:cs="Arial"/>
          <w:b/>
          <w:bCs/>
          <w:sz w:val="14"/>
          <w:szCs w:val="14"/>
        </w:rPr>
        <w:t>ALLEGATO A</w:t>
      </w:r>
    </w:p>
    <w:p w14:paraId="115D83B3" w14:textId="77777777" w:rsidR="00075335" w:rsidRDefault="00075335" w:rsidP="007B36EF">
      <w:pPr>
        <w:tabs>
          <w:tab w:val="left" w:pos="1290"/>
        </w:tabs>
        <w:spacing w:before="80"/>
        <w:ind w:right="-120" w:firstLine="4395"/>
        <w:jc w:val="both"/>
        <w:rPr>
          <w:rFonts w:ascii="Arial" w:hAnsi="Arial" w:cs="Arial"/>
          <w:bCs/>
          <w:color w:val="auto"/>
        </w:rPr>
      </w:pPr>
    </w:p>
    <w:p w14:paraId="01055CDB" w14:textId="52408C91" w:rsidR="004D63B1" w:rsidRPr="008645EF" w:rsidRDefault="004D63B1" w:rsidP="007B36EF">
      <w:pPr>
        <w:tabs>
          <w:tab w:val="left" w:pos="1290"/>
        </w:tabs>
        <w:spacing w:before="80"/>
        <w:ind w:right="-120" w:firstLine="4395"/>
        <w:jc w:val="both"/>
        <w:rPr>
          <w:rFonts w:ascii="Arial" w:hAnsi="Arial" w:cs="Arial"/>
          <w:bCs/>
          <w:color w:val="auto"/>
        </w:rPr>
      </w:pPr>
      <w:r w:rsidRPr="008645EF">
        <w:rPr>
          <w:rFonts w:ascii="Arial" w:hAnsi="Arial" w:cs="Arial"/>
          <w:bCs/>
          <w:color w:val="auto"/>
        </w:rPr>
        <w:t>Spett.le</w:t>
      </w:r>
    </w:p>
    <w:p w14:paraId="45C7F3CF" w14:textId="77777777" w:rsidR="004D63B1" w:rsidRPr="008645EF" w:rsidRDefault="004D63B1" w:rsidP="007B36EF">
      <w:pPr>
        <w:tabs>
          <w:tab w:val="left" w:pos="1290"/>
        </w:tabs>
        <w:spacing w:before="80"/>
        <w:ind w:right="-120" w:firstLine="4395"/>
        <w:jc w:val="both"/>
        <w:rPr>
          <w:rFonts w:ascii="Arial" w:hAnsi="Arial" w:cs="Arial"/>
          <w:bCs/>
          <w:color w:val="auto"/>
        </w:rPr>
      </w:pPr>
      <w:r w:rsidRPr="008645EF">
        <w:rPr>
          <w:rFonts w:ascii="Arial" w:hAnsi="Arial" w:cs="Arial"/>
          <w:bCs/>
          <w:color w:val="auto"/>
        </w:rPr>
        <w:t>Direzione Generale della Pubblica Istruzione</w:t>
      </w:r>
    </w:p>
    <w:p w14:paraId="22E11329" w14:textId="77777777" w:rsidR="004D63B1" w:rsidRPr="008645EF" w:rsidRDefault="004D63B1" w:rsidP="007B36EF">
      <w:pPr>
        <w:tabs>
          <w:tab w:val="left" w:pos="1290"/>
        </w:tabs>
        <w:spacing w:before="80"/>
        <w:ind w:right="-120" w:firstLine="4395"/>
        <w:jc w:val="both"/>
        <w:rPr>
          <w:rFonts w:ascii="Arial" w:hAnsi="Arial" w:cs="Arial"/>
          <w:bCs/>
          <w:color w:val="auto"/>
        </w:rPr>
      </w:pPr>
      <w:r w:rsidRPr="008645EF">
        <w:rPr>
          <w:rFonts w:ascii="Arial" w:hAnsi="Arial" w:cs="Arial"/>
          <w:bCs/>
          <w:color w:val="auto"/>
        </w:rPr>
        <w:t>Servizio Politiche Scolastiche</w:t>
      </w:r>
    </w:p>
    <w:p w14:paraId="2FA8CB5C" w14:textId="77777777" w:rsidR="009C19F0" w:rsidRPr="008645EF" w:rsidRDefault="009C19F0" w:rsidP="007B36EF">
      <w:pPr>
        <w:tabs>
          <w:tab w:val="left" w:pos="1290"/>
        </w:tabs>
        <w:spacing w:before="80"/>
        <w:ind w:right="-120" w:firstLine="4395"/>
        <w:jc w:val="both"/>
        <w:rPr>
          <w:rFonts w:ascii="Arial" w:hAnsi="Arial" w:cs="Arial"/>
          <w:bCs/>
          <w:color w:val="auto"/>
        </w:rPr>
      </w:pPr>
      <w:proofErr w:type="spellStart"/>
      <w:r w:rsidRPr="008645EF">
        <w:rPr>
          <w:rFonts w:ascii="Arial" w:hAnsi="Arial" w:cs="Arial"/>
          <w:bCs/>
          <w:color w:val="auto"/>
        </w:rPr>
        <w:t>Pec</w:t>
      </w:r>
      <w:proofErr w:type="spellEnd"/>
      <w:r w:rsidRPr="008645EF">
        <w:rPr>
          <w:rFonts w:ascii="Arial" w:hAnsi="Arial" w:cs="Arial"/>
          <w:bCs/>
          <w:color w:val="auto"/>
        </w:rPr>
        <w:t>: pi.dgistruzione@pec.regione.sardegna.it</w:t>
      </w:r>
    </w:p>
    <w:p w14:paraId="798E5C7D" w14:textId="77777777" w:rsidR="004D63B1" w:rsidRPr="008645EF" w:rsidRDefault="004D63B1" w:rsidP="004D63B1">
      <w:pPr>
        <w:tabs>
          <w:tab w:val="left" w:pos="1290"/>
        </w:tabs>
        <w:spacing w:before="80" w:line="360" w:lineRule="auto"/>
        <w:ind w:right="-120"/>
        <w:jc w:val="both"/>
        <w:rPr>
          <w:rFonts w:ascii="Arial" w:hAnsi="Arial" w:cs="Arial"/>
          <w:b/>
          <w:bCs/>
          <w:color w:val="auto"/>
        </w:rPr>
      </w:pPr>
    </w:p>
    <w:p w14:paraId="657F1FF8" w14:textId="58F9F0AF" w:rsidR="004D63B1" w:rsidRPr="008645EF" w:rsidRDefault="004D63B1" w:rsidP="0097078D">
      <w:pPr>
        <w:tabs>
          <w:tab w:val="left" w:pos="1290"/>
        </w:tabs>
        <w:spacing w:before="80" w:line="360" w:lineRule="auto"/>
        <w:ind w:right="-120"/>
        <w:jc w:val="both"/>
        <w:rPr>
          <w:rFonts w:ascii="Arial" w:hAnsi="Arial" w:cs="Arial"/>
          <w:b/>
          <w:bCs/>
          <w:color w:val="auto"/>
        </w:rPr>
      </w:pPr>
      <w:proofErr w:type="gramStart"/>
      <w:r w:rsidRPr="008645EF">
        <w:rPr>
          <w:rFonts w:ascii="Arial" w:hAnsi="Arial" w:cs="Arial"/>
          <w:b/>
          <w:bCs/>
          <w:color w:val="auto"/>
        </w:rPr>
        <w:t>Oggetto:</w:t>
      </w:r>
      <w:r w:rsidRPr="008645EF">
        <w:rPr>
          <w:rFonts w:ascii="Arial" w:hAnsi="Arial" w:cs="Arial"/>
          <w:b/>
          <w:bCs/>
          <w:color w:val="auto"/>
        </w:rPr>
        <w:tab/>
      </w:r>
      <w:proofErr w:type="gramEnd"/>
      <w:r w:rsidR="0097078D" w:rsidRPr="0097078D">
        <w:rPr>
          <w:rFonts w:ascii="Arial" w:hAnsi="Arial" w:cs="Arial"/>
          <w:b/>
          <w:bCs/>
          <w:color w:val="auto"/>
        </w:rPr>
        <w:t>AVVISO PUBBLICO</w:t>
      </w:r>
      <w:r w:rsidR="0097078D">
        <w:rPr>
          <w:rFonts w:ascii="Arial" w:hAnsi="Arial" w:cs="Arial"/>
          <w:b/>
          <w:bCs/>
          <w:color w:val="auto"/>
        </w:rPr>
        <w:t xml:space="preserve"> </w:t>
      </w:r>
      <w:r w:rsidR="0097078D" w:rsidRPr="0097078D">
        <w:rPr>
          <w:rFonts w:ascii="Arial" w:hAnsi="Arial" w:cs="Arial"/>
          <w:b/>
          <w:bCs/>
          <w:color w:val="auto"/>
        </w:rPr>
        <w:t>INVITO A MANIFESTARE INTERESSE PER ASSOCIAZIONI CHE SI OCCUPANO DI PROGRAMMI DI STUDI ALL’ESTERO</w:t>
      </w:r>
      <w:r w:rsidR="0097078D">
        <w:rPr>
          <w:rFonts w:ascii="Arial" w:hAnsi="Arial" w:cs="Arial"/>
          <w:b/>
          <w:bCs/>
          <w:color w:val="auto"/>
        </w:rPr>
        <w:t xml:space="preserve"> </w:t>
      </w:r>
      <w:r w:rsidR="0097078D" w:rsidRPr="0097078D">
        <w:rPr>
          <w:rFonts w:ascii="Arial" w:hAnsi="Arial" w:cs="Arial"/>
          <w:b/>
          <w:bCs/>
          <w:color w:val="auto"/>
        </w:rPr>
        <w:t>anni 2024 - 2025 – 2026</w:t>
      </w:r>
      <w:r w:rsidR="00056DC9" w:rsidRPr="008645EF">
        <w:rPr>
          <w:rFonts w:ascii="Arial" w:hAnsi="Arial" w:cs="Arial"/>
          <w:b/>
          <w:bCs/>
          <w:color w:val="auto"/>
        </w:rPr>
        <w:t xml:space="preserve">. </w:t>
      </w:r>
      <w:r w:rsidR="00D56315" w:rsidRPr="008645EF">
        <w:rPr>
          <w:rFonts w:ascii="Arial" w:hAnsi="Arial" w:cs="Arial"/>
          <w:b/>
          <w:bCs/>
          <w:color w:val="auto"/>
        </w:rPr>
        <w:t>Domanda di partecipazione</w:t>
      </w:r>
      <w:r w:rsidR="006318CF" w:rsidRPr="008645EF">
        <w:rPr>
          <w:rFonts w:ascii="Arial" w:hAnsi="Arial" w:cs="Arial"/>
          <w:b/>
          <w:bCs/>
          <w:color w:val="auto"/>
        </w:rPr>
        <w:t>.</w:t>
      </w:r>
    </w:p>
    <w:p w14:paraId="16013F2B" w14:textId="2AB662F5" w:rsidR="00A6639A" w:rsidRPr="008645EF" w:rsidRDefault="004D63B1" w:rsidP="00A6639A">
      <w:pPr>
        <w:tabs>
          <w:tab w:val="left" w:pos="1290"/>
        </w:tabs>
        <w:spacing w:before="80" w:line="360" w:lineRule="auto"/>
        <w:ind w:right="-120"/>
        <w:jc w:val="both"/>
        <w:rPr>
          <w:rFonts w:ascii="Arial" w:hAnsi="Arial" w:cs="Arial"/>
          <w:color w:val="auto"/>
        </w:rPr>
      </w:pPr>
      <w:r w:rsidRPr="008645EF">
        <w:rPr>
          <w:rFonts w:ascii="Arial" w:hAnsi="Arial" w:cs="Arial"/>
          <w:bCs/>
          <w:color w:val="auto"/>
        </w:rPr>
        <w:t>Il sottoscritto</w:t>
      </w:r>
      <w:r w:rsidR="00784EDA" w:rsidRPr="008645EF">
        <w:rPr>
          <w:rFonts w:ascii="Arial" w:hAnsi="Arial" w:cs="Arial"/>
          <w:bCs/>
          <w:color w:val="auto"/>
        </w:rPr>
        <w:t xml:space="preserve"> </w:t>
      </w:r>
      <w:r w:rsidRPr="008645EF">
        <w:rPr>
          <w:rFonts w:ascii="Arial" w:hAnsi="Arial" w:cs="Arial"/>
          <w:bCs/>
          <w:color w:val="auto"/>
        </w:rPr>
        <w:t xml:space="preserve">_________________________________, Codice Fiscale __________________________, in qualità di </w:t>
      </w:r>
      <w:r w:rsidR="00A6639A" w:rsidRPr="008645EF">
        <w:rPr>
          <w:rFonts w:ascii="Arial" w:hAnsi="Arial" w:cs="Arial"/>
          <w:bCs/>
          <w:color w:val="auto"/>
        </w:rPr>
        <w:t xml:space="preserve">Rappresentante Legale </w:t>
      </w:r>
      <w:r w:rsidR="00A6639A" w:rsidRPr="008645EF">
        <w:rPr>
          <w:rFonts w:ascii="Arial" w:hAnsi="Arial" w:cs="Arial"/>
          <w:color w:val="auto"/>
        </w:rPr>
        <w:t>dell’</w:t>
      </w:r>
      <w:r w:rsidR="00784EDA" w:rsidRPr="008645EF">
        <w:rPr>
          <w:rFonts w:ascii="Arial" w:hAnsi="Arial" w:cs="Arial"/>
          <w:color w:val="auto"/>
        </w:rPr>
        <w:t>Associazione così descritta</w:t>
      </w:r>
      <w:r w:rsidR="008645EF">
        <w:rPr>
          <w:rFonts w:ascii="Arial" w:hAnsi="Arial" w:cs="Arial"/>
          <w:color w:val="auto"/>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6990"/>
      </w:tblGrid>
      <w:tr w:rsidR="00A6639A" w:rsidRPr="008645EF" w14:paraId="2CC31C44" w14:textId="77777777" w:rsidTr="00683B9D">
        <w:trPr>
          <w:trHeight w:val="364"/>
        </w:trPr>
        <w:tc>
          <w:tcPr>
            <w:tcW w:w="9209" w:type="dxa"/>
            <w:gridSpan w:val="2"/>
            <w:shd w:val="clear" w:color="auto" w:fill="F2F2F2" w:themeFill="background1" w:themeFillShade="F2"/>
          </w:tcPr>
          <w:p w14:paraId="7F6A516F" w14:textId="77777777" w:rsidR="00A6639A" w:rsidRPr="008645EF" w:rsidRDefault="00A6639A" w:rsidP="00795669">
            <w:pPr>
              <w:rPr>
                <w:rFonts w:ascii="Arial" w:hAnsi="Arial" w:cs="Arial"/>
                <w:b/>
                <w:bCs/>
              </w:rPr>
            </w:pPr>
            <w:r w:rsidRPr="008645EF">
              <w:rPr>
                <w:rFonts w:ascii="Arial" w:hAnsi="Arial" w:cs="Arial"/>
                <w:b/>
                <w:bCs/>
              </w:rPr>
              <w:t>Dati Identificativi</w:t>
            </w:r>
          </w:p>
        </w:tc>
      </w:tr>
      <w:tr w:rsidR="00A6639A" w:rsidRPr="008645EF" w14:paraId="5956AD99" w14:textId="77777777" w:rsidTr="00683B9D">
        <w:tc>
          <w:tcPr>
            <w:tcW w:w="2219" w:type="dxa"/>
          </w:tcPr>
          <w:p w14:paraId="542029CE" w14:textId="3939A4ED" w:rsidR="00A6639A" w:rsidRPr="008645EF" w:rsidRDefault="00A6639A" w:rsidP="00795669">
            <w:pPr>
              <w:tabs>
                <w:tab w:val="left" w:pos="1290"/>
              </w:tabs>
              <w:spacing w:before="80" w:line="360" w:lineRule="auto"/>
              <w:ind w:right="-120"/>
              <w:jc w:val="both"/>
              <w:rPr>
                <w:rFonts w:ascii="Arial" w:hAnsi="Arial" w:cs="Arial"/>
                <w:b/>
                <w:bCs/>
                <w:iCs/>
                <w:color w:val="auto"/>
              </w:rPr>
            </w:pPr>
            <w:r w:rsidRPr="008645EF">
              <w:rPr>
                <w:rFonts w:ascii="Arial" w:hAnsi="Arial" w:cs="Arial"/>
                <w:b/>
                <w:bCs/>
                <w:iCs/>
                <w:color w:val="auto"/>
              </w:rPr>
              <w:t>DENOMINAZIONE</w:t>
            </w:r>
            <w:r w:rsidR="00795669" w:rsidRPr="008645EF">
              <w:rPr>
                <w:rFonts w:ascii="Arial" w:hAnsi="Arial" w:cs="Arial"/>
                <w:b/>
                <w:bCs/>
                <w:iCs/>
                <w:color w:val="auto"/>
              </w:rPr>
              <w:t xml:space="preserve"> ASS</w:t>
            </w:r>
            <w:r w:rsidR="00075335" w:rsidRPr="008645EF">
              <w:rPr>
                <w:rFonts w:ascii="Arial" w:hAnsi="Arial" w:cs="Arial"/>
                <w:b/>
                <w:bCs/>
                <w:iCs/>
                <w:color w:val="auto"/>
              </w:rPr>
              <w:t>O</w:t>
            </w:r>
            <w:r w:rsidR="00795669" w:rsidRPr="008645EF">
              <w:rPr>
                <w:rFonts w:ascii="Arial" w:hAnsi="Arial" w:cs="Arial"/>
                <w:b/>
                <w:bCs/>
                <w:iCs/>
                <w:color w:val="auto"/>
              </w:rPr>
              <w:t>CIAZIONE</w:t>
            </w:r>
          </w:p>
        </w:tc>
        <w:tc>
          <w:tcPr>
            <w:tcW w:w="6990" w:type="dxa"/>
          </w:tcPr>
          <w:p w14:paraId="70F09A27" w14:textId="77777777" w:rsidR="00A6639A" w:rsidRPr="008645EF" w:rsidRDefault="00A6639A" w:rsidP="00486345">
            <w:pPr>
              <w:tabs>
                <w:tab w:val="left" w:pos="1290"/>
              </w:tabs>
              <w:spacing w:before="80" w:line="360" w:lineRule="auto"/>
              <w:ind w:right="-120"/>
              <w:jc w:val="both"/>
              <w:rPr>
                <w:rFonts w:ascii="Arial" w:hAnsi="Arial" w:cs="Arial"/>
                <w:bCs/>
                <w:iCs/>
                <w:color w:val="auto"/>
              </w:rPr>
            </w:pPr>
          </w:p>
        </w:tc>
      </w:tr>
      <w:tr w:rsidR="00A6639A" w:rsidRPr="008645EF" w14:paraId="1F1483A3" w14:textId="77777777" w:rsidTr="00683B9D">
        <w:tc>
          <w:tcPr>
            <w:tcW w:w="2219" w:type="dxa"/>
          </w:tcPr>
          <w:p w14:paraId="6D4EA1EB" w14:textId="77777777" w:rsidR="00A6639A" w:rsidRPr="008645EF" w:rsidRDefault="00A6639A" w:rsidP="00486345">
            <w:pPr>
              <w:tabs>
                <w:tab w:val="left" w:pos="1290"/>
              </w:tabs>
              <w:spacing w:before="80" w:line="360" w:lineRule="auto"/>
              <w:ind w:right="-120"/>
              <w:jc w:val="both"/>
              <w:rPr>
                <w:rFonts w:ascii="Arial" w:hAnsi="Arial" w:cs="Arial"/>
                <w:b/>
                <w:bCs/>
                <w:iCs/>
                <w:color w:val="auto"/>
              </w:rPr>
            </w:pPr>
            <w:r w:rsidRPr="008645EF">
              <w:rPr>
                <w:rFonts w:ascii="Arial" w:hAnsi="Arial" w:cs="Arial"/>
                <w:b/>
                <w:bCs/>
                <w:iCs/>
                <w:color w:val="auto"/>
              </w:rPr>
              <w:t>CODICE FISCALE</w:t>
            </w:r>
            <w:r w:rsidR="00795669" w:rsidRPr="008645EF">
              <w:rPr>
                <w:rFonts w:ascii="Arial" w:hAnsi="Arial" w:cs="Arial"/>
                <w:b/>
                <w:bCs/>
                <w:iCs/>
                <w:color w:val="auto"/>
              </w:rPr>
              <w:t xml:space="preserve"> ASSOCIAZIONE</w:t>
            </w:r>
          </w:p>
        </w:tc>
        <w:tc>
          <w:tcPr>
            <w:tcW w:w="6990" w:type="dxa"/>
          </w:tcPr>
          <w:p w14:paraId="7CA69E51" w14:textId="77777777" w:rsidR="00A6639A" w:rsidRPr="008645EF" w:rsidRDefault="00A6639A" w:rsidP="00486345">
            <w:pPr>
              <w:tabs>
                <w:tab w:val="left" w:pos="1290"/>
              </w:tabs>
              <w:spacing w:before="80" w:line="360" w:lineRule="auto"/>
              <w:ind w:right="-120"/>
              <w:jc w:val="both"/>
              <w:rPr>
                <w:rFonts w:ascii="Arial" w:hAnsi="Arial" w:cs="Arial"/>
                <w:bCs/>
                <w:iCs/>
                <w:color w:val="auto"/>
              </w:rPr>
            </w:pPr>
          </w:p>
        </w:tc>
      </w:tr>
    </w:tbl>
    <w:p w14:paraId="6A088BA8" w14:textId="77777777" w:rsidR="00A6639A" w:rsidRPr="008645EF" w:rsidRDefault="00A6639A" w:rsidP="004D63B1">
      <w:pPr>
        <w:tabs>
          <w:tab w:val="left" w:pos="1290"/>
        </w:tabs>
        <w:spacing w:before="80" w:line="360" w:lineRule="auto"/>
        <w:ind w:right="-120"/>
        <w:jc w:val="both"/>
        <w:rPr>
          <w:rFonts w:ascii="Arial" w:hAnsi="Arial" w:cs="Arial"/>
          <w:bCs/>
          <w:color w:val="auto"/>
        </w:rPr>
      </w:pPr>
    </w:p>
    <w:p w14:paraId="64E28D96" w14:textId="77777777" w:rsidR="004D63B1" w:rsidRPr="008645EF" w:rsidRDefault="004D63B1" w:rsidP="00F862BF">
      <w:pPr>
        <w:tabs>
          <w:tab w:val="left" w:pos="1290"/>
        </w:tabs>
        <w:spacing w:before="80" w:line="360" w:lineRule="auto"/>
        <w:ind w:right="-120"/>
        <w:jc w:val="center"/>
        <w:rPr>
          <w:rFonts w:ascii="Arial" w:hAnsi="Arial" w:cs="Arial"/>
          <w:b/>
          <w:bCs/>
          <w:color w:val="auto"/>
        </w:rPr>
      </w:pPr>
      <w:r w:rsidRPr="008645EF">
        <w:rPr>
          <w:rFonts w:ascii="Arial" w:hAnsi="Arial" w:cs="Arial"/>
          <w:b/>
          <w:bCs/>
          <w:color w:val="auto"/>
        </w:rPr>
        <w:t>PREMESSO CHE</w:t>
      </w:r>
    </w:p>
    <w:p w14:paraId="625EA05C" w14:textId="260FCE22" w:rsidR="00683B9D" w:rsidRPr="008645EF" w:rsidRDefault="008D17FA" w:rsidP="00683B9D">
      <w:pPr>
        <w:numPr>
          <w:ilvl w:val="0"/>
          <w:numId w:val="10"/>
        </w:numPr>
        <w:tabs>
          <w:tab w:val="left" w:pos="1290"/>
        </w:tabs>
        <w:spacing w:before="80" w:line="360" w:lineRule="auto"/>
        <w:ind w:right="-120"/>
        <w:jc w:val="both"/>
        <w:rPr>
          <w:rFonts w:ascii="Arial" w:hAnsi="Arial" w:cs="Arial"/>
          <w:bCs/>
          <w:color w:val="auto"/>
        </w:rPr>
      </w:pPr>
      <w:proofErr w:type="gramStart"/>
      <w:r w:rsidRPr="008645EF">
        <w:rPr>
          <w:rFonts w:ascii="Arial" w:hAnsi="Arial" w:cs="Arial"/>
          <w:bCs/>
          <w:color w:val="auto"/>
        </w:rPr>
        <w:t>con</w:t>
      </w:r>
      <w:proofErr w:type="gramEnd"/>
      <w:r w:rsidRPr="008645EF">
        <w:rPr>
          <w:rFonts w:ascii="Arial" w:hAnsi="Arial" w:cs="Arial"/>
          <w:bCs/>
          <w:color w:val="auto"/>
        </w:rPr>
        <w:t xml:space="preserve"> la Determinazione del Direttore del Ser</w:t>
      </w:r>
      <w:r w:rsidR="00F126DC" w:rsidRPr="008645EF">
        <w:rPr>
          <w:rFonts w:ascii="Arial" w:hAnsi="Arial" w:cs="Arial"/>
          <w:bCs/>
          <w:color w:val="auto"/>
        </w:rPr>
        <w:t>vizio Politiche Scolastiche n.</w:t>
      </w:r>
      <w:r w:rsidR="009E477E" w:rsidRPr="008645EF">
        <w:rPr>
          <w:rFonts w:ascii="Arial" w:hAnsi="Arial" w:cs="Arial"/>
          <w:bCs/>
          <w:color w:val="auto"/>
        </w:rPr>
        <w:t xml:space="preserve"> __________</w:t>
      </w:r>
      <w:r w:rsidR="00683B9D" w:rsidRPr="008645EF">
        <w:rPr>
          <w:rFonts w:ascii="Arial" w:hAnsi="Arial" w:cs="Arial"/>
          <w:bCs/>
          <w:color w:val="auto"/>
        </w:rPr>
        <w:t xml:space="preserve"> del </w:t>
      </w:r>
      <w:r w:rsidR="009E477E" w:rsidRPr="008645EF">
        <w:rPr>
          <w:rFonts w:ascii="Arial" w:hAnsi="Arial" w:cs="Arial"/>
          <w:bCs/>
          <w:color w:val="auto"/>
        </w:rPr>
        <w:t xml:space="preserve">____ </w:t>
      </w:r>
      <w:r w:rsidR="00683B9D" w:rsidRPr="008645EF">
        <w:rPr>
          <w:rFonts w:ascii="Arial" w:hAnsi="Arial" w:cs="Arial"/>
          <w:bCs/>
          <w:color w:val="auto"/>
        </w:rPr>
        <w:t xml:space="preserve"> è stato approvato </w:t>
      </w:r>
      <w:r w:rsidR="009E477E" w:rsidRPr="008645EF">
        <w:rPr>
          <w:rFonts w:ascii="Arial" w:hAnsi="Arial" w:cs="Arial"/>
          <w:bCs/>
          <w:color w:val="auto"/>
        </w:rPr>
        <w:t>Avviso pubblico Invito a manifestare Interesse per Associazioni che si occupano di Pro</w:t>
      </w:r>
      <w:r w:rsidR="007C447A">
        <w:rPr>
          <w:rFonts w:ascii="Arial" w:hAnsi="Arial" w:cs="Arial"/>
          <w:bCs/>
          <w:color w:val="auto"/>
        </w:rPr>
        <w:t>grammi di Studi all’Estero – anni 2024 – 2025 - 2026</w:t>
      </w:r>
      <w:r w:rsidR="00683B9D" w:rsidRPr="008645EF">
        <w:rPr>
          <w:rFonts w:ascii="Arial" w:hAnsi="Arial" w:cs="Arial"/>
          <w:bCs/>
          <w:color w:val="auto"/>
        </w:rPr>
        <w:t>.</w:t>
      </w:r>
    </w:p>
    <w:p w14:paraId="633AE6B3" w14:textId="24A679D4" w:rsidR="008D17FA" w:rsidRPr="008645EF" w:rsidRDefault="007C447A" w:rsidP="00683B9D">
      <w:pPr>
        <w:numPr>
          <w:ilvl w:val="0"/>
          <w:numId w:val="10"/>
        </w:numPr>
        <w:tabs>
          <w:tab w:val="left" w:pos="1290"/>
        </w:tabs>
        <w:spacing w:before="80" w:line="360" w:lineRule="auto"/>
        <w:ind w:right="-120"/>
        <w:jc w:val="both"/>
        <w:rPr>
          <w:rFonts w:ascii="Arial" w:hAnsi="Arial" w:cs="Arial"/>
          <w:bCs/>
          <w:color w:val="auto"/>
        </w:rPr>
      </w:pPr>
      <w:proofErr w:type="gramStart"/>
      <w:r>
        <w:rPr>
          <w:rFonts w:ascii="Arial" w:hAnsi="Arial" w:cs="Arial"/>
          <w:bCs/>
          <w:color w:val="auto"/>
        </w:rPr>
        <w:t>la</w:t>
      </w:r>
      <w:proofErr w:type="gramEnd"/>
      <w:r w:rsidR="008645EF">
        <w:rPr>
          <w:rFonts w:ascii="Arial" w:hAnsi="Arial" w:cs="Arial"/>
          <w:bCs/>
          <w:color w:val="auto"/>
        </w:rPr>
        <w:t xml:space="preserve"> data di scadenza per la presentazione delle domande è prevista per il giorno _____</w:t>
      </w:r>
      <w:r w:rsidR="008D17FA" w:rsidRPr="008645EF">
        <w:rPr>
          <w:rFonts w:ascii="Arial" w:hAnsi="Arial" w:cs="Arial"/>
          <w:bCs/>
          <w:color w:val="auto"/>
        </w:rPr>
        <w:t>;</w:t>
      </w:r>
    </w:p>
    <w:p w14:paraId="5F36F9C3" w14:textId="77777777" w:rsidR="00837BE3" w:rsidRPr="008645EF" w:rsidRDefault="00EB3083" w:rsidP="00D36CD3">
      <w:pPr>
        <w:tabs>
          <w:tab w:val="left" w:pos="1290"/>
        </w:tabs>
        <w:spacing w:before="80" w:line="360" w:lineRule="auto"/>
        <w:ind w:right="-120"/>
        <w:jc w:val="both"/>
        <w:rPr>
          <w:rFonts w:ascii="Arial" w:hAnsi="Arial" w:cs="Arial"/>
          <w:bCs/>
          <w:color w:val="auto"/>
        </w:rPr>
      </w:pPr>
      <w:r w:rsidRPr="008645EF">
        <w:rPr>
          <w:rFonts w:ascii="Arial" w:hAnsi="Arial" w:cs="Arial"/>
          <w:bCs/>
          <w:color w:val="auto"/>
        </w:rPr>
        <w:t>A tal fine, consapevole degli effetti penali per dichiarazioni mendaci, falsità in atti ed uso di atti falsi ai sensi degli artt. 75 e 76 del D.P.R. n. 445/2000</w:t>
      </w:r>
    </w:p>
    <w:p w14:paraId="5E07B54B" w14:textId="268E1AD4" w:rsidR="00C63F3A" w:rsidRPr="008645EF" w:rsidRDefault="00C63F3A" w:rsidP="00C63F3A">
      <w:pPr>
        <w:tabs>
          <w:tab w:val="left" w:pos="1290"/>
        </w:tabs>
        <w:spacing w:before="80" w:line="360" w:lineRule="auto"/>
        <w:ind w:right="-120"/>
        <w:jc w:val="center"/>
        <w:rPr>
          <w:rFonts w:ascii="Arial" w:hAnsi="Arial" w:cs="Arial"/>
          <w:b/>
          <w:color w:val="auto"/>
        </w:rPr>
      </w:pPr>
      <w:r w:rsidRPr="008645EF">
        <w:rPr>
          <w:rFonts w:ascii="Arial" w:hAnsi="Arial" w:cs="Arial"/>
          <w:b/>
          <w:color w:val="auto"/>
        </w:rPr>
        <w:t>CHIEDE</w:t>
      </w:r>
    </w:p>
    <w:p w14:paraId="2459B478" w14:textId="77777777" w:rsidR="00D36CD3" w:rsidRPr="00415600" w:rsidRDefault="008645EF" w:rsidP="00D36CD3">
      <w:pPr>
        <w:autoSpaceDE w:val="0"/>
        <w:autoSpaceDN w:val="0"/>
        <w:adjustRightInd w:val="0"/>
        <w:spacing w:line="360" w:lineRule="auto"/>
        <w:jc w:val="both"/>
        <w:rPr>
          <w:rFonts w:ascii="Arial" w:hAnsi="Arial" w:cs="Arial"/>
          <w:b/>
          <w:color w:val="auto"/>
        </w:rPr>
      </w:pPr>
      <w:r w:rsidRPr="008645EF">
        <w:rPr>
          <w:rFonts w:ascii="Arial" w:hAnsi="Arial" w:cs="Arial"/>
          <w:bCs/>
          <w:color w:val="auto"/>
        </w:rPr>
        <w:t xml:space="preserve">Di partecipare </w:t>
      </w:r>
      <w:r w:rsidR="00DB754F">
        <w:rPr>
          <w:rFonts w:ascii="Arial" w:hAnsi="Arial" w:cs="Arial"/>
          <w:bCs/>
          <w:color w:val="auto"/>
        </w:rPr>
        <w:t xml:space="preserve">con propria manifestazione </w:t>
      </w:r>
      <w:bookmarkStart w:id="0" w:name="_GoBack"/>
      <w:bookmarkEnd w:id="0"/>
      <w:r w:rsidR="00DB754F">
        <w:rPr>
          <w:rFonts w:ascii="Arial" w:hAnsi="Arial" w:cs="Arial"/>
          <w:bCs/>
          <w:color w:val="auto"/>
        </w:rPr>
        <w:t xml:space="preserve">di interesse all’Avviso pubblico in oggetto </w:t>
      </w:r>
      <w:r w:rsidR="00D36CD3">
        <w:rPr>
          <w:rFonts w:ascii="Arial" w:hAnsi="Arial" w:cs="Arial"/>
          <w:color w:val="auto"/>
        </w:rPr>
        <w:t xml:space="preserve">per l’annualità </w:t>
      </w:r>
      <w:r w:rsidR="00D36CD3" w:rsidRPr="00415600">
        <w:rPr>
          <w:rFonts w:ascii="Arial" w:hAnsi="Arial" w:cs="Arial"/>
          <w:b/>
          <w:color w:val="auto"/>
        </w:rPr>
        <w:t>(</w:t>
      </w:r>
      <w:r w:rsidR="00D36CD3" w:rsidRPr="00415600">
        <w:rPr>
          <w:rFonts w:ascii="Arial" w:hAnsi="Arial" w:cs="Arial"/>
          <w:b/>
          <w:i/>
          <w:color w:val="auto"/>
        </w:rPr>
        <w:t>indicare una sola annualità</w:t>
      </w:r>
      <w:r w:rsidR="00D36CD3" w:rsidRPr="00415600">
        <w:rPr>
          <w:rFonts w:ascii="Arial" w:hAnsi="Arial" w:cs="Arial"/>
          <w:b/>
          <w:color w:val="auto"/>
        </w:rPr>
        <w:t>):</w:t>
      </w:r>
    </w:p>
    <w:p w14:paraId="206D37A3" w14:textId="77777777" w:rsidR="00D36CD3" w:rsidRPr="00F56EC8" w:rsidRDefault="00D36CD3" w:rsidP="00D36CD3">
      <w:pPr>
        <w:autoSpaceDE w:val="0"/>
        <w:autoSpaceDN w:val="0"/>
        <w:adjustRightInd w:val="0"/>
        <w:spacing w:line="360" w:lineRule="auto"/>
        <w:jc w:val="both"/>
        <w:rPr>
          <w:rFonts w:ascii="Arial" w:eastAsia="MS Gothic" w:hAnsi="Arial" w:cs="Arial"/>
          <w:color w:val="auto"/>
        </w:rPr>
      </w:pPr>
      <w:r w:rsidRPr="00F56EC8">
        <w:rPr>
          <w:rFonts w:ascii="Segoe UI Symbol" w:eastAsia="MS Gothic" w:hAnsi="Segoe UI Symbol" w:cs="Segoe UI Symbol"/>
          <w:color w:val="auto"/>
        </w:rPr>
        <w:t>☐</w:t>
      </w:r>
      <w:r w:rsidRPr="00F56EC8">
        <w:rPr>
          <w:rFonts w:ascii="Arial" w:eastAsia="MS Gothic" w:hAnsi="Arial" w:cs="Arial"/>
          <w:color w:val="auto"/>
        </w:rPr>
        <w:t xml:space="preserve"> 2024 </w:t>
      </w:r>
    </w:p>
    <w:p w14:paraId="18FC2C1A" w14:textId="77777777" w:rsidR="00D36CD3" w:rsidRPr="00F56EC8" w:rsidRDefault="00D36CD3" w:rsidP="00D36CD3">
      <w:pPr>
        <w:autoSpaceDE w:val="0"/>
        <w:autoSpaceDN w:val="0"/>
        <w:adjustRightInd w:val="0"/>
        <w:spacing w:line="360" w:lineRule="auto"/>
        <w:jc w:val="both"/>
        <w:rPr>
          <w:rFonts w:ascii="Arial" w:eastAsia="MS Gothic" w:hAnsi="Arial" w:cs="Arial"/>
          <w:color w:val="auto"/>
        </w:rPr>
      </w:pPr>
      <w:r w:rsidRPr="00F56EC8">
        <w:rPr>
          <w:rFonts w:ascii="Segoe UI Symbol" w:eastAsia="MS Gothic" w:hAnsi="Segoe UI Symbol" w:cs="Segoe UI Symbol"/>
          <w:color w:val="auto"/>
        </w:rPr>
        <w:t>☐</w:t>
      </w:r>
      <w:r w:rsidRPr="00F56EC8">
        <w:rPr>
          <w:rFonts w:ascii="Arial" w:eastAsia="MS Gothic" w:hAnsi="Arial" w:cs="Arial"/>
          <w:color w:val="auto"/>
        </w:rPr>
        <w:t xml:space="preserve"> 2025 </w:t>
      </w:r>
    </w:p>
    <w:p w14:paraId="1D34AAA7" w14:textId="77777777" w:rsidR="00D36CD3" w:rsidRPr="00F56EC8" w:rsidRDefault="00D36CD3" w:rsidP="00D36CD3">
      <w:pPr>
        <w:autoSpaceDE w:val="0"/>
        <w:autoSpaceDN w:val="0"/>
        <w:adjustRightInd w:val="0"/>
        <w:spacing w:line="360" w:lineRule="auto"/>
        <w:jc w:val="both"/>
        <w:rPr>
          <w:rFonts w:ascii="Arial" w:hAnsi="Arial" w:cs="Arial"/>
          <w:color w:val="auto"/>
        </w:rPr>
      </w:pPr>
      <w:r w:rsidRPr="00F56EC8">
        <w:rPr>
          <w:rFonts w:ascii="Segoe UI Symbol" w:eastAsia="MS Gothic" w:hAnsi="Segoe UI Symbol" w:cs="Segoe UI Symbol"/>
          <w:color w:val="auto"/>
        </w:rPr>
        <w:t>☐</w:t>
      </w:r>
      <w:r w:rsidRPr="00F56EC8">
        <w:rPr>
          <w:rFonts w:ascii="Arial" w:eastAsia="MS Gothic" w:hAnsi="Arial" w:cs="Arial"/>
          <w:color w:val="auto"/>
        </w:rPr>
        <w:t xml:space="preserve"> 2026</w:t>
      </w:r>
    </w:p>
    <w:p w14:paraId="5B1893D1" w14:textId="4DBF88C3" w:rsidR="00EB3083" w:rsidRPr="008645EF" w:rsidRDefault="00DB754F" w:rsidP="00597049">
      <w:pPr>
        <w:tabs>
          <w:tab w:val="left" w:pos="1290"/>
        </w:tabs>
        <w:spacing w:before="80" w:line="360" w:lineRule="auto"/>
        <w:ind w:right="-120"/>
        <w:jc w:val="both"/>
        <w:rPr>
          <w:rFonts w:ascii="Arial" w:hAnsi="Arial" w:cs="Arial"/>
          <w:bCs/>
          <w:color w:val="auto"/>
        </w:rPr>
      </w:pPr>
      <w:proofErr w:type="gramStart"/>
      <w:r>
        <w:rPr>
          <w:rFonts w:ascii="Arial" w:hAnsi="Arial" w:cs="Arial"/>
          <w:bCs/>
          <w:color w:val="auto"/>
        </w:rPr>
        <w:t>e</w:t>
      </w:r>
      <w:proofErr w:type="gramEnd"/>
      <w:r>
        <w:rPr>
          <w:rFonts w:ascii="Arial" w:hAnsi="Arial" w:cs="Arial"/>
          <w:bCs/>
          <w:color w:val="auto"/>
        </w:rPr>
        <w:t xml:space="preserve"> a tal fine:</w:t>
      </w:r>
    </w:p>
    <w:p w14:paraId="61A38CC7" w14:textId="77777777" w:rsidR="004D63B1" w:rsidRPr="008645EF" w:rsidRDefault="004D63B1" w:rsidP="00C118C1">
      <w:pPr>
        <w:tabs>
          <w:tab w:val="left" w:pos="1290"/>
        </w:tabs>
        <w:spacing w:before="80" w:line="360" w:lineRule="auto"/>
        <w:ind w:right="-120"/>
        <w:jc w:val="center"/>
        <w:rPr>
          <w:rFonts w:ascii="Arial" w:hAnsi="Arial" w:cs="Arial"/>
          <w:b/>
          <w:bCs/>
          <w:color w:val="auto"/>
        </w:rPr>
      </w:pPr>
      <w:r w:rsidRPr="008645EF">
        <w:rPr>
          <w:rFonts w:ascii="Arial" w:hAnsi="Arial" w:cs="Arial"/>
          <w:b/>
          <w:bCs/>
          <w:color w:val="auto"/>
        </w:rPr>
        <w:lastRenderedPageBreak/>
        <w:t>DICHIARA</w:t>
      </w:r>
    </w:p>
    <w:p w14:paraId="2775CA34" w14:textId="77777777" w:rsidR="00C63F3A" w:rsidRPr="008645EF" w:rsidRDefault="00C63F3A" w:rsidP="008645EF">
      <w:pPr>
        <w:tabs>
          <w:tab w:val="left" w:pos="1290"/>
        </w:tabs>
        <w:spacing w:before="80" w:line="360" w:lineRule="auto"/>
        <w:ind w:right="-120"/>
        <w:rPr>
          <w:rFonts w:ascii="Arial" w:hAnsi="Arial" w:cs="Arial"/>
          <w:b/>
          <w:bCs/>
          <w:color w:val="auto"/>
        </w:rPr>
      </w:pPr>
    </w:p>
    <w:tbl>
      <w:tblPr>
        <w:tblStyle w:val="Grigliatabella"/>
        <w:tblW w:w="0" w:type="auto"/>
        <w:tblLook w:val="04A0" w:firstRow="1" w:lastRow="0" w:firstColumn="1" w:lastColumn="0" w:noHBand="0" w:noVBand="1"/>
      </w:tblPr>
      <w:tblGrid>
        <w:gridCol w:w="4553"/>
        <w:gridCol w:w="4519"/>
      </w:tblGrid>
      <w:tr w:rsidR="008645EF" w:rsidRPr="008645EF" w14:paraId="7DA2FAC1" w14:textId="77777777" w:rsidTr="008645EF">
        <w:tc>
          <w:tcPr>
            <w:tcW w:w="4611" w:type="dxa"/>
          </w:tcPr>
          <w:p w14:paraId="3316AF1E" w14:textId="1E3981FA" w:rsidR="008645EF" w:rsidRPr="008645EF" w:rsidRDefault="008645EF" w:rsidP="008645EF">
            <w:pPr>
              <w:widowControl w:val="0"/>
              <w:tabs>
                <w:tab w:val="left" w:pos="935"/>
                <w:tab w:val="left" w:pos="936"/>
              </w:tabs>
              <w:suppressAutoHyphens w:val="0"/>
              <w:autoSpaceDE w:val="0"/>
              <w:autoSpaceDN w:val="0"/>
              <w:spacing w:before="154"/>
              <w:rPr>
                <w:rFonts w:ascii="Arial" w:hAnsi="Arial" w:cs="Arial"/>
                <w:b/>
                <w:bCs/>
              </w:rPr>
            </w:pPr>
            <w:r w:rsidRPr="008645EF">
              <w:rPr>
                <w:rFonts w:ascii="Arial" w:hAnsi="Arial" w:cs="Arial"/>
                <w:b/>
                <w:bCs/>
              </w:rPr>
              <w:t>Generalità</w:t>
            </w:r>
            <w:r w:rsidRPr="008645EF">
              <w:rPr>
                <w:rFonts w:ascii="Arial" w:hAnsi="Arial" w:cs="Arial"/>
                <w:b/>
                <w:bCs/>
                <w:spacing w:val="-5"/>
              </w:rPr>
              <w:t xml:space="preserve"> </w:t>
            </w:r>
            <w:r w:rsidRPr="008645EF">
              <w:rPr>
                <w:rFonts w:ascii="Arial" w:hAnsi="Arial" w:cs="Arial"/>
                <w:b/>
                <w:bCs/>
              </w:rPr>
              <w:t>dell’associazione</w:t>
            </w:r>
            <w:r w:rsidRPr="008645EF">
              <w:rPr>
                <w:rFonts w:ascii="Arial" w:hAnsi="Arial" w:cs="Arial"/>
                <w:b/>
                <w:bCs/>
                <w:spacing w:val="-5"/>
              </w:rPr>
              <w:t xml:space="preserve"> </w:t>
            </w:r>
            <w:r w:rsidRPr="008645EF">
              <w:rPr>
                <w:rFonts w:ascii="Arial" w:hAnsi="Arial" w:cs="Arial"/>
                <w:b/>
                <w:bCs/>
              </w:rPr>
              <w:t>e</w:t>
            </w:r>
            <w:r w:rsidRPr="008645EF">
              <w:rPr>
                <w:rFonts w:ascii="Arial" w:hAnsi="Arial" w:cs="Arial"/>
                <w:b/>
                <w:bCs/>
                <w:spacing w:val="-4"/>
              </w:rPr>
              <w:t xml:space="preserve"> </w:t>
            </w:r>
            <w:r w:rsidRPr="008645EF">
              <w:rPr>
                <w:rFonts w:ascii="Arial" w:hAnsi="Arial" w:cs="Arial"/>
                <w:b/>
                <w:bCs/>
              </w:rPr>
              <w:t>sua</w:t>
            </w:r>
            <w:r w:rsidRPr="008645EF">
              <w:rPr>
                <w:rFonts w:ascii="Arial" w:hAnsi="Arial" w:cs="Arial"/>
                <w:b/>
                <w:bCs/>
                <w:spacing w:val="-5"/>
              </w:rPr>
              <w:t xml:space="preserve"> </w:t>
            </w:r>
            <w:r w:rsidRPr="008645EF">
              <w:rPr>
                <w:rFonts w:ascii="Arial" w:hAnsi="Arial" w:cs="Arial"/>
                <w:b/>
                <w:bCs/>
              </w:rPr>
              <w:t>natura</w:t>
            </w:r>
            <w:r w:rsidRPr="008645EF">
              <w:rPr>
                <w:rFonts w:ascii="Arial" w:hAnsi="Arial" w:cs="Arial"/>
                <w:b/>
                <w:bCs/>
                <w:spacing w:val="-4"/>
              </w:rPr>
              <w:t xml:space="preserve"> </w:t>
            </w:r>
            <w:r w:rsidRPr="008645EF">
              <w:rPr>
                <w:rFonts w:ascii="Arial" w:hAnsi="Arial" w:cs="Arial"/>
                <w:b/>
                <w:bCs/>
                <w:spacing w:val="-2"/>
              </w:rPr>
              <w:t>giuridica</w:t>
            </w:r>
          </w:p>
          <w:p w14:paraId="69E00954" w14:textId="77777777" w:rsidR="008645EF" w:rsidRPr="008645EF" w:rsidRDefault="008645EF" w:rsidP="008645EF">
            <w:pPr>
              <w:tabs>
                <w:tab w:val="left" w:pos="1290"/>
              </w:tabs>
              <w:spacing w:before="80" w:line="360" w:lineRule="auto"/>
              <w:ind w:right="-120"/>
              <w:rPr>
                <w:rFonts w:ascii="Arial" w:hAnsi="Arial" w:cs="Arial"/>
                <w:b/>
                <w:bCs/>
                <w:color w:val="auto"/>
              </w:rPr>
            </w:pPr>
          </w:p>
        </w:tc>
        <w:tc>
          <w:tcPr>
            <w:tcW w:w="4611" w:type="dxa"/>
          </w:tcPr>
          <w:p w14:paraId="52D2D785" w14:textId="77777777" w:rsidR="008645EF" w:rsidRPr="008645EF" w:rsidRDefault="008645EF" w:rsidP="008645EF">
            <w:pPr>
              <w:tabs>
                <w:tab w:val="left" w:pos="1290"/>
              </w:tabs>
              <w:spacing w:before="80" w:line="360" w:lineRule="auto"/>
              <w:ind w:right="-120"/>
              <w:rPr>
                <w:rFonts w:ascii="Arial" w:hAnsi="Arial" w:cs="Arial"/>
                <w:b/>
                <w:bCs/>
                <w:color w:val="auto"/>
              </w:rPr>
            </w:pPr>
          </w:p>
        </w:tc>
      </w:tr>
      <w:tr w:rsidR="008645EF" w:rsidRPr="008645EF" w14:paraId="34B47B33" w14:textId="77777777" w:rsidTr="008645EF">
        <w:tc>
          <w:tcPr>
            <w:tcW w:w="4611" w:type="dxa"/>
          </w:tcPr>
          <w:p w14:paraId="7199F3E1" w14:textId="791BC769" w:rsidR="008645EF" w:rsidRPr="008645EF" w:rsidRDefault="008645EF" w:rsidP="008645EF">
            <w:pPr>
              <w:widowControl w:val="0"/>
              <w:tabs>
                <w:tab w:val="left" w:pos="935"/>
                <w:tab w:val="left" w:pos="936"/>
              </w:tabs>
              <w:suppressAutoHyphens w:val="0"/>
              <w:autoSpaceDE w:val="0"/>
              <w:autoSpaceDN w:val="0"/>
              <w:spacing w:before="18"/>
              <w:rPr>
                <w:rFonts w:ascii="Arial" w:hAnsi="Arial" w:cs="Arial"/>
                <w:b/>
                <w:bCs/>
              </w:rPr>
            </w:pPr>
            <w:r w:rsidRPr="008645EF">
              <w:rPr>
                <w:rFonts w:ascii="Arial" w:hAnsi="Arial" w:cs="Arial"/>
                <w:b/>
                <w:bCs/>
              </w:rPr>
              <w:t>Importo</w:t>
            </w:r>
            <w:r w:rsidRPr="008645EF">
              <w:rPr>
                <w:rFonts w:ascii="Arial" w:hAnsi="Arial" w:cs="Arial"/>
                <w:b/>
                <w:bCs/>
                <w:spacing w:val="-4"/>
              </w:rPr>
              <w:t xml:space="preserve"> </w:t>
            </w:r>
            <w:r w:rsidRPr="008645EF">
              <w:rPr>
                <w:rFonts w:ascii="Arial" w:hAnsi="Arial" w:cs="Arial"/>
                <w:b/>
                <w:bCs/>
              </w:rPr>
              <w:t>del</w:t>
            </w:r>
            <w:r w:rsidRPr="008645EF">
              <w:rPr>
                <w:rFonts w:ascii="Arial" w:hAnsi="Arial" w:cs="Arial"/>
                <w:b/>
                <w:bCs/>
                <w:spacing w:val="-4"/>
              </w:rPr>
              <w:t xml:space="preserve"> </w:t>
            </w:r>
            <w:r w:rsidRPr="008645EF">
              <w:rPr>
                <w:rFonts w:ascii="Arial" w:hAnsi="Arial" w:cs="Arial"/>
                <w:b/>
                <w:bCs/>
              </w:rPr>
              <w:t>contributo</w:t>
            </w:r>
            <w:r w:rsidRPr="008645EF">
              <w:rPr>
                <w:rFonts w:ascii="Arial" w:hAnsi="Arial" w:cs="Arial"/>
                <w:b/>
                <w:bCs/>
                <w:spacing w:val="-4"/>
              </w:rPr>
              <w:t xml:space="preserve"> </w:t>
            </w:r>
            <w:r w:rsidRPr="008645EF">
              <w:rPr>
                <w:rFonts w:ascii="Arial" w:hAnsi="Arial" w:cs="Arial"/>
                <w:b/>
                <w:bCs/>
                <w:spacing w:val="-2"/>
              </w:rPr>
              <w:t>richiesto</w:t>
            </w:r>
          </w:p>
          <w:p w14:paraId="707ABE76" w14:textId="77777777" w:rsidR="008645EF" w:rsidRPr="008645EF" w:rsidRDefault="008645EF" w:rsidP="008645EF">
            <w:pPr>
              <w:tabs>
                <w:tab w:val="left" w:pos="1290"/>
              </w:tabs>
              <w:spacing w:before="80" w:line="360" w:lineRule="auto"/>
              <w:ind w:right="-120"/>
              <w:rPr>
                <w:rFonts w:ascii="Arial" w:hAnsi="Arial" w:cs="Arial"/>
                <w:b/>
                <w:bCs/>
                <w:color w:val="auto"/>
              </w:rPr>
            </w:pPr>
          </w:p>
        </w:tc>
        <w:tc>
          <w:tcPr>
            <w:tcW w:w="4611" w:type="dxa"/>
          </w:tcPr>
          <w:p w14:paraId="2FE9BAEA" w14:textId="77777777" w:rsidR="008645EF" w:rsidRPr="008645EF" w:rsidRDefault="008645EF" w:rsidP="008645EF">
            <w:pPr>
              <w:tabs>
                <w:tab w:val="left" w:pos="1290"/>
              </w:tabs>
              <w:spacing w:before="80" w:line="360" w:lineRule="auto"/>
              <w:ind w:right="-120"/>
              <w:rPr>
                <w:rFonts w:ascii="Arial" w:hAnsi="Arial" w:cs="Arial"/>
                <w:b/>
                <w:bCs/>
                <w:color w:val="auto"/>
              </w:rPr>
            </w:pPr>
          </w:p>
        </w:tc>
      </w:tr>
      <w:tr w:rsidR="008645EF" w:rsidRPr="008645EF" w14:paraId="29894F61" w14:textId="77777777" w:rsidTr="008645EF">
        <w:tc>
          <w:tcPr>
            <w:tcW w:w="4611" w:type="dxa"/>
          </w:tcPr>
          <w:p w14:paraId="22E90477" w14:textId="307D1AD6" w:rsidR="008645EF" w:rsidRPr="008645EF" w:rsidRDefault="008645EF" w:rsidP="008645EF">
            <w:pPr>
              <w:widowControl w:val="0"/>
              <w:tabs>
                <w:tab w:val="left" w:pos="935"/>
                <w:tab w:val="left" w:pos="936"/>
              </w:tabs>
              <w:suppressAutoHyphens w:val="0"/>
              <w:autoSpaceDE w:val="0"/>
              <w:autoSpaceDN w:val="0"/>
              <w:spacing w:before="18" w:line="259" w:lineRule="auto"/>
              <w:ind w:right="124"/>
              <w:rPr>
                <w:rFonts w:ascii="Arial" w:hAnsi="Arial" w:cs="Arial"/>
                <w:b/>
                <w:bCs/>
              </w:rPr>
            </w:pPr>
            <w:r w:rsidRPr="008645EF">
              <w:rPr>
                <w:rFonts w:ascii="Arial" w:hAnsi="Arial" w:cs="Arial"/>
                <w:b/>
                <w:bCs/>
              </w:rPr>
              <w:t>Dettagliata</w:t>
            </w:r>
            <w:r w:rsidRPr="008645EF">
              <w:rPr>
                <w:rFonts w:ascii="Arial" w:hAnsi="Arial" w:cs="Arial"/>
                <w:b/>
                <w:bCs/>
                <w:spacing w:val="40"/>
              </w:rPr>
              <w:t xml:space="preserve"> </w:t>
            </w:r>
            <w:r w:rsidRPr="008645EF">
              <w:rPr>
                <w:rFonts w:ascii="Arial" w:hAnsi="Arial" w:cs="Arial"/>
                <w:b/>
                <w:bCs/>
              </w:rPr>
              <w:t>descrizione</w:t>
            </w:r>
            <w:r w:rsidRPr="008645EF">
              <w:rPr>
                <w:rFonts w:ascii="Arial" w:hAnsi="Arial" w:cs="Arial"/>
                <w:b/>
                <w:bCs/>
                <w:spacing w:val="40"/>
              </w:rPr>
              <w:t xml:space="preserve"> </w:t>
            </w:r>
            <w:r w:rsidRPr="008645EF">
              <w:rPr>
                <w:rFonts w:ascii="Arial" w:hAnsi="Arial" w:cs="Arial"/>
                <w:b/>
                <w:bCs/>
              </w:rPr>
              <w:t>delle</w:t>
            </w:r>
            <w:r w:rsidRPr="008645EF">
              <w:rPr>
                <w:rFonts w:ascii="Arial" w:hAnsi="Arial" w:cs="Arial"/>
                <w:b/>
                <w:bCs/>
                <w:spacing w:val="40"/>
              </w:rPr>
              <w:t xml:space="preserve"> </w:t>
            </w:r>
            <w:r w:rsidRPr="008645EF">
              <w:rPr>
                <w:rFonts w:ascii="Arial" w:hAnsi="Arial" w:cs="Arial"/>
                <w:b/>
                <w:bCs/>
              </w:rPr>
              <w:t>attività</w:t>
            </w:r>
            <w:r w:rsidRPr="008645EF">
              <w:rPr>
                <w:rFonts w:ascii="Arial" w:hAnsi="Arial" w:cs="Arial"/>
                <w:b/>
                <w:bCs/>
                <w:spacing w:val="40"/>
              </w:rPr>
              <w:t xml:space="preserve"> </w:t>
            </w:r>
            <w:r w:rsidRPr="008645EF">
              <w:rPr>
                <w:rFonts w:ascii="Arial" w:hAnsi="Arial" w:cs="Arial"/>
                <w:b/>
                <w:bCs/>
              </w:rPr>
              <w:t>svolte</w:t>
            </w:r>
            <w:r w:rsidRPr="008645EF">
              <w:rPr>
                <w:rFonts w:ascii="Arial" w:hAnsi="Arial" w:cs="Arial"/>
                <w:b/>
                <w:bCs/>
                <w:spacing w:val="40"/>
              </w:rPr>
              <w:t xml:space="preserve"> </w:t>
            </w:r>
            <w:r w:rsidRPr="008645EF">
              <w:rPr>
                <w:rFonts w:ascii="Arial" w:hAnsi="Arial" w:cs="Arial"/>
                <w:b/>
                <w:bCs/>
              </w:rPr>
              <w:t>nell’anno</w:t>
            </w:r>
            <w:r w:rsidRPr="008645EF">
              <w:rPr>
                <w:rFonts w:ascii="Arial" w:hAnsi="Arial" w:cs="Arial"/>
                <w:b/>
                <w:bCs/>
                <w:spacing w:val="40"/>
              </w:rPr>
              <w:t xml:space="preserve"> </w:t>
            </w:r>
            <w:r w:rsidRPr="008645EF">
              <w:rPr>
                <w:rFonts w:ascii="Arial" w:hAnsi="Arial" w:cs="Arial"/>
                <w:b/>
                <w:bCs/>
              </w:rPr>
              <w:t>in</w:t>
            </w:r>
            <w:r w:rsidRPr="008645EF">
              <w:rPr>
                <w:rFonts w:ascii="Arial" w:hAnsi="Arial" w:cs="Arial"/>
                <w:b/>
                <w:bCs/>
                <w:spacing w:val="40"/>
              </w:rPr>
              <w:t xml:space="preserve"> </w:t>
            </w:r>
            <w:r w:rsidRPr="008645EF">
              <w:rPr>
                <w:rFonts w:ascii="Arial" w:hAnsi="Arial" w:cs="Arial"/>
                <w:b/>
                <w:bCs/>
              </w:rPr>
              <w:t>corso,</w:t>
            </w:r>
            <w:r w:rsidRPr="008645EF">
              <w:rPr>
                <w:rFonts w:ascii="Arial" w:hAnsi="Arial" w:cs="Arial"/>
                <w:b/>
                <w:bCs/>
                <w:spacing w:val="40"/>
              </w:rPr>
              <w:t xml:space="preserve"> </w:t>
            </w:r>
            <w:r w:rsidRPr="008645EF">
              <w:rPr>
                <w:rFonts w:ascii="Arial" w:hAnsi="Arial" w:cs="Arial"/>
                <w:b/>
                <w:bCs/>
              </w:rPr>
              <w:t>con</w:t>
            </w:r>
            <w:r w:rsidRPr="008645EF">
              <w:rPr>
                <w:rFonts w:ascii="Arial" w:hAnsi="Arial" w:cs="Arial"/>
                <w:b/>
                <w:bCs/>
                <w:spacing w:val="40"/>
              </w:rPr>
              <w:t xml:space="preserve"> </w:t>
            </w:r>
            <w:r w:rsidRPr="008645EF">
              <w:rPr>
                <w:rFonts w:ascii="Arial" w:hAnsi="Arial" w:cs="Arial"/>
                <w:b/>
                <w:bCs/>
              </w:rPr>
              <w:t>indicazione</w:t>
            </w:r>
            <w:r w:rsidRPr="008645EF">
              <w:rPr>
                <w:rFonts w:ascii="Arial" w:hAnsi="Arial" w:cs="Arial"/>
                <w:b/>
                <w:bCs/>
                <w:spacing w:val="40"/>
              </w:rPr>
              <w:t xml:space="preserve"> </w:t>
            </w:r>
            <w:r w:rsidRPr="008645EF">
              <w:rPr>
                <w:rFonts w:ascii="Arial" w:hAnsi="Arial" w:cs="Arial"/>
                <w:b/>
                <w:bCs/>
              </w:rPr>
              <w:t>delle</w:t>
            </w:r>
            <w:r w:rsidRPr="008645EF">
              <w:rPr>
                <w:rFonts w:ascii="Arial" w:hAnsi="Arial" w:cs="Arial"/>
                <w:b/>
                <w:bCs/>
                <w:spacing w:val="40"/>
              </w:rPr>
              <w:t xml:space="preserve"> </w:t>
            </w:r>
            <w:r w:rsidRPr="008645EF">
              <w:rPr>
                <w:rFonts w:ascii="Arial" w:hAnsi="Arial" w:cs="Arial"/>
                <w:b/>
                <w:bCs/>
              </w:rPr>
              <w:t>azioni</w:t>
            </w:r>
            <w:r w:rsidRPr="008645EF">
              <w:rPr>
                <w:rFonts w:ascii="Arial" w:hAnsi="Arial" w:cs="Arial"/>
                <w:b/>
                <w:bCs/>
                <w:spacing w:val="40"/>
              </w:rPr>
              <w:t xml:space="preserve"> </w:t>
            </w:r>
            <w:r w:rsidRPr="008645EF">
              <w:rPr>
                <w:rFonts w:ascii="Arial" w:hAnsi="Arial" w:cs="Arial"/>
                <w:b/>
                <w:bCs/>
              </w:rPr>
              <w:t>di promozione e di comunicazione effettuate o in corso</w:t>
            </w:r>
          </w:p>
          <w:p w14:paraId="0AE7255A" w14:textId="77777777" w:rsidR="008645EF" w:rsidRPr="008645EF" w:rsidRDefault="008645EF" w:rsidP="008645EF">
            <w:pPr>
              <w:tabs>
                <w:tab w:val="left" w:pos="1290"/>
              </w:tabs>
              <w:spacing w:before="80" w:line="360" w:lineRule="auto"/>
              <w:ind w:right="-120"/>
              <w:rPr>
                <w:rFonts w:ascii="Arial" w:hAnsi="Arial" w:cs="Arial"/>
                <w:b/>
                <w:bCs/>
                <w:color w:val="auto"/>
              </w:rPr>
            </w:pPr>
          </w:p>
        </w:tc>
        <w:tc>
          <w:tcPr>
            <w:tcW w:w="4611" w:type="dxa"/>
          </w:tcPr>
          <w:p w14:paraId="4F527D42" w14:textId="77777777" w:rsidR="008645EF" w:rsidRDefault="008645EF" w:rsidP="008645EF">
            <w:pPr>
              <w:tabs>
                <w:tab w:val="left" w:pos="1290"/>
              </w:tabs>
              <w:spacing w:before="80" w:line="360" w:lineRule="auto"/>
              <w:ind w:right="-120"/>
              <w:rPr>
                <w:rFonts w:ascii="Arial" w:hAnsi="Arial" w:cs="Arial"/>
                <w:b/>
                <w:bCs/>
                <w:color w:val="auto"/>
              </w:rPr>
            </w:pPr>
          </w:p>
          <w:p w14:paraId="2A9C3953" w14:textId="77777777" w:rsidR="00685D16" w:rsidRDefault="00685D16" w:rsidP="008645EF">
            <w:pPr>
              <w:tabs>
                <w:tab w:val="left" w:pos="1290"/>
              </w:tabs>
              <w:spacing w:before="80" w:line="360" w:lineRule="auto"/>
              <w:ind w:right="-120"/>
              <w:rPr>
                <w:rFonts w:ascii="Arial" w:hAnsi="Arial" w:cs="Arial"/>
                <w:b/>
                <w:bCs/>
                <w:color w:val="auto"/>
              </w:rPr>
            </w:pPr>
          </w:p>
          <w:p w14:paraId="464FF1A7" w14:textId="77777777" w:rsidR="00685D16" w:rsidRDefault="00685D16" w:rsidP="008645EF">
            <w:pPr>
              <w:tabs>
                <w:tab w:val="left" w:pos="1290"/>
              </w:tabs>
              <w:spacing w:before="80" w:line="360" w:lineRule="auto"/>
              <w:ind w:right="-120"/>
              <w:rPr>
                <w:rFonts w:ascii="Arial" w:hAnsi="Arial" w:cs="Arial"/>
                <w:b/>
                <w:bCs/>
                <w:color w:val="auto"/>
              </w:rPr>
            </w:pPr>
          </w:p>
          <w:p w14:paraId="03F67EF8" w14:textId="77777777" w:rsidR="00685D16" w:rsidRDefault="00685D16" w:rsidP="008645EF">
            <w:pPr>
              <w:tabs>
                <w:tab w:val="left" w:pos="1290"/>
              </w:tabs>
              <w:spacing w:before="80" w:line="360" w:lineRule="auto"/>
              <w:ind w:right="-120"/>
              <w:rPr>
                <w:rFonts w:ascii="Arial" w:hAnsi="Arial" w:cs="Arial"/>
                <w:b/>
                <w:bCs/>
                <w:color w:val="auto"/>
              </w:rPr>
            </w:pPr>
          </w:p>
          <w:p w14:paraId="2271A7C5" w14:textId="77777777" w:rsidR="00685D16" w:rsidRDefault="00685D16" w:rsidP="008645EF">
            <w:pPr>
              <w:tabs>
                <w:tab w:val="left" w:pos="1290"/>
              </w:tabs>
              <w:spacing w:before="80" w:line="360" w:lineRule="auto"/>
              <w:ind w:right="-120"/>
              <w:rPr>
                <w:rFonts w:ascii="Arial" w:hAnsi="Arial" w:cs="Arial"/>
                <w:b/>
                <w:bCs/>
                <w:color w:val="auto"/>
              </w:rPr>
            </w:pPr>
          </w:p>
          <w:p w14:paraId="6090AEA8" w14:textId="77777777" w:rsidR="00685D16" w:rsidRPr="008645EF" w:rsidRDefault="00685D16" w:rsidP="008645EF">
            <w:pPr>
              <w:tabs>
                <w:tab w:val="left" w:pos="1290"/>
              </w:tabs>
              <w:spacing w:before="80" w:line="360" w:lineRule="auto"/>
              <w:ind w:right="-120"/>
              <w:rPr>
                <w:rFonts w:ascii="Arial" w:hAnsi="Arial" w:cs="Arial"/>
                <w:b/>
                <w:bCs/>
                <w:color w:val="auto"/>
              </w:rPr>
            </w:pPr>
          </w:p>
        </w:tc>
      </w:tr>
      <w:tr w:rsidR="008645EF" w:rsidRPr="008645EF" w14:paraId="2BD8060A" w14:textId="77777777" w:rsidTr="008645EF">
        <w:tc>
          <w:tcPr>
            <w:tcW w:w="4611" w:type="dxa"/>
          </w:tcPr>
          <w:p w14:paraId="13B708BE" w14:textId="14A8E518" w:rsidR="008645EF" w:rsidRPr="0015560D" w:rsidRDefault="008645EF" w:rsidP="0015560D">
            <w:pPr>
              <w:widowControl w:val="0"/>
              <w:tabs>
                <w:tab w:val="left" w:pos="935"/>
                <w:tab w:val="left" w:pos="936"/>
              </w:tabs>
              <w:suppressAutoHyphens w:val="0"/>
              <w:autoSpaceDE w:val="0"/>
              <w:autoSpaceDN w:val="0"/>
              <w:spacing w:line="259" w:lineRule="auto"/>
              <w:ind w:right="134"/>
              <w:rPr>
                <w:rFonts w:ascii="Arial" w:hAnsi="Arial" w:cs="Arial"/>
                <w:b/>
                <w:bCs/>
              </w:rPr>
            </w:pPr>
            <w:r w:rsidRPr="008645EF">
              <w:rPr>
                <w:rFonts w:ascii="Arial" w:hAnsi="Arial" w:cs="Arial"/>
                <w:b/>
                <w:bCs/>
              </w:rPr>
              <w:t xml:space="preserve">Elenco nominativo degli </w:t>
            </w:r>
            <w:r w:rsidR="0015560D">
              <w:rPr>
                <w:rFonts w:ascii="Arial" w:hAnsi="Arial" w:cs="Arial"/>
                <w:b/>
                <w:bCs/>
              </w:rPr>
              <w:t xml:space="preserve">studenti che hanno concluso </w:t>
            </w:r>
            <w:r w:rsidR="0015560D" w:rsidRPr="0015560D">
              <w:rPr>
                <w:rFonts w:ascii="Arial" w:hAnsi="Arial" w:cs="Arial"/>
                <w:b/>
                <w:bCs/>
              </w:rPr>
              <w:t>nell’anno a cui si riferisce la manifestazione di interesse (avviati nel corso dell’anno precedente o dell’anno in corso)</w:t>
            </w:r>
          </w:p>
        </w:tc>
        <w:tc>
          <w:tcPr>
            <w:tcW w:w="4611" w:type="dxa"/>
          </w:tcPr>
          <w:p w14:paraId="46E838A3" w14:textId="77777777" w:rsidR="008645EF" w:rsidRDefault="008645EF" w:rsidP="008645EF">
            <w:pPr>
              <w:tabs>
                <w:tab w:val="left" w:pos="1290"/>
              </w:tabs>
              <w:spacing w:before="80" w:line="360" w:lineRule="auto"/>
              <w:ind w:right="-120"/>
              <w:rPr>
                <w:rFonts w:ascii="Arial" w:hAnsi="Arial" w:cs="Arial"/>
                <w:b/>
                <w:bCs/>
                <w:color w:val="auto"/>
              </w:rPr>
            </w:pPr>
          </w:p>
          <w:p w14:paraId="673CBD55" w14:textId="77777777" w:rsidR="00DB754F" w:rsidRDefault="00DB754F" w:rsidP="008645EF">
            <w:pPr>
              <w:tabs>
                <w:tab w:val="left" w:pos="1290"/>
              </w:tabs>
              <w:spacing w:before="80" w:line="360" w:lineRule="auto"/>
              <w:ind w:right="-120"/>
              <w:rPr>
                <w:rFonts w:ascii="Arial" w:hAnsi="Arial" w:cs="Arial"/>
                <w:b/>
                <w:bCs/>
                <w:color w:val="auto"/>
              </w:rPr>
            </w:pPr>
          </w:p>
          <w:p w14:paraId="2AEE10A0" w14:textId="77777777" w:rsidR="00DB754F" w:rsidRDefault="00DB754F" w:rsidP="008645EF">
            <w:pPr>
              <w:tabs>
                <w:tab w:val="left" w:pos="1290"/>
              </w:tabs>
              <w:spacing w:before="80" w:line="360" w:lineRule="auto"/>
              <w:ind w:right="-120"/>
              <w:rPr>
                <w:rFonts w:ascii="Arial" w:hAnsi="Arial" w:cs="Arial"/>
                <w:b/>
                <w:bCs/>
                <w:color w:val="auto"/>
              </w:rPr>
            </w:pPr>
          </w:p>
          <w:p w14:paraId="5579AE15" w14:textId="77777777" w:rsidR="00DB754F" w:rsidRDefault="00DB754F" w:rsidP="008645EF">
            <w:pPr>
              <w:tabs>
                <w:tab w:val="left" w:pos="1290"/>
              </w:tabs>
              <w:spacing w:before="80" w:line="360" w:lineRule="auto"/>
              <w:ind w:right="-120"/>
              <w:rPr>
                <w:rFonts w:ascii="Arial" w:hAnsi="Arial" w:cs="Arial"/>
                <w:b/>
                <w:bCs/>
                <w:color w:val="auto"/>
              </w:rPr>
            </w:pPr>
          </w:p>
          <w:p w14:paraId="15FE54CB" w14:textId="77777777" w:rsidR="00DB754F" w:rsidRDefault="00DB754F" w:rsidP="008645EF">
            <w:pPr>
              <w:tabs>
                <w:tab w:val="left" w:pos="1290"/>
              </w:tabs>
              <w:spacing w:before="80" w:line="360" w:lineRule="auto"/>
              <w:ind w:right="-120"/>
              <w:rPr>
                <w:rFonts w:ascii="Arial" w:hAnsi="Arial" w:cs="Arial"/>
                <w:b/>
                <w:bCs/>
                <w:color w:val="auto"/>
              </w:rPr>
            </w:pPr>
          </w:p>
          <w:p w14:paraId="6FD725F4" w14:textId="77777777" w:rsidR="00DB754F" w:rsidRPr="008645EF" w:rsidRDefault="00DB754F" w:rsidP="008645EF">
            <w:pPr>
              <w:tabs>
                <w:tab w:val="left" w:pos="1290"/>
              </w:tabs>
              <w:spacing w:before="80" w:line="360" w:lineRule="auto"/>
              <w:ind w:right="-120"/>
              <w:rPr>
                <w:rFonts w:ascii="Arial" w:hAnsi="Arial" w:cs="Arial"/>
                <w:b/>
                <w:bCs/>
                <w:color w:val="auto"/>
              </w:rPr>
            </w:pPr>
          </w:p>
        </w:tc>
      </w:tr>
      <w:tr w:rsidR="008645EF" w:rsidRPr="008645EF" w14:paraId="3ED5FA11" w14:textId="77777777" w:rsidTr="008645EF">
        <w:tc>
          <w:tcPr>
            <w:tcW w:w="4611" w:type="dxa"/>
          </w:tcPr>
          <w:p w14:paraId="73B4658E" w14:textId="79803EC9" w:rsidR="0015560D" w:rsidRPr="0015560D" w:rsidRDefault="008645EF" w:rsidP="008645EF">
            <w:pPr>
              <w:widowControl w:val="0"/>
              <w:tabs>
                <w:tab w:val="left" w:pos="935"/>
                <w:tab w:val="left" w:pos="936"/>
              </w:tabs>
              <w:suppressAutoHyphens w:val="0"/>
              <w:autoSpaceDE w:val="0"/>
              <w:autoSpaceDN w:val="0"/>
              <w:spacing w:line="259" w:lineRule="auto"/>
              <w:ind w:right="130"/>
              <w:rPr>
                <w:rFonts w:ascii="Arial" w:hAnsi="Arial" w:cs="Arial"/>
                <w:b/>
                <w:bCs/>
              </w:rPr>
            </w:pPr>
            <w:r w:rsidRPr="008645EF">
              <w:rPr>
                <w:rFonts w:ascii="Arial" w:hAnsi="Arial" w:cs="Arial"/>
                <w:b/>
                <w:bCs/>
              </w:rPr>
              <w:t>Elenco</w:t>
            </w:r>
            <w:r w:rsidRPr="008645EF">
              <w:rPr>
                <w:rFonts w:ascii="Arial" w:hAnsi="Arial" w:cs="Arial"/>
                <w:b/>
                <w:bCs/>
                <w:spacing w:val="22"/>
              </w:rPr>
              <w:t xml:space="preserve"> </w:t>
            </w:r>
            <w:r w:rsidRPr="008645EF">
              <w:rPr>
                <w:rFonts w:ascii="Arial" w:hAnsi="Arial" w:cs="Arial"/>
                <w:b/>
                <w:bCs/>
              </w:rPr>
              <w:t>nominativo</w:t>
            </w:r>
            <w:r w:rsidRPr="008645EF">
              <w:rPr>
                <w:rFonts w:ascii="Arial" w:hAnsi="Arial" w:cs="Arial"/>
                <w:b/>
                <w:bCs/>
                <w:spacing w:val="22"/>
              </w:rPr>
              <w:t xml:space="preserve"> </w:t>
            </w:r>
            <w:r w:rsidRPr="008645EF">
              <w:rPr>
                <w:rFonts w:ascii="Arial" w:hAnsi="Arial" w:cs="Arial"/>
                <w:b/>
                <w:bCs/>
              </w:rPr>
              <w:t>degli</w:t>
            </w:r>
            <w:r w:rsidRPr="008645EF">
              <w:rPr>
                <w:rFonts w:ascii="Arial" w:hAnsi="Arial" w:cs="Arial"/>
                <w:b/>
                <w:bCs/>
                <w:spacing w:val="23"/>
              </w:rPr>
              <w:t xml:space="preserve"> </w:t>
            </w:r>
            <w:r w:rsidRPr="008645EF">
              <w:rPr>
                <w:rFonts w:ascii="Arial" w:hAnsi="Arial" w:cs="Arial"/>
                <w:b/>
                <w:bCs/>
              </w:rPr>
              <w:t>studenti</w:t>
            </w:r>
            <w:r w:rsidRPr="008645EF">
              <w:rPr>
                <w:rFonts w:ascii="Arial" w:hAnsi="Arial" w:cs="Arial"/>
                <w:b/>
                <w:bCs/>
                <w:spacing w:val="23"/>
              </w:rPr>
              <w:t xml:space="preserve"> </w:t>
            </w:r>
            <w:r w:rsidRPr="008645EF">
              <w:rPr>
                <w:rFonts w:ascii="Arial" w:hAnsi="Arial" w:cs="Arial"/>
                <w:b/>
                <w:bCs/>
              </w:rPr>
              <w:t>che</w:t>
            </w:r>
            <w:r w:rsidRPr="008645EF">
              <w:rPr>
                <w:rFonts w:ascii="Arial" w:hAnsi="Arial" w:cs="Arial"/>
                <w:b/>
                <w:bCs/>
                <w:spacing w:val="22"/>
              </w:rPr>
              <w:t xml:space="preserve"> </w:t>
            </w:r>
            <w:r w:rsidRPr="008645EF">
              <w:rPr>
                <w:rFonts w:ascii="Arial" w:hAnsi="Arial" w:cs="Arial"/>
                <w:b/>
                <w:bCs/>
              </w:rPr>
              <w:t>hanno</w:t>
            </w:r>
            <w:r w:rsidRPr="008645EF">
              <w:rPr>
                <w:rFonts w:ascii="Arial" w:hAnsi="Arial" w:cs="Arial"/>
                <w:b/>
                <w:bCs/>
                <w:spacing w:val="24"/>
              </w:rPr>
              <w:t xml:space="preserve"> </w:t>
            </w:r>
            <w:r w:rsidRPr="008645EF">
              <w:rPr>
                <w:rFonts w:ascii="Arial" w:hAnsi="Arial" w:cs="Arial"/>
                <w:b/>
                <w:bCs/>
              </w:rPr>
              <w:t>iniziato</w:t>
            </w:r>
            <w:r w:rsidRPr="008645EF">
              <w:rPr>
                <w:rFonts w:ascii="Arial" w:hAnsi="Arial" w:cs="Arial"/>
                <w:b/>
                <w:bCs/>
                <w:spacing w:val="22"/>
              </w:rPr>
              <w:t xml:space="preserve"> </w:t>
            </w:r>
            <w:r w:rsidR="0015560D" w:rsidRPr="0015560D">
              <w:rPr>
                <w:rFonts w:ascii="Arial" w:hAnsi="Arial" w:cs="Arial"/>
                <w:b/>
                <w:bCs/>
              </w:rPr>
              <w:t>nell’anno a cui si riferisce la manifestazione di interesse (anche se la conclusione è prevista nell’anno successivo)</w:t>
            </w:r>
          </w:p>
          <w:p w14:paraId="196C85FA" w14:textId="77777777" w:rsidR="008645EF" w:rsidRPr="008645EF" w:rsidRDefault="008645EF" w:rsidP="008645EF">
            <w:pPr>
              <w:tabs>
                <w:tab w:val="left" w:pos="1290"/>
              </w:tabs>
              <w:spacing w:before="80" w:line="360" w:lineRule="auto"/>
              <w:ind w:right="-120"/>
              <w:rPr>
                <w:rFonts w:ascii="Arial" w:hAnsi="Arial" w:cs="Arial"/>
                <w:b/>
                <w:bCs/>
                <w:color w:val="auto"/>
              </w:rPr>
            </w:pPr>
          </w:p>
        </w:tc>
        <w:tc>
          <w:tcPr>
            <w:tcW w:w="4611" w:type="dxa"/>
          </w:tcPr>
          <w:p w14:paraId="140DBEE4" w14:textId="77777777" w:rsidR="008645EF" w:rsidRDefault="008645EF" w:rsidP="008645EF">
            <w:pPr>
              <w:tabs>
                <w:tab w:val="left" w:pos="1290"/>
              </w:tabs>
              <w:spacing w:before="80" w:line="360" w:lineRule="auto"/>
              <w:ind w:right="-120"/>
              <w:rPr>
                <w:rFonts w:ascii="Arial" w:hAnsi="Arial" w:cs="Arial"/>
                <w:b/>
                <w:bCs/>
                <w:color w:val="auto"/>
              </w:rPr>
            </w:pPr>
          </w:p>
          <w:p w14:paraId="194B11AB" w14:textId="77777777" w:rsidR="00DB754F" w:rsidRDefault="00DB754F" w:rsidP="008645EF">
            <w:pPr>
              <w:tabs>
                <w:tab w:val="left" w:pos="1290"/>
              </w:tabs>
              <w:spacing w:before="80" w:line="360" w:lineRule="auto"/>
              <w:ind w:right="-120"/>
              <w:rPr>
                <w:rFonts w:ascii="Arial" w:hAnsi="Arial" w:cs="Arial"/>
                <w:b/>
                <w:bCs/>
                <w:color w:val="auto"/>
              </w:rPr>
            </w:pPr>
          </w:p>
          <w:p w14:paraId="237F89F9" w14:textId="77777777" w:rsidR="00DB754F" w:rsidRDefault="00DB754F" w:rsidP="008645EF">
            <w:pPr>
              <w:tabs>
                <w:tab w:val="left" w:pos="1290"/>
              </w:tabs>
              <w:spacing w:before="80" w:line="360" w:lineRule="auto"/>
              <w:ind w:right="-120"/>
              <w:rPr>
                <w:rFonts w:ascii="Arial" w:hAnsi="Arial" w:cs="Arial"/>
                <w:b/>
                <w:bCs/>
                <w:color w:val="auto"/>
              </w:rPr>
            </w:pPr>
          </w:p>
          <w:p w14:paraId="2B4E19DF" w14:textId="77777777" w:rsidR="00DB754F" w:rsidRDefault="00DB754F" w:rsidP="008645EF">
            <w:pPr>
              <w:tabs>
                <w:tab w:val="left" w:pos="1290"/>
              </w:tabs>
              <w:spacing w:before="80" w:line="360" w:lineRule="auto"/>
              <w:ind w:right="-120"/>
              <w:rPr>
                <w:rFonts w:ascii="Arial" w:hAnsi="Arial" w:cs="Arial"/>
                <w:b/>
                <w:bCs/>
                <w:color w:val="auto"/>
              </w:rPr>
            </w:pPr>
          </w:p>
          <w:p w14:paraId="26906C40" w14:textId="77777777" w:rsidR="00DB754F" w:rsidRDefault="00DB754F" w:rsidP="008645EF">
            <w:pPr>
              <w:tabs>
                <w:tab w:val="left" w:pos="1290"/>
              </w:tabs>
              <w:spacing w:before="80" w:line="360" w:lineRule="auto"/>
              <w:ind w:right="-120"/>
              <w:rPr>
                <w:rFonts w:ascii="Arial" w:hAnsi="Arial" w:cs="Arial"/>
                <w:b/>
                <w:bCs/>
                <w:color w:val="auto"/>
              </w:rPr>
            </w:pPr>
          </w:p>
          <w:p w14:paraId="4194233C" w14:textId="77777777" w:rsidR="00DB754F" w:rsidRDefault="00DB754F" w:rsidP="008645EF">
            <w:pPr>
              <w:tabs>
                <w:tab w:val="left" w:pos="1290"/>
              </w:tabs>
              <w:spacing w:before="80" w:line="360" w:lineRule="auto"/>
              <w:ind w:right="-120"/>
              <w:rPr>
                <w:rFonts w:ascii="Arial" w:hAnsi="Arial" w:cs="Arial"/>
                <w:b/>
                <w:bCs/>
                <w:color w:val="auto"/>
              </w:rPr>
            </w:pPr>
          </w:p>
          <w:p w14:paraId="735C8136" w14:textId="77777777" w:rsidR="00DB754F" w:rsidRPr="008645EF" w:rsidRDefault="00DB754F" w:rsidP="008645EF">
            <w:pPr>
              <w:tabs>
                <w:tab w:val="left" w:pos="1290"/>
              </w:tabs>
              <w:spacing w:before="80" w:line="360" w:lineRule="auto"/>
              <w:ind w:right="-120"/>
              <w:rPr>
                <w:rFonts w:ascii="Arial" w:hAnsi="Arial" w:cs="Arial"/>
                <w:b/>
                <w:bCs/>
                <w:color w:val="auto"/>
              </w:rPr>
            </w:pPr>
          </w:p>
        </w:tc>
      </w:tr>
    </w:tbl>
    <w:p w14:paraId="5EA3B081" w14:textId="77777777" w:rsidR="00C63F3A" w:rsidRPr="008645EF" w:rsidRDefault="00C63F3A" w:rsidP="00C118C1">
      <w:pPr>
        <w:tabs>
          <w:tab w:val="left" w:pos="1290"/>
        </w:tabs>
        <w:spacing w:before="80" w:line="360" w:lineRule="auto"/>
        <w:ind w:right="-120"/>
        <w:jc w:val="center"/>
        <w:rPr>
          <w:rFonts w:ascii="Arial" w:hAnsi="Arial" w:cs="Arial"/>
          <w:b/>
          <w:bCs/>
          <w:color w:val="auto"/>
        </w:rPr>
      </w:pPr>
    </w:p>
    <w:p w14:paraId="56DDF368" w14:textId="50022152" w:rsidR="003F338C" w:rsidRPr="008645EF" w:rsidRDefault="003F338C" w:rsidP="003F338C">
      <w:pPr>
        <w:tabs>
          <w:tab w:val="left" w:pos="1290"/>
        </w:tabs>
        <w:spacing w:before="80" w:line="360" w:lineRule="auto"/>
        <w:ind w:right="-120"/>
        <w:jc w:val="center"/>
        <w:rPr>
          <w:rFonts w:ascii="Arial" w:hAnsi="Arial" w:cs="Arial"/>
          <w:b/>
          <w:bCs/>
          <w:color w:val="auto"/>
        </w:rPr>
      </w:pPr>
      <w:r w:rsidRPr="008645EF">
        <w:rPr>
          <w:rFonts w:ascii="Arial" w:hAnsi="Arial" w:cs="Arial"/>
          <w:b/>
          <w:bCs/>
          <w:color w:val="auto"/>
        </w:rPr>
        <w:t>DICHIARA</w:t>
      </w:r>
      <w:r>
        <w:rPr>
          <w:rFonts w:ascii="Arial" w:hAnsi="Arial" w:cs="Arial"/>
          <w:b/>
          <w:bCs/>
          <w:color w:val="auto"/>
        </w:rPr>
        <w:t xml:space="preserve"> INOLTRE</w:t>
      </w:r>
    </w:p>
    <w:p w14:paraId="552BEDB8" w14:textId="77777777" w:rsidR="00C63F3A" w:rsidRPr="008645EF" w:rsidRDefault="00C63F3A" w:rsidP="00C118C1">
      <w:pPr>
        <w:tabs>
          <w:tab w:val="left" w:pos="1290"/>
        </w:tabs>
        <w:spacing w:before="80" w:line="360" w:lineRule="auto"/>
        <w:ind w:right="-120"/>
        <w:jc w:val="center"/>
        <w:rPr>
          <w:rFonts w:ascii="Arial" w:hAnsi="Arial" w:cs="Arial"/>
          <w:b/>
          <w:bCs/>
          <w:color w:val="auto"/>
        </w:rPr>
      </w:pPr>
    </w:p>
    <w:p w14:paraId="5A5C92D8" w14:textId="77777777" w:rsidR="00B636EB" w:rsidRPr="008645EF" w:rsidRDefault="00EB3083" w:rsidP="00B636EB">
      <w:pPr>
        <w:tabs>
          <w:tab w:val="left" w:pos="1290"/>
        </w:tabs>
        <w:spacing w:before="80" w:line="360" w:lineRule="auto"/>
        <w:ind w:left="720" w:right="-120" w:hanging="720"/>
        <w:jc w:val="both"/>
        <w:rPr>
          <w:rFonts w:ascii="Arial" w:hAnsi="Arial" w:cs="Arial"/>
          <w:color w:val="auto"/>
        </w:rPr>
      </w:pPr>
      <w:r w:rsidRPr="008645EF">
        <w:rPr>
          <w:rFonts w:ascii="Arial" w:hAnsi="Arial" w:cs="Arial"/>
          <w:b/>
          <w:bCs/>
          <w:color w:val="auto"/>
        </w:rPr>
        <w:lastRenderedPageBreak/>
        <w:t></w:t>
      </w:r>
      <w:r w:rsidRPr="008645EF">
        <w:rPr>
          <w:rFonts w:ascii="Arial" w:hAnsi="Arial" w:cs="Arial"/>
          <w:b/>
          <w:bCs/>
          <w:color w:val="auto"/>
        </w:rPr>
        <w:tab/>
      </w:r>
      <w:proofErr w:type="gramStart"/>
      <w:r w:rsidR="00B636EB" w:rsidRPr="008645EF">
        <w:rPr>
          <w:rFonts w:ascii="Arial" w:hAnsi="Arial" w:cs="Arial"/>
          <w:color w:val="auto"/>
        </w:rPr>
        <w:t>di</w:t>
      </w:r>
      <w:proofErr w:type="gramEnd"/>
      <w:r w:rsidR="00B636EB" w:rsidRPr="008645EF">
        <w:rPr>
          <w:rFonts w:ascii="Arial" w:hAnsi="Arial" w:cs="Arial"/>
          <w:color w:val="auto"/>
        </w:rPr>
        <w:t xml:space="preserve"> non ricadere in una o più delle condizioni previste dall’articolo 14, commi 1-4, della L.R. n. 5 dell’11.04.2016</w:t>
      </w:r>
      <w:r w:rsidR="00B636EB" w:rsidRPr="008645EF">
        <w:rPr>
          <w:rStyle w:val="Rimandonotaapidipagina"/>
          <w:rFonts w:ascii="Arial" w:hAnsi="Arial" w:cs="Arial"/>
          <w:color w:val="auto"/>
        </w:rPr>
        <w:footnoteReference w:id="1"/>
      </w:r>
      <w:r w:rsidR="00B636EB" w:rsidRPr="008645EF">
        <w:rPr>
          <w:rFonts w:ascii="Arial" w:hAnsi="Arial" w:cs="Arial"/>
          <w:color w:val="auto"/>
        </w:rPr>
        <w:t>;</w:t>
      </w:r>
    </w:p>
    <w:p w14:paraId="2C7A5F88" w14:textId="5B6909FB" w:rsidR="00B636EB" w:rsidRPr="008645EF" w:rsidRDefault="00B636EB" w:rsidP="004D63B1">
      <w:pPr>
        <w:tabs>
          <w:tab w:val="left" w:pos="1290"/>
        </w:tabs>
        <w:spacing w:before="80" w:line="360" w:lineRule="auto"/>
        <w:ind w:right="-120"/>
        <w:jc w:val="both"/>
        <w:rPr>
          <w:rFonts w:ascii="Arial" w:hAnsi="Arial" w:cs="Arial"/>
          <w:bCs/>
          <w:color w:val="auto"/>
        </w:rPr>
      </w:pPr>
    </w:p>
    <w:p w14:paraId="0526A174" w14:textId="69C7961C" w:rsidR="00C63F3A" w:rsidRPr="008645EF" w:rsidRDefault="00C63F3A" w:rsidP="004D63B1">
      <w:pPr>
        <w:tabs>
          <w:tab w:val="left" w:pos="1290"/>
        </w:tabs>
        <w:spacing w:before="80" w:line="360" w:lineRule="auto"/>
        <w:ind w:right="-120"/>
        <w:jc w:val="both"/>
        <w:rPr>
          <w:rFonts w:ascii="Arial" w:hAnsi="Arial" w:cs="Arial"/>
          <w:bCs/>
          <w:color w:val="auto"/>
        </w:rPr>
      </w:pPr>
      <w:r w:rsidRPr="008645EF">
        <w:rPr>
          <w:rFonts w:ascii="Arial" w:hAnsi="Arial" w:cs="Arial"/>
          <w:bCs/>
          <w:color w:val="auto"/>
        </w:rPr>
        <w:t>Allega:</w:t>
      </w:r>
    </w:p>
    <w:p w14:paraId="4A903A37" w14:textId="0A2CCFB1" w:rsidR="00C63F3A" w:rsidRPr="008645EF" w:rsidRDefault="00C63F3A" w:rsidP="00C63F3A">
      <w:pPr>
        <w:pStyle w:val="Paragrafoelenco"/>
        <w:numPr>
          <w:ilvl w:val="0"/>
          <w:numId w:val="13"/>
        </w:numPr>
        <w:tabs>
          <w:tab w:val="left" w:pos="1290"/>
        </w:tabs>
        <w:spacing w:before="80" w:line="360" w:lineRule="auto"/>
        <w:ind w:right="-120"/>
        <w:jc w:val="both"/>
        <w:rPr>
          <w:rFonts w:ascii="Arial" w:hAnsi="Arial" w:cs="Arial"/>
          <w:bCs/>
          <w:color w:val="auto"/>
        </w:rPr>
      </w:pPr>
      <w:r w:rsidRPr="008645EF">
        <w:rPr>
          <w:rFonts w:ascii="Arial" w:hAnsi="Arial" w:cs="Arial"/>
          <w:bCs/>
          <w:color w:val="auto"/>
        </w:rPr>
        <w:t>Statuto dell’associazione</w:t>
      </w:r>
    </w:p>
    <w:p w14:paraId="1DC2EDA8" w14:textId="74287863" w:rsidR="00C63F3A" w:rsidRPr="008645EF" w:rsidRDefault="00C63F3A" w:rsidP="00C63F3A">
      <w:pPr>
        <w:pStyle w:val="Paragrafoelenco"/>
        <w:numPr>
          <w:ilvl w:val="0"/>
          <w:numId w:val="13"/>
        </w:numPr>
        <w:tabs>
          <w:tab w:val="left" w:pos="1290"/>
        </w:tabs>
        <w:spacing w:before="80" w:line="360" w:lineRule="auto"/>
        <w:ind w:right="-120"/>
        <w:jc w:val="both"/>
        <w:rPr>
          <w:rFonts w:ascii="Arial" w:hAnsi="Arial" w:cs="Arial"/>
          <w:bCs/>
          <w:color w:val="auto"/>
        </w:rPr>
      </w:pPr>
      <w:r w:rsidRPr="008645EF">
        <w:rPr>
          <w:rFonts w:ascii="Arial" w:hAnsi="Arial" w:cs="Arial"/>
          <w:bCs/>
          <w:color w:val="auto"/>
        </w:rPr>
        <w:t>Atto costitutivo dell’associazione</w:t>
      </w:r>
    </w:p>
    <w:p w14:paraId="3263F3AC" w14:textId="77777777" w:rsidR="00C63F3A" w:rsidRPr="008645EF" w:rsidRDefault="00C63F3A" w:rsidP="004D63B1">
      <w:pPr>
        <w:tabs>
          <w:tab w:val="left" w:pos="1290"/>
        </w:tabs>
        <w:spacing w:before="80" w:line="360" w:lineRule="auto"/>
        <w:ind w:right="-120"/>
        <w:jc w:val="both"/>
        <w:rPr>
          <w:rFonts w:ascii="Arial" w:hAnsi="Arial" w:cs="Arial"/>
          <w:bCs/>
          <w:color w:val="auto"/>
        </w:rPr>
      </w:pPr>
    </w:p>
    <w:p w14:paraId="5CBF2171" w14:textId="77777777" w:rsidR="00C63F3A" w:rsidRPr="008645EF" w:rsidRDefault="00C63F3A" w:rsidP="004D63B1">
      <w:pPr>
        <w:tabs>
          <w:tab w:val="left" w:pos="1290"/>
        </w:tabs>
        <w:spacing w:before="80" w:line="360" w:lineRule="auto"/>
        <w:ind w:right="-120"/>
        <w:jc w:val="both"/>
        <w:rPr>
          <w:rFonts w:ascii="Arial" w:hAnsi="Arial" w:cs="Arial"/>
          <w:bCs/>
          <w:color w:val="auto"/>
        </w:rPr>
      </w:pPr>
    </w:p>
    <w:p w14:paraId="6DAFAFEE" w14:textId="77777777" w:rsidR="006109BE" w:rsidRPr="008645EF" w:rsidRDefault="006109BE" w:rsidP="00BF0F26">
      <w:pPr>
        <w:autoSpaceDE w:val="0"/>
        <w:autoSpaceDN w:val="0"/>
        <w:adjustRightInd w:val="0"/>
        <w:rPr>
          <w:rFonts w:ascii="Arial" w:hAnsi="Arial" w:cs="Arial"/>
          <w:bCs/>
        </w:rPr>
      </w:pPr>
      <w:r w:rsidRPr="008645EF">
        <w:rPr>
          <w:rFonts w:ascii="Arial" w:hAnsi="Arial" w:cs="Arial"/>
          <w:bCs/>
        </w:rPr>
        <w:t>LUOGO E DATA</w:t>
      </w:r>
    </w:p>
    <w:p w14:paraId="07FD4143" w14:textId="77777777" w:rsidR="00384242" w:rsidRPr="008645EF" w:rsidRDefault="00384242" w:rsidP="00384242">
      <w:pPr>
        <w:widowControl w:val="0"/>
        <w:autoSpaceDE w:val="0"/>
        <w:autoSpaceDN w:val="0"/>
        <w:adjustRightInd w:val="0"/>
        <w:spacing w:before="120"/>
        <w:ind w:left="5387" w:right="-6"/>
        <w:jc w:val="center"/>
        <w:rPr>
          <w:rFonts w:ascii="Arial" w:eastAsia="ArialMT" w:hAnsi="Arial" w:cs="Arial"/>
        </w:rPr>
      </w:pPr>
    </w:p>
    <w:p w14:paraId="19BD6E4D" w14:textId="77777777" w:rsidR="00384242" w:rsidRPr="008645EF" w:rsidRDefault="00384242" w:rsidP="00384242">
      <w:pPr>
        <w:ind w:left="5387"/>
        <w:jc w:val="center"/>
        <w:rPr>
          <w:rFonts w:ascii="Arial" w:eastAsia="ArialMT" w:hAnsi="Arial" w:cs="Arial"/>
        </w:rPr>
      </w:pPr>
      <w:r w:rsidRPr="008645EF">
        <w:rPr>
          <w:rFonts w:ascii="Arial" w:eastAsia="ArialMT" w:hAnsi="Arial" w:cs="Arial"/>
        </w:rPr>
        <w:t xml:space="preserve">Il </w:t>
      </w:r>
      <w:r w:rsidR="009F645B" w:rsidRPr="008645EF">
        <w:rPr>
          <w:rFonts w:ascii="Arial" w:eastAsia="ArialMT" w:hAnsi="Arial" w:cs="Arial"/>
        </w:rPr>
        <w:t>Legale Rappresentante</w:t>
      </w:r>
    </w:p>
    <w:p w14:paraId="133D33FA" w14:textId="77777777" w:rsidR="00384242" w:rsidRPr="008645EF" w:rsidRDefault="00384242" w:rsidP="00384242">
      <w:pPr>
        <w:ind w:left="5387"/>
        <w:jc w:val="center"/>
        <w:rPr>
          <w:rFonts w:ascii="Arial" w:hAnsi="Arial" w:cs="Arial"/>
          <w:color w:val="auto"/>
          <w:lang w:eastAsia="en-US"/>
        </w:rPr>
      </w:pPr>
      <w:r w:rsidRPr="008645EF">
        <w:rPr>
          <w:rFonts w:ascii="Arial" w:eastAsia="ArialMT" w:hAnsi="Arial" w:cs="Arial"/>
        </w:rPr>
        <w:t>___________________________</w:t>
      </w:r>
    </w:p>
    <w:p w14:paraId="2DFFB38C" w14:textId="77777777" w:rsidR="00384242" w:rsidRPr="008645EF" w:rsidRDefault="00384242" w:rsidP="00384242">
      <w:pPr>
        <w:ind w:left="5387"/>
        <w:rPr>
          <w:rFonts w:ascii="Arial" w:hAnsi="Arial" w:cs="Arial"/>
          <w:color w:val="auto"/>
          <w:lang w:eastAsia="en-US"/>
        </w:rPr>
      </w:pPr>
    </w:p>
    <w:p w14:paraId="25767056" w14:textId="77777777" w:rsidR="00384242" w:rsidRPr="008645EF" w:rsidRDefault="00384242" w:rsidP="00384242">
      <w:pPr>
        <w:ind w:left="5387"/>
        <w:jc w:val="center"/>
        <w:rPr>
          <w:rFonts w:ascii="Arial" w:eastAsia="ArialMT" w:hAnsi="Arial" w:cs="Arial"/>
        </w:rPr>
      </w:pPr>
      <w:r w:rsidRPr="008645EF">
        <w:rPr>
          <w:rFonts w:ascii="Arial" w:eastAsia="ArialMT" w:hAnsi="Arial" w:cs="Arial"/>
        </w:rPr>
        <w:t>(</w:t>
      </w:r>
      <w:r w:rsidR="00074781" w:rsidRPr="008645EF">
        <w:rPr>
          <w:rFonts w:ascii="Arial" w:eastAsia="ArialMT" w:hAnsi="Arial" w:cs="Arial"/>
        </w:rPr>
        <w:t xml:space="preserve">Firmato </w:t>
      </w:r>
      <w:r w:rsidRPr="008645EF">
        <w:rPr>
          <w:rFonts w:ascii="Arial" w:eastAsia="ArialMT" w:hAnsi="Arial" w:cs="Arial"/>
        </w:rPr>
        <w:t>digitalmente)</w:t>
      </w:r>
    </w:p>
    <w:sectPr w:rsidR="00384242" w:rsidRPr="008645EF" w:rsidSect="00E732E1">
      <w:headerReference w:type="default" r:id="rId8"/>
      <w:footerReference w:type="default" r:id="rId9"/>
      <w:headerReference w:type="first" r:id="rId10"/>
      <w:footerReference w:type="first" r:id="rId11"/>
      <w:pgSz w:w="11906" w:h="16838"/>
      <w:pgMar w:top="1701" w:right="1412" w:bottom="2268" w:left="1412" w:header="709" w:footer="709" w:gutter="0"/>
      <w:pgBorders>
        <w:top w:val="none" w:sz="0" w:space="0" w:color="000000"/>
        <w:left w:val="none" w:sz="0" w:space="0" w:color="000000"/>
        <w:bottom w:val="none" w:sz="0" w:space="0" w:color="000000"/>
        <w:right w:val="none" w:sz="0" w:space="0" w:color="000000"/>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A67A1" w14:textId="77777777" w:rsidR="00F80EA3" w:rsidRDefault="00F80EA3">
      <w:r>
        <w:separator/>
      </w:r>
    </w:p>
  </w:endnote>
  <w:endnote w:type="continuationSeparator" w:id="0">
    <w:p w14:paraId="2368788B" w14:textId="77777777" w:rsidR="00F80EA3" w:rsidRDefault="00F8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EUAlbertina">
    <w:altName w:val="Garamon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Futura Std Book">
    <w:altName w:val="Times New Roman"/>
    <w:panose1 w:val="00000000000000000000"/>
    <w:charset w:val="00"/>
    <w:family w:val="swiss"/>
    <w:notTrueType/>
    <w:pitch w:val="variable"/>
    <w:sig w:usb0="800000AF" w:usb1="4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45B1D" w14:textId="77777777" w:rsidR="006109BE" w:rsidRPr="002C3B3E" w:rsidRDefault="00CC2201" w:rsidP="00340A7E">
    <w:pPr>
      <w:tabs>
        <w:tab w:val="center" w:pos="4543"/>
        <w:tab w:val="right" w:pos="9086"/>
      </w:tabs>
      <w:spacing w:after="708"/>
      <w:jc w:val="right"/>
      <w:rPr>
        <w:rFonts w:ascii="Arial" w:hAnsi="Arial" w:cs="Arial"/>
        <w:sz w:val="16"/>
      </w:rPr>
    </w:pPr>
    <w:r w:rsidRPr="002C3B3E">
      <w:rPr>
        <w:rFonts w:ascii="Arial" w:hAnsi="Arial" w:cs="Arial"/>
        <w:sz w:val="16"/>
      </w:rPr>
      <w:fldChar w:fldCharType="begin"/>
    </w:r>
    <w:r w:rsidR="006109BE" w:rsidRPr="002C3B3E">
      <w:rPr>
        <w:rFonts w:ascii="Arial" w:hAnsi="Arial" w:cs="Arial"/>
        <w:sz w:val="16"/>
      </w:rPr>
      <w:instrText xml:space="preserve"> PAGE </w:instrText>
    </w:r>
    <w:r w:rsidRPr="002C3B3E">
      <w:rPr>
        <w:rFonts w:ascii="Arial" w:hAnsi="Arial" w:cs="Arial"/>
        <w:sz w:val="16"/>
      </w:rPr>
      <w:fldChar w:fldCharType="separate"/>
    </w:r>
    <w:r w:rsidR="007C447A">
      <w:rPr>
        <w:rFonts w:ascii="Arial" w:hAnsi="Arial" w:cs="Arial"/>
        <w:noProof/>
        <w:sz w:val="16"/>
      </w:rPr>
      <w:t>3</w:t>
    </w:r>
    <w:r w:rsidRPr="002C3B3E">
      <w:rPr>
        <w:rFonts w:ascii="Arial" w:hAnsi="Arial" w:cs="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FBFB9" w14:textId="4D514DCA" w:rsidR="006109BE" w:rsidRDefault="00344251" w:rsidP="00F028DA">
    <w:pPr>
      <w:pStyle w:val="Pidipagina"/>
      <w:jc w:val="center"/>
    </w:pPr>
    <w:r>
      <w:rPr>
        <w:noProof/>
      </w:rPr>
      <mc:AlternateContent>
        <mc:Choice Requires="wpg">
          <w:drawing>
            <wp:anchor distT="0" distB="0" distL="114300" distR="114300" simplePos="0" relativeHeight="251657728" behindDoc="0" locked="0" layoutInCell="1" allowOverlap="1" wp14:anchorId="6CCB9656" wp14:editId="789D8056">
              <wp:simplePos x="0" y="0"/>
              <wp:positionH relativeFrom="column">
                <wp:posOffset>1714500</wp:posOffset>
              </wp:positionH>
              <wp:positionV relativeFrom="paragraph">
                <wp:posOffset>-67945</wp:posOffset>
              </wp:positionV>
              <wp:extent cx="3038475" cy="532765"/>
              <wp:effectExtent l="0" t="0" r="9525" b="635"/>
              <wp:wrapNone/>
              <wp:docPr id="2" name="Gruppo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8475" cy="532765"/>
                        <a:chOff x="0" y="0"/>
                        <a:chExt cx="30384" cy="5327"/>
                      </a:xfrm>
                    </wpg:grpSpPr>
                    <pic:pic xmlns:pic="http://schemas.openxmlformats.org/drawingml/2006/picture">
                      <pic:nvPicPr>
                        <pic:cNvPr id="3" name="Immagine 12"/>
                        <pic:cNvPicPr>
                          <a:picLocks noChangeAspect="1" noChangeArrowheads="1"/>
                        </pic:cNvPicPr>
                      </pic:nvPicPr>
                      <pic:blipFill>
                        <a:blip r:embed="rId1">
                          <a:extLst>
                            <a:ext uri="{28A0092B-C50C-407E-A947-70E740481C1C}">
                              <a14:useLocalDpi xmlns:a14="http://schemas.microsoft.com/office/drawing/2010/main" val="0"/>
                            </a:ext>
                          </a:extLst>
                        </a:blip>
                        <a:srcRect r="35667"/>
                        <a:stretch>
                          <a:fillRect/>
                        </a:stretch>
                      </pic:blipFill>
                      <pic:spPr bwMode="auto">
                        <a:xfrm>
                          <a:off x="0" y="0"/>
                          <a:ext cx="30384" cy="5327"/>
                        </a:xfrm>
                        <a:prstGeom prst="rect">
                          <a:avLst/>
                        </a:prstGeom>
                        <a:noFill/>
                        <a:extLst>
                          <a:ext uri="{909E8E84-426E-40DD-AFC4-6F175D3DCCD1}">
                            <a14:hiddenFill xmlns:a14="http://schemas.microsoft.com/office/drawing/2010/main">
                              <a:solidFill>
                                <a:srgbClr val="FFFFFF"/>
                              </a:solidFill>
                            </a14:hiddenFill>
                          </a:ext>
                        </a:extLst>
                      </pic:spPr>
                    </pic:pic>
                    <wps:wsp>
                      <wps:cNvPr id="4" name="Rettangolo 13"/>
                      <wps:cNvSpPr>
                        <a:spLocks noChangeArrowheads="1"/>
                      </wps:cNvSpPr>
                      <wps:spPr bwMode="auto">
                        <a:xfrm>
                          <a:off x="6343" y="0"/>
                          <a:ext cx="6011" cy="5327"/>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5" name="Immagine 14"/>
                        <pic:cNvPicPr>
                          <a:picLocks noChangeAspect="1"/>
                        </pic:cNvPicPr>
                      </pic:nvPicPr>
                      <pic:blipFill>
                        <a:blip r:embed="rId2">
                          <a:extLst>
                            <a:ext uri="{28A0092B-C50C-407E-A947-70E740481C1C}">
                              <a14:useLocalDpi xmlns:a14="http://schemas.microsoft.com/office/drawing/2010/main" val="0"/>
                            </a:ext>
                          </a:extLst>
                        </a:blip>
                        <a:srcRect l="35623" t="5524" r="47018" b="17670"/>
                        <a:stretch>
                          <a:fillRect/>
                        </a:stretch>
                      </pic:blipFill>
                      <pic:spPr bwMode="auto">
                        <a:xfrm>
                          <a:off x="6766" y="80"/>
                          <a:ext cx="5080" cy="456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9C4077B" id="Gruppo 9" o:spid="_x0000_s1026" style="position:absolute;margin-left:135pt;margin-top:-5.35pt;width:239.25pt;height:41.95pt;z-index:251657728" coordsize="30384,53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2" o:spid="_x0000_s1027" type="#_x0000_t75" style="position:absolute;width:30384;height:5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CulPCAAAA2gAAAA8AAABkcnMvZG93bnJldi54bWxEj19rwkAQxN8LfodjC32RelGLSPQUEYRS&#10;keKf+rzm1iQ0uxdyV43f3hOEPg4z8xtmOm+5UhdqfOnEQL+XgCLJnC0lN3DYr97HoHxAsVg5IQM3&#10;8jCfdV6mmFp3lS1ddiFXESI+RQNFCHWqtc8KYvQ9V5NE7+waxhBlk2vb4DXCudKDJBlpxlLiQoE1&#10;LQvKfnd/bGD8090kvFp/HT/03ss3Dk4tszFvr+1iAipQG/7Dz/anNTCEx5V4A/Ts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hgrpTwgAAANoAAAAPAAAAAAAAAAAAAAAAAJ8C&#10;AABkcnMvZG93bnJldi54bWxQSwUGAAAAAAQABAD3AAAAjgMAAAAA&#10;">
                <v:imagedata r:id="rId3" o:title="" cropright="23375f"/>
              </v:shape>
              <v:rect id="Rettangolo 13" o:spid="_x0000_s1028" style="position:absolute;left:6343;width:6011;height:53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L7TLwA&#10;AADaAAAADwAAAGRycy9kb3ducmV2LnhtbESPSwvCMBCE74L/IazgTVMfiFSjqCB69YHntVnbYrMp&#10;SdT6740geBxm5htmvmxMJZ7kfGlZwaCfgCDOrC45V3A+bXtTED4ga6wsk4I3eVgu2q05ptq++EDP&#10;Y8hFhLBPUUERQp1K6bOCDPq+rYmjd7POYIjS5VI7fEW4qeQwSSbSYMlxocCaNgVl9+PDKJBhR/dT&#10;M7zwKBnjde1u50stlep2mtUMRKAm/MO/9l4rGMP3SrwBcvE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XIvtMvAAAANoAAAAPAAAAAAAAAAAAAAAAAJgCAABkcnMvZG93bnJldi54&#10;bWxQSwUGAAAAAAQABAD1AAAAgQMAAAAA&#10;" stroked="f" strokeweight="2pt"/>
              <v:shape id="Immagine 14" o:spid="_x0000_s1029" type="#_x0000_t75" style="position:absolute;left:6766;top:80;width:5080;height:45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YChPCAAAA2gAAAA8AAABkcnMvZG93bnJldi54bWxEj0FrAjEUhO8F/0N4Qm81q7SlrkYRUbCX&#10;glvB62Pz3I1uXpYk7q7/vikUehxm5htmuR5sIzrywThWMJ1kIIhLpw1XCk7f+5cPECEia2wck4IH&#10;BVivRk9LzLXr+UhdESuRIBxyVFDH2OZShrImi2HiWuLkXZy3GJP0ldQe+wS3jZxl2bu0aDgt1NjS&#10;tqbyVtytgupz/uV24Xo+NqZ43cz849B3Rqnn8bBZgIg0xP/wX/ugFbzB75V0A+Tq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GAoTwgAAANoAAAAPAAAAAAAAAAAAAAAAAJ8C&#10;AABkcnMvZG93bnJldi54bWxQSwUGAAAAAAQABAD3AAAAjgMAAAAA&#10;">
                <v:imagedata r:id="rId4" o:title="" croptop="3620f" cropbottom="11580f" cropleft="23346f" cropright="30814f"/>
                <v:path arrowok="t"/>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84EAF" w14:textId="77777777" w:rsidR="00F80EA3" w:rsidRDefault="00F80EA3">
      <w:r>
        <w:separator/>
      </w:r>
    </w:p>
  </w:footnote>
  <w:footnote w:type="continuationSeparator" w:id="0">
    <w:p w14:paraId="1D70BB1F" w14:textId="77777777" w:rsidR="00F80EA3" w:rsidRDefault="00F80EA3">
      <w:r>
        <w:continuationSeparator/>
      </w:r>
    </w:p>
  </w:footnote>
  <w:footnote w:id="1">
    <w:p w14:paraId="5953557E" w14:textId="77777777" w:rsidR="00B636EB" w:rsidRDefault="00B636EB" w:rsidP="00B636EB">
      <w:pPr>
        <w:pStyle w:val="Testonotaapidipagina"/>
        <w:ind w:left="142" w:hanging="142"/>
        <w:rPr>
          <w:rFonts w:ascii="Arial" w:hAnsi="Arial" w:cs="Arial"/>
          <w:sz w:val="16"/>
          <w:szCs w:val="16"/>
        </w:rPr>
      </w:pPr>
      <w:r>
        <w:rPr>
          <w:rStyle w:val="Rimandonotaapidipagina"/>
          <w:rFonts w:ascii="Arial" w:hAnsi="Arial" w:cs="Arial"/>
        </w:rPr>
        <w:footnoteRef/>
      </w:r>
      <w:r>
        <w:rPr>
          <w:rFonts w:ascii="Arial" w:hAnsi="Arial" w:cs="Arial"/>
          <w:sz w:val="16"/>
          <w:szCs w:val="16"/>
        </w:rPr>
        <w:t xml:space="preserve"> Art. 14 L.R. n. 5 dell’11.04.2016 - Norma in materia di provvidenze, agevolazioni o vantaggi </w:t>
      </w:r>
    </w:p>
    <w:p w14:paraId="6D03A8C0" w14:textId="77777777" w:rsidR="00B636EB" w:rsidRDefault="00B636EB" w:rsidP="002D4DF1">
      <w:pPr>
        <w:pStyle w:val="Testonotaapidipagina"/>
        <w:numPr>
          <w:ilvl w:val="0"/>
          <w:numId w:val="11"/>
        </w:numPr>
        <w:ind w:left="312" w:hanging="170"/>
        <w:jc w:val="both"/>
        <w:rPr>
          <w:rFonts w:ascii="Arial" w:hAnsi="Arial" w:cs="Arial"/>
          <w:sz w:val="16"/>
          <w:szCs w:val="16"/>
        </w:rPr>
      </w:pPr>
      <w:r>
        <w:rPr>
          <w:rFonts w:ascii="Arial" w:hAnsi="Arial" w:cs="Arial"/>
          <w:sz w:val="16"/>
          <w:szCs w:val="16"/>
        </w:rPr>
        <w:t>A decorrere dall’entrata in vigore della presente legge la concessione di provvidenze, agevolazioni o vantaggi comunque denominati da parte dell’Amministrazione regionale, delle proprie articolazioni organizzative, dei suoi enti strumentali e delle sue società controllate e partecipate, in favore di persone fisiche, persone giuridiche o enti di fatto, è subordinata alla previa presentazione di  idonea dichiarazione sostitutiva di atto notorio ai sensi degli articoli 38 e 47 del decreto del Presidente della Repubblica 28 dicembre 2000, n. 445 (Testo unico delle disposizioni legislative e regolamentari in materia di documentazione amministrativa (Testo A)), con cui il diretto interessato o il legale rappresentante dichiari che 'Amministrazione regionale, le proprie articolazioni organizzative, i suoi enti strumentali e le sue società controllate e partecipate non abbiano maturato nei confronti del beneficiario o dei soggetti individuati al comma 2 , a qualsiasi  titolo, crediti dichiarati inesigibili negli ultimi cinque anni o, comunque, non  totalmente recuperati, eccezion fatta per i crediti estinti a seguito di accordo transattivo o disposizione normativa, che preveda la rinuncia, totale o parziale, ai medesimi crediti.  A tal fine, rilevano i crediti per i quali l'Amministrazione, le proprie articolazioni organizzative, i suoi enti strumentali e le sue società controllate e partecipate, o altro soggetto incaricato, siano in possesso di un titolo esecutivo. Nel caso di crediti derivanti dalla revoca di contributi è sufficiente che il provvedimento di revoca sia divenuto definitivo.</w:t>
      </w:r>
    </w:p>
    <w:p w14:paraId="406DAFC2" w14:textId="77777777" w:rsidR="00B636EB" w:rsidRDefault="00B636EB" w:rsidP="002D4DF1">
      <w:pPr>
        <w:pStyle w:val="Testonotaapidipagina"/>
        <w:numPr>
          <w:ilvl w:val="0"/>
          <w:numId w:val="11"/>
        </w:numPr>
        <w:ind w:left="312" w:hanging="170"/>
        <w:jc w:val="both"/>
        <w:rPr>
          <w:rFonts w:ascii="Arial" w:hAnsi="Arial" w:cs="Arial"/>
          <w:sz w:val="16"/>
          <w:szCs w:val="16"/>
        </w:rPr>
      </w:pPr>
      <w:r>
        <w:rPr>
          <w:rFonts w:ascii="Arial" w:hAnsi="Arial" w:cs="Arial"/>
          <w:sz w:val="16"/>
          <w:szCs w:val="16"/>
        </w:rPr>
        <w:t xml:space="preserve">La dichiarazione di cui al comma 1 è resa anche con riferimento ai rappresentanti legali e amministratori delle persone giuridiche o enti di fatto richiedenti il beneficio, nonché agli eventuali soggetti presso i quali gli stessi operino in qualità di rappresentanti legali o amministratori. </w:t>
      </w:r>
    </w:p>
    <w:p w14:paraId="4AFC6F6E" w14:textId="77777777" w:rsidR="00B636EB" w:rsidRDefault="00B636EB" w:rsidP="002D4DF1">
      <w:pPr>
        <w:pStyle w:val="Testonotaapidipagina"/>
        <w:numPr>
          <w:ilvl w:val="0"/>
          <w:numId w:val="11"/>
        </w:numPr>
        <w:ind w:left="312" w:hanging="170"/>
        <w:jc w:val="both"/>
        <w:rPr>
          <w:rFonts w:ascii="Arial" w:hAnsi="Arial" w:cs="Arial"/>
          <w:sz w:val="16"/>
          <w:szCs w:val="16"/>
        </w:rPr>
      </w:pPr>
      <w:r>
        <w:rPr>
          <w:rFonts w:ascii="Arial" w:hAnsi="Arial" w:cs="Arial"/>
          <w:sz w:val="16"/>
          <w:szCs w:val="16"/>
        </w:rPr>
        <w:t xml:space="preserve">L'accesso ai benefici è ammesso esclusivamente previa integrale soddisfazione del credito in data antecedente all'approvazione della graduatoria per la concessione dei benefici medesimi o, nel caso di benefici erogati "a sportello", in data in data antecedente alla loro richiesta. </w:t>
      </w:r>
    </w:p>
    <w:p w14:paraId="514BB384" w14:textId="77777777" w:rsidR="00B636EB" w:rsidRDefault="00B636EB" w:rsidP="002D4DF1">
      <w:pPr>
        <w:pStyle w:val="Testonotaapidipagina"/>
        <w:numPr>
          <w:ilvl w:val="0"/>
          <w:numId w:val="11"/>
        </w:numPr>
        <w:ind w:left="312" w:hanging="170"/>
        <w:jc w:val="both"/>
      </w:pPr>
      <w:r>
        <w:rPr>
          <w:rFonts w:ascii="Arial" w:hAnsi="Arial" w:cs="Arial"/>
          <w:sz w:val="16"/>
          <w:szCs w:val="16"/>
        </w:rPr>
        <w:t>Con deliberazione della Giunta regionale, su proposta dell’Assessore competente in materia di bilancio, sono approvate le direttive di applicazione per il monitoraggio a campione delle dichiarazioni rilasciate ai sensi del presente articolo.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655CF" w14:textId="77777777" w:rsidR="00E60E5F" w:rsidRDefault="00E60E5F" w:rsidP="001F366E">
    <w:pPr>
      <w:tabs>
        <w:tab w:val="center" w:pos="4543"/>
        <w:tab w:val="left" w:pos="5683"/>
      </w:tabs>
      <w:rPr>
        <w:rFonts w:ascii="Arial" w:hAnsi="Arial" w:cs="Arial"/>
        <w:b/>
        <w:bCs/>
        <w:sz w:val="14"/>
        <w:szCs w:val="14"/>
      </w:rPr>
    </w:pPr>
  </w:p>
  <w:p w14:paraId="3336A165" w14:textId="77777777" w:rsidR="00837BE3" w:rsidRPr="007A2673" w:rsidRDefault="00837BE3" w:rsidP="001F366E">
    <w:pPr>
      <w:tabs>
        <w:tab w:val="center" w:pos="4543"/>
        <w:tab w:val="left" w:pos="5683"/>
      </w:tabs>
      <w:rPr>
        <w:rFonts w:ascii="Arial" w:hAnsi="Arial" w:cs="Arial"/>
        <w:b/>
        <w:bCs/>
        <w:sz w:val="24"/>
        <w:szCs w:val="24"/>
      </w:rPr>
    </w:pPr>
  </w:p>
  <w:p w14:paraId="51DA6633" w14:textId="77777777" w:rsidR="00837BE3" w:rsidRPr="007A2673" w:rsidRDefault="00EC6421" w:rsidP="00EC6421">
    <w:pPr>
      <w:tabs>
        <w:tab w:val="center" w:pos="4543"/>
        <w:tab w:val="left" w:pos="5683"/>
      </w:tabs>
      <w:jc w:val="center"/>
      <w:rPr>
        <w:rFonts w:ascii="Arial" w:hAnsi="Arial" w:cs="Arial"/>
        <w:b/>
        <w:bCs/>
        <w:sz w:val="24"/>
        <w:szCs w:val="24"/>
      </w:rPr>
    </w:pPr>
    <w:r w:rsidRPr="007A2673">
      <w:rPr>
        <w:rFonts w:ascii="Arial" w:hAnsi="Arial" w:cs="Arial"/>
        <w:b/>
        <w:bCs/>
        <w:sz w:val="24"/>
        <w:szCs w:val="24"/>
      </w:rPr>
      <w:t>CARTA INTESTATA BENEFICIARIO</w:t>
    </w:r>
  </w:p>
  <w:p w14:paraId="428F8972" w14:textId="77777777" w:rsidR="00EC6421" w:rsidRDefault="00EC6421" w:rsidP="001F366E">
    <w:pPr>
      <w:tabs>
        <w:tab w:val="center" w:pos="4543"/>
        <w:tab w:val="left" w:pos="5683"/>
      </w:tabs>
      <w:rPr>
        <w:noProof/>
      </w:rPr>
    </w:pPr>
  </w:p>
  <w:p w14:paraId="1798A8DE" w14:textId="77777777" w:rsidR="00EC6421" w:rsidRDefault="00EC6421" w:rsidP="001F366E">
    <w:pPr>
      <w:tabs>
        <w:tab w:val="center" w:pos="4543"/>
        <w:tab w:val="left" w:pos="5683"/>
      </w:tabs>
      <w:rPr>
        <w:noProof/>
      </w:rPr>
    </w:pPr>
  </w:p>
  <w:p w14:paraId="569306F1" w14:textId="77777777" w:rsidR="00EC6421" w:rsidRDefault="00EC6421" w:rsidP="001F366E">
    <w:pPr>
      <w:tabs>
        <w:tab w:val="center" w:pos="4543"/>
        <w:tab w:val="left" w:pos="5683"/>
      </w:tabs>
      <w:rPr>
        <w:noProof/>
      </w:rPr>
    </w:pPr>
  </w:p>
  <w:p w14:paraId="617E3187" w14:textId="77777777" w:rsidR="00837BE3" w:rsidRPr="001F366E" w:rsidRDefault="00837BE3" w:rsidP="001F366E">
    <w:pPr>
      <w:tabs>
        <w:tab w:val="center" w:pos="4543"/>
        <w:tab w:val="left" w:pos="5683"/>
      </w:tabs>
      <w:rPr>
        <w:rFonts w:ascii="Arial" w:hAnsi="Arial" w:cs="Arial"/>
        <w:b/>
        <w:bCs/>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8809" w14:textId="77777777" w:rsidR="006109BE" w:rsidRDefault="008A7193" w:rsidP="00EE022F">
    <w:pPr>
      <w:spacing w:before="240"/>
      <w:ind w:right="-2"/>
      <w:jc w:val="center"/>
      <w:rPr>
        <w:rFonts w:ascii="Arial" w:hAnsi="Arial" w:cs="Arial"/>
        <w:sz w:val="16"/>
        <w:szCs w:val="16"/>
      </w:rPr>
    </w:pPr>
    <w:r>
      <w:rPr>
        <w:noProof/>
      </w:rPr>
      <w:drawing>
        <wp:inline distT="0" distB="0" distL="0" distR="0" wp14:anchorId="0121DE47" wp14:editId="0B58E811">
          <wp:extent cx="2099310" cy="1153160"/>
          <wp:effectExtent l="0" t="0" r="0" b="8890"/>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9310" cy="1153160"/>
                  </a:xfrm>
                  <a:prstGeom prst="rect">
                    <a:avLst/>
                  </a:prstGeom>
                  <a:noFill/>
                  <a:ln>
                    <a:noFill/>
                  </a:ln>
                </pic:spPr>
              </pic:pic>
            </a:graphicData>
          </a:graphic>
        </wp:inline>
      </w:drawing>
    </w:r>
  </w:p>
  <w:p w14:paraId="7CBE8826" w14:textId="77777777" w:rsidR="006109BE" w:rsidRPr="002C3B3E" w:rsidRDefault="006109BE" w:rsidP="00EE022F">
    <w:pPr>
      <w:spacing w:before="240"/>
      <w:ind w:right="-2"/>
      <w:jc w:val="center"/>
      <w:rPr>
        <w:rFonts w:ascii="Arial" w:hAnsi="Arial" w:cs="Arial"/>
        <w:sz w:val="16"/>
        <w:szCs w:val="16"/>
      </w:rPr>
    </w:pPr>
    <w:r w:rsidRPr="002C3B3E">
      <w:rPr>
        <w:rFonts w:ascii="Arial" w:hAnsi="Arial" w:cs="Arial"/>
        <w:sz w:val="16"/>
        <w:szCs w:val="16"/>
      </w:rPr>
      <w:t>ASSESSORADU DE S'ISTRUTZIONE PÙBLICA, BENES CULTURALES, INFORMATZIONE, ISPETÀCULU E ISPORT</w:t>
    </w:r>
  </w:p>
  <w:p w14:paraId="347A1390" w14:textId="77777777" w:rsidR="006109BE" w:rsidRPr="00EE022F" w:rsidRDefault="006109BE" w:rsidP="00EE022F">
    <w:pPr>
      <w:spacing w:after="480"/>
      <w:ind w:right="-2"/>
      <w:jc w:val="center"/>
      <w:rPr>
        <w:rFonts w:ascii="Arial" w:hAnsi="Arial" w:cs="Arial"/>
        <w:sz w:val="16"/>
        <w:szCs w:val="16"/>
      </w:rPr>
    </w:pPr>
    <w:r w:rsidRPr="002C3B3E">
      <w:rPr>
        <w:rFonts w:ascii="Arial" w:hAnsi="Arial" w:cs="Arial"/>
        <w:sz w:val="16"/>
        <w:szCs w:val="16"/>
      </w:rPr>
      <w:t xml:space="preserve">ASSESSORATO DELLA PUBBLICA ISTRUZIONE, BENI CULTURALI, </w:t>
    </w:r>
    <w:r>
      <w:rPr>
        <w:rFonts w:ascii="Arial" w:hAnsi="Arial" w:cs="Arial"/>
        <w:sz w:val="16"/>
        <w:szCs w:val="16"/>
      </w:rPr>
      <w:t>INFORMAZIONE, SPETTACOLO E SPORT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LS1"/>
    <w:lvl w:ilvl="0">
      <w:start w:val="1"/>
      <w:numFmt w:val="decimal"/>
      <w:lvlText w:val="%1."/>
      <w:lvlJc w:val="left"/>
      <w:pPr>
        <w:tabs>
          <w:tab w:val="num" w:pos="432"/>
        </w:tabs>
        <w:ind w:left="432" w:hanging="72"/>
      </w:pPr>
      <w:rPr>
        <w:rFonts w:cs="Times New Roman"/>
      </w:rPr>
    </w:lvl>
    <w:lvl w:ilvl="1">
      <w:start w:val="1"/>
      <w:numFmt w:val="decimal"/>
      <w:suff w:val="nothing"/>
      <w:lvlText w:val="%2."/>
      <w:lvlJc w:val="left"/>
      <w:pPr>
        <w:tabs>
          <w:tab w:val="num" w:pos="1080"/>
        </w:tabs>
        <w:ind w:left="1080"/>
      </w:pPr>
      <w:rPr>
        <w:rFonts w:cs="Times New Roman"/>
      </w:rPr>
    </w:lvl>
    <w:lvl w:ilvl="2">
      <w:start w:val="1"/>
      <w:numFmt w:val="decimal"/>
      <w:suff w:val="nothing"/>
      <w:lvlText w:val="%3."/>
      <w:lvlJc w:val="left"/>
      <w:pPr>
        <w:tabs>
          <w:tab w:val="num" w:pos="1980"/>
        </w:tabs>
        <w:ind w:left="1980"/>
      </w:pPr>
      <w:rPr>
        <w:rFonts w:cs="Times New Roman"/>
      </w:rPr>
    </w:lvl>
    <w:lvl w:ilvl="3">
      <w:start w:val="1"/>
      <w:numFmt w:val="decimal"/>
      <w:suff w:val="nothing"/>
      <w:lvlText w:val="%4."/>
      <w:lvlJc w:val="left"/>
      <w:pPr>
        <w:tabs>
          <w:tab w:val="num" w:pos="2520"/>
        </w:tabs>
        <w:ind w:left="2520"/>
      </w:pPr>
      <w:rPr>
        <w:rFonts w:cs="Times New Roman"/>
      </w:rPr>
    </w:lvl>
    <w:lvl w:ilvl="4">
      <w:start w:val="1"/>
      <w:numFmt w:val="decimal"/>
      <w:suff w:val="nothing"/>
      <w:lvlText w:val="%5."/>
      <w:lvlJc w:val="left"/>
      <w:pPr>
        <w:tabs>
          <w:tab w:val="num" w:pos="3240"/>
        </w:tabs>
        <w:ind w:left="3240"/>
      </w:pPr>
      <w:rPr>
        <w:rFonts w:cs="Times New Roman"/>
      </w:rPr>
    </w:lvl>
    <w:lvl w:ilvl="5">
      <w:start w:val="1"/>
      <w:numFmt w:val="decimal"/>
      <w:suff w:val="nothing"/>
      <w:lvlText w:val="%6."/>
      <w:lvlJc w:val="left"/>
      <w:pPr>
        <w:tabs>
          <w:tab w:val="num" w:pos="4140"/>
        </w:tabs>
        <w:ind w:left="4140"/>
      </w:pPr>
      <w:rPr>
        <w:rFonts w:cs="Times New Roman"/>
      </w:rPr>
    </w:lvl>
    <w:lvl w:ilvl="6">
      <w:start w:val="1"/>
      <w:numFmt w:val="decimal"/>
      <w:suff w:val="nothing"/>
      <w:lvlText w:val="%7."/>
      <w:lvlJc w:val="left"/>
      <w:pPr>
        <w:tabs>
          <w:tab w:val="num" w:pos="4680"/>
        </w:tabs>
        <w:ind w:left="4680"/>
      </w:pPr>
      <w:rPr>
        <w:rFonts w:cs="Times New Roman"/>
      </w:rPr>
    </w:lvl>
    <w:lvl w:ilvl="7">
      <w:start w:val="1"/>
      <w:numFmt w:val="decimal"/>
      <w:suff w:val="nothing"/>
      <w:lvlText w:val="%8."/>
      <w:lvlJc w:val="left"/>
      <w:pPr>
        <w:tabs>
          <w:tab w:val="num" w:pos="5400"/>
        </w:tabs>
        <w:ind w:left="5400"/>
      </w:pPr>
      <w:rPr>
        <w:rFonts w:cs="Times New Roman"/>
      </w:rPr>
    </w:lvl>
    <w:lvl w:ilvl="8">
      <w:start w:val="1"/>
      <w:numFmt w:val="decimal"/>
      <w:suff w:val="nothing"/>
      <w:lvlText w:val="%9."/>
      <w:lvlJc w:val="left"/>
      <w:pPr>
        <w:tabs>
          <w:tab w:val="num" w:pos="6300"/>
        </w:tabs>
        <w:ind w:left="6300"/>
      </w:pPr>
      <w:rPr>
        <w:rFonts w:cs="Times New Roman"/>
      </w:rPr>
    </w:lvl>
  </w:abstractNum>
  <w:abstractNum w:abstractNumId="1">
    <w:nsid w:val="00000003"/>
    <w:multiLevelType w:val="multilevel"/>
    <w:tmpl w:val="00000003"/>
    <w:name w:val="LS2"/>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2">
    <w:nsid w:val="00000004"/>
    <w:multiLevelType w:val="multilevel"/>
    <w:tmpl w:val="00000004"/>
    <w:name w:val="LS3"/>
    <w:lvl w:ilvl="0">
      <w:start w:val="1"/>
      <w:numFmt w:val="bullet"/>
      <w:lvlText w:val="−"/>
      <w:lvlJc w:val="left"/>
      <w:pPr>
        <w:tabs>
          <w:tab w:val="num" w:pos="720"/>
        </w:tabs>
        <w:ind w:left="720" w:hanging="360"/>
      </w:pPr>
      <w:rPr>
        <w:rFonts w:ascii="Arial" w:hAnsi="Arial"/>
      </w:rPr>
    </w:lvl>
    <w:lvl w:ilvl="1">
      <w:start w:val="1"/>
      <w:numFmt w:val="bullet"/>
      <w:lvlText w:val="-"/>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3">
    <w:nsid w:val="00000005"/>
    <w:multiLevelType w:val="multilevel"/>
    <w:tmpl w:val="00000005"/>
    <w:name w:val="LS4"/>
    <w:lvl w:ilvl="0">
      <w:start w:val="1"/>
      <w:numFmt w:val="bullet"/>
      <w:lvlText w:val="−"/>
      <w:lvlJc w:val="left"/>
      <w:pPr>
        <w:tabs>
          <w:tab w:val="num" w:pos="720"/>
        </w:tabs>
        <w:ind w:left="720" w:hanging="360"/>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4">
    <w:nsid w:val="00000006"/>
    <w:multiLevelType w:val="multilevel"/>
    <w:tmpl w:val="00000006"/>
    <w:name w:val="WWNum5"/>
    <w:lvl w:ilvl="0">
      <w:start w:val="1"/>
      <w:numFmt w:val="bullet"/>
      <w:lvlText w:val="-"/>
      <w:lvlJc w:val="left"/>
      <w:pPr>
        <w:tabs>
          <w:tab w:val="num" w:pos="0"/>
        </w:tabs>
        <w:ind w:left="720" w:firstLine="1080"/>
      </w:pPr>
      <w:rPr>
        <w:rFonts w:ascii="Arial" w:hAnsi="Arial"/>
        <w:position w:val="0"/>
        <w:sz w:val="24"/>
        <w:u w:val="none"/>
        <w:vertAlign w:val="baseline"/>
      </w:rPr>
    </w:lvl>
    <w:lvl w:ilvl="1">
      <w:start w:val="1"/>
      <w:numFmt w:val="bullet"/>
      <w:lvlText w:val="-"/>
      <w:lvlJc w:val="left"/>
      <w:pPr>
        <w:tabs>
          <w:tab w:val="num" w:pos="0"/>
        </w:tabs>
        <w:ind w:left="1440" w:firstLine="2520"/>
      </w:pPr>
      <w:rPr>
        <w:rFonts w:ascii="Arial" w:hAnsi="Arial"/>
        <w:position w:val="0"/>
        <w:sz w:val="24"/>
        <w:u w:val="none"/>
        <w:vertAlign w:val="baseline"/>
      </w:rPr>
    </w:lvl>
    <w:lvl w:ilvl="2">
      <w:start w:val="1"/>
      <w:numFmt w:val="bullet"/>
      <w:lvlText w:val="-"/>
      <w:lvlJc w:val="left"/>
      <w:pPr>
        <w:tabs>
          <w:tab w:val="num" w:pos="0"/>
        </w:tabs>
        <w:ind w:left="2160" w:firstLine="3960"/>
      </w:pPr>
      <w:rPr>
        <w:rFonts w:ascii="Arial" w:hAnsi="Arial"/>
        <w:position w:val="0"/>
        <w:sz w:val="24"/>
        <w:u w:val="none"/>
        <w:vertAlign w:val="baseline"/>
      </w:rPr>
    </w:lvl>
    <w:lvl w:ilvl="3">
      <w:start w:val="1"/>
      <w:numFmt w:val="bullet"/>
      <w:lvlText w:val="-"/>
      <w:lvlJc w:val="left"/>
      <w:pPr>
        <w:tabs>
          <w:tab w:val="num" w:pos="0"/>
        </w:tabs>
        <w:ind w:left="2880" w:firstLine="5400"/>
      </w:pPr>
      <w:rPr>
        <w:rFonts w:ascii="Arial" w:hAnsi="Arial"/>
        <w:position w:val="0"/>
        <w:sz w:val="24"/>
        <w:u w:val="none"/>
        <w:vertAlign w:val="baseline"/>
      </w:rPr>
    </w:lvl>
    <w:lvl w:ilvl="4">
      <w:start w:val="1"/>
      <w:numFmt w:val="bullet"/>
      <w:lvlText w:val="-"/>
      <w:lvlJc w:val="left"/>
      <w:pPr>
        <w:tabs>
          <w:tab w:val="num" w:pos="0"/>
        </w:tabs>
        <w:ind w:left="3600" w:firstLine="6840"/>
      </w:pPr>
      <w:rPr>
        <w:rFonts w:ascii="Arial" w:hAnsi="Arial"/>
        <w:position w:val="0"/>
        <w:sz w:val="24"/>
        <w:u w:val="none"/>
        <w:vertAlign w:val="baseline"/>
      </w:rPr>
    </w:lvl>
    <w:lvl w:ilvl="5">
      <w:start w:val="1"/>
      <w:numFmt w:val="bullet"/>
      <w:lvlText w:val="-"/>
      <w:lvlJc w:val="left"/>
      <w:pPr>
        <w:tabs>
          <w:tab w:val="num" w:pos="0"/>
        </w:tabs>
        <w:ind w:left="4320" w:firstLine="8280"/>
      </w:pPr>
      <w:rPr>
        <w:rFonts w:ascii="Arial" w:hAnsi="Arial"/>
        <w:position w:val="0"/>
        <w:sz w:val="24"/>
        <w:u w:val="none"/>
        <w:vertAlign w:val="baseline"/>
      </w:rPr>
    </w:lvl>
    <w:lvl w:ilvl="6">
      <w:start w:val="1"/>
      <w:numFmt w:val="bullet"/>
      <w:lvlText w:val="-"/>
      <w:lvlJc w:val="left"/>
      <w:pPr>
        <w:tabs>
          <w:tab w:val="num" w:pos="0"/>
        </w:tabs>
        <w:ind w:left="5040" w:firstLine="9720"/>
      </w:pPr>
      <w:rPr>
        <w:rFonts w:ascii="Arial" w:hAnsi="Arial"/>
        <w:position w:val="0"/>
        <w:sz w:val="24"/>
        <w:u w:val="none"/>
        <w:vertAlign w:val="baseline"/>
      </w:rPr>
    </w:lvl>
    <w:lvl w:ilvl="7">
      <w:start w:val="1"/>
      <w:numFmt w:val="bullet"/>
      <w:lvlText w:val="-"/>
      <w:lvlJc w:val="left"/>
      <w:pPr>
        <w:tabs>
          <w:tab w:val="num" w:pos="0"/>
        </w:tabs>
        <w:ind w:left="5760" w:firstLine="11160"/>
      </w:pPr>
      <w:rPr>
        <w:rFonts w:ascii="Arial" w:hAnsi="Arial"/>
        <w:position w:val="0"/>
        <w:sz w:val="24"/>
        <w:u w:val="none"/>
        <w:vertAlign w:val="baseline"/>
      </w:rPr>
    </w:lvl>
    <w:lvl w:ilvl="8">
      <w:start w:val="1"/>
      <w:numFmt w:val="bullet"/>
      <w:lvlText w:val="-"/>
      <w:lvlJc w:val="left"/>
      <w:pPr>
        <w:tabs>
          <w:tab w:val="num" w:pos="0"/>
        </w:tabs>
        <w:ind w:left="6480" w:firstLine="12600"/>
      </w:pPr>
      <w:rPr>
        <w:rFonts w:ascii="Arial" w:hAnsi="Arial"/>
        <w:position w:val="0"/>
        <w:sz w:val="24"/>
        <w:u w:val="none"/>
        <w:vertAlign w:val="baseline"/>
      </w:rPr>
    </w:lvl>
  </w:abstractNum>
  <w:abstractNum w:abstractNumId="5">
    <w:nsid w:val="0000000A"/>
    <w:multiLevelType w:val="multilevel"/>
    <w:tmpl w:val="0000000A"/>
    <w:name w:val="LS9"/>
    <w:lvl w:ilvl="0">
      <w:start w:val="1"/>
      <w:numFmt w:val="bullet"/>
      <w:lvlText w:val="−"/>
      <w:lvlJc w:val="left"/>
      <w:pPr>
        <w:tabs>
          <w:tab w:val="num" w:pos="644"/>
        </w:tabs>
        <w:ind w:left="644" w:hanging="284"/>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6">
    <w:nsid w:val="0000000B"/>
    <w:multiLevelType w:val="multilevel"/>
    <w:tmpl w:val="0000000B"/>
    <w:name w:val="LS10"/>
    <w:lvl w:ilvl="0">
      <w:start w:val="1"/>
      <w:numFmt w:val="bullet"/>
      <w:lvlText w:val="−"/>
      <w:lvlJc w:val="left"/>
      <w:pPr>
        <w:tabs>
          <w:tab w:val="num" w:pos="750"/>
        </w:tabs>
        <w:ind w:left="750" w:hanging="390"/>
      </w:pPr>
      <w:rPr>
        <w:rFonts w:ascii="Arial" w:hAnsi="Arial"/>
      </w:rPr>
    </w:lvl>
    <w:lvl w:ilvl="1">
      <w:start w:val="1"/>
      <w:numFmt w:val="bullet"/>
      <w:lvlText w:val="o"/>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7">
    <w:nsid w:val="0000000E"/>
    <w:multiLevelType w:val="multilevel"/>
    <w:tmpl w:val="0000000E"/>
    <w:name w:val="LS13"/>
    <w:lvl w:ilvl="0">
      <w:start w:val="1"/>
      <w:numFmt w:val="bullet"/>
      <w:lvlText w:val="●"/>
      <w:lvlJc w:val="left"/>
      <w:pPr>
        <w:tabs>
          <w:tab w:val="num" w:pos="390"/>
        </w:tabs>
        <w:ind w:left="390" w:hanging="30"/>
      </w:pPr>
      <w:rPr>
        <w:rFonts w:ascii="Arial" w:hAnsi="Arial"/>
      </w:rPr>
    </w:lvl>
    <w:lvl w:ilvl="1">
      <w:start w:val="1"/>
      <w:numFmt w:val="bullet"/>
      <w:lvlText w:val="o"/>
      <w:lvlJc w:val="left"/>
      <w:pPr>
        <w:tabs>
          <w:tab w:val="num" w:pos="1110"/>
        </w:tabs>
        <w:ind w:left="1110" w:hanging="30"/>
      </w:pPr>
      <w:rPr>
        <w:rFonts w:ascii="Arial" w:hAnsi="Arial"/>
      </w:rPr>
    </w:lvl>
    <w:lvl w:ilvl="2">
      <w:start w:val="1"/>
      <w:numFmt w:val="bullet"/>
      <w:suff w:val="nothing"/>
      <w:lvlText w:val="▪"/>
      <w:lvlJc w:val="left"/>
      <w:pPr>
        <w:tabs>
          <w:tab w:val="num" w:pos="1980"/>
        </w:tabs>
        <w:ind w:left="1980"/>
      </w:pPr>
      <w:rPr>
        <w:rFonts w:ascii="Arial" w:hAnsi="Arial"/>
      </w:rPr>
    </w:lvl>
    <w:lvl w:ilvl="3">
      <w:start w:val="1"/>
      <w:numFmt w:val="bullet"/>
      <w:lvlText w:val="●"/>
      <w:lvlJc w:val="left"/>
      <w:pPr>
        <w:tabs>
          <w:tab w:val="num" w:pos="2550"/>
        </w:tabs>
        <w:ind w:left="2550" w:hanging="30"/>
      </w:pPr>
      <w:rPr>
        <w:rFonts w:ascii="Arial" w:hAnsi="Arial"/>
      </w:rPr>
    </w:lvl>
    <w:lvl w:ilvl="4">
      <w:start w:val="1"/>
      <w:numFmt w:val="bullet"/>
      <w:lvlText w:val="o"/>
      <w:lvlJc w:val="left"/>
      <w:pPr>
        <w:tabs>
          <w:tab w:val="num" w:pos="3270"/>
        </w:tabs>
        <w:ind w:left="3270" w:hanging="30"/>
      </w:pPr>
      <w:rPr>
        <w:rFonts w:ascii="Arial" w:hAnsi="Arial"/>
      </w:rPr>
    </w:lvl>
    <w:lvl w:ilvl="5">
      <w:start w:val="1"/>
      <w:numFmt w:val="bullet"/>
      <w:suff w:val="nothing"/>
      <w:lvlText w:val="▪"/>
      <w:lvlJc w:val="left"/>
      <w:pPr>
        <w:tabs>
          <w:tab w:val="num" w:pos="4140"/>
        </w:tabs>
        <w:ind w:left="4140"/>
      </w:pPr>
      <w:rPr>
        <w:rFonts w:ascii="Arial" w:hAnsi="Arial"/>
      </w:rPr>
    </w:lvl>
    <w:lvl w:ilvl="6">
      <w:start w:val="1"/>
      <w:numFmt w:val="bullet"/>
      <w:lvlText w:val="●"/>
      <w:lvlJc w:val="left"/>
      <w:pPr>
        <w:tabs>
          <w:tab w:val="num" w:pos="4710"/>
        </w:tabs>
        <w:ind w:left="4710" w:hanging="30"/>
      </w:pPr>
      <w:rPr>
        <w:rFonts w:ascii="Arial" w:hAnsi="Arial"/>
      </w:rPr>
    </w:lvl>
    <w:lvl w:ilvl="7">
      <w:start w:val="1"/>
      <w:numFmt w:val="bullet"/>
      <w:lvlText w:val="o"/>
      <w:lvlJc w:val="left"/>
      <w:pPr>
        <w:tabs>
          <w:tab w:val="num" w:pos="5430"/>
        </w:tabs>
        <w:ind w:left="5430" w:hanging="30"/>
      </w:pPr>
      <w:rPr>
        <w:rFonts w:ascii="Arial" w:hAnsi="Arial"/>
      </w:rPr>
    </w:lvl>
    <w:lvl w:ilvl="8">
      <w:start w:val="1"/>
      <w:numFmt w:val="bullet"/>
      <w:suff w:val="nothing"/>
      <w:lvlText w:val="▪"/>
      <w:lvlJc w:val="left"/>
      <w:pPr>
        <w:tabs>
          <w:tab w:val="num" w:pos="6300"/>
        </w:tabs>
        <w:ind w:left="6300"/>
      </w:pPr>
      <w:rPr>
        <w:rFonts w:ascii="Arial" w:hAnsi="Arial"/>
      </w:rPr>
    </w:lvl>
  </w:abstractNum>
  <w:abstractNum w:abstractNumId="8">
    <w:nsid w:val="0000000F"/>
    <w:multiLevelType w:val="multilevel"/>
    <w:tmpl w:val="0000000F"/>
    <w:name w:val="LS14"/>
    <w:lvl w:ilvl="0">
      <w:start w:val="1"/>
      <w:numFmt w:val="bullet"/>
      <w:lvlText w:val="−"/>
      <w:lvlJc w:val="left"/>
      <w:pPr>
        <w:tabs>
          <w:tab w:val="num" w:pos="750"/>
        </w:tabs>
        <w:ind w:left="750" w:hanging="390"/>
      </w:pPr>
      <w:rPr>
        <w:rFonts w:ascii="Arial" w:hAnsi="Arial"/>
      </w:rPr>
    </w:lvl>
    <w:lvl w:ilvl="1">
      <w:start w:val="1"/>
      <w:numFmt w:val="bullet"/>
      <w:lvlText w:val="o"/>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9">
    <w:nsid w:val="00000010"/>
    <w:multiLevelType w:val="multilevel"/>
    <w:tmpl w:val="00000010"/>
    <w:name w:val="LS15"/>
    <w:lvl w:ilvl="0">
      <w:start w:val="1"/>
      <w:numFmt w:val="bullet"/>
      <w:lvlText w:val="−"/>
      <w:lvlJc w:val="left"/>
      <w:pPr>
        <w:tabs>
          <w:tab w:val="num" w:pos="720"/>
        </w:tabs>
        <w:ind w:left="720" w:hanging="360"/>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10">
    <w:nsid w:val="00000011"/>
    <w:multiLevelType w:val="multilevel"/>
    <w:tmpl w:val="00000011"/>
    <w:name w:val="LS16"/>
    <w:lvl w:ilvl="0">
      <w:start w:val="1"/>
      <w:numFmt w:val="decimal"/>
      <w:lvlText w:val="%1."/>
      <w:lvlJc w:val="left"/>
      <w:pPr>
        <w:tabs>
          <w:tab w:val="num" w:pos="720"/>
        </w:tabs>
        <w:ind w:left="720" w:hanging="360"/>
      </w:pPr>
      <w:rPr>
        <w:rFonts w:cs="Times New Roman"/>
        <w:u w:val="none"/>
      </w:rPr>
    </w:lvl>
    <w:lvl w:ilvl="1">
      <w:start w:val="1"/>
      <w:numFmt w:val="lowerLetter"/>
      <w:lvlText w:val="%2."/>
      <w:lvlJc w:val="left"/>
      <w:pPr>
        <w:tabs>
          <w:tab w:val="num" w:pos="1440"/>
        </w:tabs>
        <w:ind w:left="1440" w:hanging="360"/>
      </w:pPr>
      <w:rPr>
        <w:rFonts w:cs="Times New Roman"/>
        <w:u w:val="none"/>
      </w:rPr>
    </w:lvl>
    <w:lvl w:ilvl="2">
      <w:start w:val="1"/>
      <w:numFmt w:val="lowerRoman"/>
      <w:lvlText w:val="%3."/>
      <w:lvlJc w:val="right"/>
      <w:pPr>
        <w:tabs>
          <w:tab w:val="num" w:pos="2160"/>
        </w:tabs>
        <w:ind w:left="2160" w:hanging="180"/>
      </w:pPr>
      <w:rPr>
        <w:rFonts w:cs="Times New Roman"/>
        <w:u w:val="none"/>
      </w:rPr>
    </w:lvl>
    <w:lvl w:ilvl="3">
      <w:start w:val="1"/>
      <w:numFmt w:val="decimal"/>
      <w:lvlText w:val="%4."/>
      <w:lvlJc w:val="left"/>
      <w:pPr>
        <w:tabs>
          <w:tab w:val="num" w:pos="2880"/>
        </w:tabs>
        <w:ind w:left="2880" w:hanging="360"/>
      </w:pPr>
      <w:rPr>
        <w:rFonts w:cs="Times New Roman"/>
        <w:u w:val="none"/>
      </w:rPr>
    </w:lvl>
    <w:lvl w:ilvl="4">
      <w:start w:val="1"/>
      <w:numFmt w:val="lowerLetter"/>
      <w:lvlText w:val="%5."/>
      <w:lvlJc w:val="left"/>
      <w:pPr>
        <w:tabs>
          <w:tab w:val="num" w:pos="3600"/>
        </w:tabs>
        <w:ind w:left="3600" w:hanging="360"/>
      </w:pPr>
      <w:rPr>
        <w:rFonts w:cs="Times New Roman"/>
        <w:u w:val="none"/>
      </w:rPr>
    </w:lvl>
    <w:lvl w:ilvl="5">
      <w:start w:val="1"/>
      <w:numFmt w:val="lowerRoman"/>
      <w:lvlText w:val="%6."/>
      <w:lvlJc w:val="right"/>
      <w:pPr>
        <w:tabs>
          <w:tab w:val="num" w:pos="4320"/>
        </w:tabs>
        <w:ind w:left="4320" w:hanging="180"/>
      </w:pPr>
      <w:rPr>
        <w:rFonts w:cs="Times New Roman"/>
        <w:u w:val="none"/>
      </w:rPr>
    </w:lvl>
    <w:lvl w:ilvl="6">
      <w:start w:val="1"/>
      <w:numFmt w:val="decimal"/>
      <w:lvlText w:val="%7."/>
      <w:lvlJc w:val="left"/>
      <w:pPr>
        <w:tabs>
          <w:tab w:val="num" w:pos="5040"/>
        </w:tabs>
        <w:ind w:left="5040" w:hanging="360"/>
      </w:pPr>
      <w:rPr>
        <w:rFonts w:cs="Times New Roman"/>
        <w:u w:val="none"/>
      </w:rPr>
    </w:lvl>
    <w:lvl w:ilvl="7">
      <w:start w:val="1"/>
      <w:numFmt w:val="lowerLetter"/>
      <w:lvlText w:val="%8."/>
      <w:lvlJc w:val="left"/>
      <w:pPr>
        <w:tabs>
          <w:tab w:val="num" w:pos="5760"/>
        </w:tabs>
        <w:ind w:left="5760" w:hanging="360"/>
      </w:pPr>
      <w:rPr>
        <w:rFonts w:cs="Times New Roman"/>
        <w:u w:val="none"/>
      </w:rPr>
    </w:lvl>
    <w:lvl w:ilvl="8">
      <w:start w:val="1"/>
      <w:numFmt w:val="lowerRoman"/>
      <w:lvlText w:val="%9."/>
      <w:lvlJc w:val="right"/>
      <w:pPr>
        <w:tabs>
          <w:tab w:val="num" w:pos="6480"/>
        </w:tabs>
        <w:ind w:left="6480" w:hanging="180"/>
      </w:pPr>
      <w:rPr>
        <w:rFonts w:cs="Times New Roman"/>
        <w:u w:val="none"/>
      </w:rPr>
    </w:lvl>
  </w:abstractNum>
  <w:abstractNum w:abstractNumId="11">
    <w:nsid w:val="00000012"/>
    <w:multiLevelType w:val="multilevel"/>
    <w:tmpl w:val="00000012"/>
    <w:name w:val="LS17"/>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12">
    <w:nsid w:val="00000013"/>
    <w:multiLevelType w:val="multilevel"/>
    <w:tmpl w:val="00000013"/>
    <w:name w:val="LS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0000014"/>
    <w:multiLevelType w:val="multilevel"/>
    <w:tmpl w:val="00000014"/>
    <w:name w:val="LS19"/>
    <w:lvl w:ilvl="0">
      <w:start w:val="1"/>
      <w:numFmt w:val="decimal"/>
      <w:lvlText w:val="%1."/>
      <w:lvlJc w:val="left"/>
      <w:pPr>
        <w:tabs>
          <w:tab w:val="num" w:pos="432"/>
        </w:tabs>
        <w:ind w:left="432" w:hanging="72"/>
      </w:pPr>
      <w:rPr>
        <w:rFonts w:cs="Times New Roman"/>
      </w:rPr>
    </w:lvl>
    <w:lvl w:ilvl="1">
      <w:start w:val="1"/>
      <w:numFmt w:val="decimal"/>
      <w:suff w:val="nothing"/>
      <w:lvlText w:val="%2."/>
      <w:lvlJc w:val="left"/>
      <w:pPr>
        <w:tabs>
          <w:tab w:val="num" w:pos="1080"/>
        </w:tabs>
        <w:ind w:left="1080"/>
      </w:pPr>
      <w:rPr>
        <w:rFonts w:cs="Times New Roman"/>
      </w:rPr>
    </w:lvl>
    <w:lvl w:ilvl="2">
      <w:start w:val="1"/>
      <w:numFmt w:val="decimal"/>
      <w:suff w:val="nothing"/>
      <w:lvlText w:val="%3."/>
      <w:lvlJc w:val="left"/>
      <w:pPr>
        <w:tabs>
          <w:tab w:val="num" w:pos="1980"/>
        </w:tabs>
        <w:ind w:left="1980"/>
      </w:pPr>
      <w:rPr>
        <w:rFonts w:cs="Times New Roman"/>
      </w:rPr>
    </w:lvl>
    <w:lvl w:ilvl="3">
      <w:start w:val="1"/>
      <w:numFmt w:val="decimal"/>
      <w:suff w:val="nothing"/>
      <w:lvlText w:val="%4."/>
      <w:lvlJc w:val="left"/>
      <w:pPr>
        <w:tabs>
          <w:tab w:val="num" w:pos="2520"/>
        </w:tabs>
        <w:ind w:left="2520"/>
      </w:pPr>
      <w:rPr>
        <w:rFonts w:cs="Times New Roman"/>
      </w:rPr>
    </w:lvl>
    <w:lvl w:ilvl="4">
      <w:start w:val="1"/>
      <w:numFmt w:val="decimal"/>
      <w:suff w:val="nothing"/>
      <w:lvlText w:val="%5."/>
      <w:lvlJc w:val="left"/>
      <w:pPr>
        <w:tabs>
          <w:tab w:val="num" w:pos="3240"/>
        </w:tabs>
        <w:ind w:left="3240"/>
      </w:pPr>
      <w:rPr>
        <w:rFonts w:cs="Times New Roman"/>
      </w:rPr>
    </w:lvl>
    <w:lvl w:ilvl="5">
      <w:start w:val="1"/>
      <w:numFmt w:val="decimal"/>
      <w:suff w:val="nothing"/>
      <w:lvlText w:val="%6."/>
      <w:lvlJc w:val="left"/>
      <w:pPr>
        <w:tabs>
          <w:tab w:val="num" w:pos="4140"/>
        </w:tabs>
        <w:ind w:left="4140"/>
      </w:pPr>
      <w:rPr>
        <w:rFonts w:cs="Times New Roman"/>
      </w:rPr>
    </w:lvl>
    <w:lvl w:ilvl="6">
      <w:start w:val="1"/>
      <w:numFmt w:val="decimal"/>
      <w:suff w:val="nothing"/>
      <w:lvlText w:val="%7."/>
      <w:lvlJc w:val="left"/>
      <w:pPr>
        <w:tabs>
          <w:tab w:val="num" w:pos="4680"/>
        </w:tabs>
        <w:ind w:left="4680"/>
      </w:pPr>
      <w:rPr>
        <w:rFonts w:cs="Times New Roman"/>
      </w:rPr>
    </w:lvl>
    <w:lvl w:ilvl="7">
      <w:start w:val="1"/>
      <w:numFmt w:val="decimal"/>
      <w:suff w:val="nothing"/>
      <w:lvlText w:val="%8."/>
      <w:lvlJc w:val="left"/>
      <w:pPr>
        <w:tabs>
          <w:tab w:val="num" w:pos="5400"/>
        </w:tabs>
        <w:ind w:left="5400"/>
      </w:pPr>
      <w:rPr>
        <w:rFonts w:cs="Times New Roman"/>
      </w:rPr>
    </w:lvl>
    <w:lvl w:ilvl="8">
      <w:start w:val="1"/>
      <w:numFmt w:val="decimal"/>
      <w:suff w:val="nothing"/>
      <w:lvlText w:val="%9."/>
      <w:lvlJc w:val="left"/>
      <w:pPr>
        <w:tabs>
          <w:tab w:val="num" w:pos="6300"/>
        </w:tabs>
        <w:ind w:left="6300"/>
      </w:pPr>
      <w:rPr>
        <w:rFonts w:cs="Times New Roman"/>
      </w:rPr>
    </w:lvl>
  </w:abstractNum>
  <w:abstractNum w:abstractNumId="14">
    <w:nsid w:val="00000015"/>
    <w:multiLevelType w:val="multilevel"/>
    <w:tmpl w:val="00000015"/>
    <w:name w:val="LS20"/>
    <w:lvl w:ilvl="0">
      <w:start w:val="1"/>
      <w:numFmt w:val="decimal"/>
      <w:lvlText w:val="%1."/>
      <w:lvlJc w:val="left"/>
      <w:pPr>
        <w:tabs>
          <w:tab w:val="num" w:pos="750"/>
        </w:tabs>
        <w:ind w:left="750" w:hanging="390"/>
      </w:pPr>
      <w:rPr>
        <w:rFonts w:cs="Times New Roman"/>
      </w:rPr>
    </w:lvl>
    <w:lvl w:ilvl="1">
      <w:start w:val="1"/>
      <w:numFmt w:val="lowerLetter"/>
      <w:lvlText w:val="%2."/>
      <w:lvlJc w:val="left"/>
      <w:pPr>
        <w:tabs>
          <w:tab w:val="num" w:pos="1470"/>
        </w:tabs>
        <w:ind w:left="1470" w:hanging="390"/>
      </w:pPr>
      <w:rPr>
        <w:rFonts w:cs="Times New Roman"/>
      </w:rPr>
    </w:lvl>
    <w:lvl w:ilvl="2">
      <w:start w:val="1"/>
      <w:numFmt w:val="lowerRoman"/>
      <w:lvlText w:val="%3."/>
      <w:lvlJc w:val="right"/>
      <w:pPr>
        <w:tabs>
          <w:tab w:val="num" w:pos="2190"/>
        </w:tabs>
        <w:ind w:left="2190" w:hanging="210"/>
      </w:pPr>
      <w:rPr>
        <w:rFonts w:cs="Times New Roman"/>
      </w:rPr>
    </w:lvl>
    <w:lvl w:ilvl="3">
      <w:start w:val="1"/>
      <w:numFmt w:val="decimal"/>
      <w:lvlText w:val="%4."/>
      <w:lvlJc w:val="left"/>
      <w:pPr>
        <w:tabs>
          <w:tab w:val="num" w:pos="2910"/>
        </w:tabs>
        <w:ind w:left="2910" w:hanging="390"/>
      </w:pPr>
      <w:rPr>
        <w:rFonts w:cs="Times New Roman"/>
      </w:rPr>
    </w:lvl>
    <w:lvl w:ilvl="4">
      <w:start w:val="1"/>
      <w:numFmt w:val="lowerLetter"/>
      <w:lvlText w:val="%5."/>
      <w:lvlJc w:val="left"/>
      <w:pPr>
        <w:tabs>
          <w:tab w:val="num" w:pos="3630"/>
        </w:tabs>
        <w:ind w:left="3630" w:hanging="390"/>
      </w:pPr>
      <w:rPr>
        <w:rFonts w:cs="Times New Roman"/>
      </w:rPr>
    </w:lvl>
    <w:lvl w:ilvl="5">
      <w:start w:val="1"/>
      <w:numFmt w:val="lowerRoman"/>
      <w:lvlText w:val="%6."/>
      <w:lvlJc w:val="right"/>
      <w:pPr>
        <w:tabs>
          <w:tab w:val="num" w:pos="4350"/>
        </w:tabs>
        <w:ind w:left="4350" w:hanging="210"/>
      </w:pPr>
      <w:rPr>
        <w:rFonts w:cs="Times New Roman"/>
      </w:rPr>
    </w:lvl>
    <w:lvl w:ilvl="6">
      <w:start w:val="1"/>
      <w:numFmt w:val="decimal"/>
      <w:lvlText w:val="%7."/>
      <w:lvlJc w:val="left"/>
      <w:pPr>
        <w:tabs>
          <w:tab w:val="num" w:pos="5070"/>
        </w:tabs>
        <w:ind w:left="5070" w:hanging="390"/>
      </w:pPr>
      <w:rPr>
        <w:rFonts w:cs="Times New Roman"/>
      </w:rPr>
    </w:lvl>
    <w:lvl w:ilvl="7">
      <w:start w:val="1"/>
      <w:numFmt w:val="lowerLetter"/>
      <w:lvlText w:val="%8."/>
      <w:lvlJc w:val="left"/>
      <w:pPr>
        <w:tabs>
          <w:tab w:val="num" w:pos="5790"/>
        </w:tabs>
        <w:ind w:left="5790" w:hanging="390"/>
      </w:pPr>
      <w:rPr>
        <w:rFonts w:cs="Times New Roman"/>
      </w:rPr>
    </w:lvl>
    <w:lvl w:ilvl="8">
      <w:start w:val="1"/>
      <w:numFmt w:val="lowerRoman"/>
      <w:lvlText w:val="%9."/>
      <w:lvlJc w:val="right"/>
      <w:pPr>
        <w:tabs>
          <w:tab w:val="num" w:pos="6510"/>
        </w:tabs>
        <w:ind w:left="6510" w:hanging="210"/>
      </w:pPr>
      <w:rPr>
        <w:rFonts w:cs="Times New Roman"/>
      </w:rPr>
    </w:lvl>
  </w:abstractNum>
  <w:abstractNum w:abstractNumId="15">
    <w:nsid w:val="00000016"/>
    <w:multiLevelType w:val="multilevel"/>
    <w:tmpl w:val="00000016"/>
    <w:name w:val="LS21"/>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16">
    <w:nsid w:val="00000017"/>
    <w:multiLevelType w:val="multilevel"/>
    <w:tmpl w:val="00000017"/>
    <w:name w:val="LS22"/>
    <w:lvl w:ilvl="0">
      <w:start w:val="1"/>
      <w:numFmt w:val="bullet"/>
      <w:lvlText w:val="●"/>
      <w:lvlJc w:val="left"/>
      <w:pPr>
        <w:tabs>
          <w:tab w:val="num" w:pos="750"/>
        </w:tabs>
        <w:ind w:left="750" w:hanging="390"/>
      </w:pPr>
      <w:rPr>
        <w:rFonts w:ascii="Arial" w:hAnsi="Arial"/>
      </w:rPr>
    </w:lvl>
    <w:lvl w:ilvl="1">
      <w:start w:val="1"/>
      <w:numFmt w:val="bullet"/>
      <w:lvlText w:val="o"/>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17">
    <w:nsid w:val="00000018"/>
    <w:multiLevelType w:val="multilevel"/>
    <w:tmpl w:val="00000018"/>
    <w:name w:val="LS23"/>
    <w:lvl w:ilvl="0">
      <w:start w:val="1"/>
      <w:numFmt w:val="bullet"/>
      <w:lvlText w:val="−"/>
      <w:lvlJc w:val="left"/>
      <w:pPr>
        <w:tabs>
          <w:tab w:val="num" w:pos="750"/>
        </w:tabs>
        <w:ind w:left="750" w:hanging="390"/>
      </w:pPr>
      <w:rPr>
        <w:rFonts w:ascii="Arial" w:hAnsi="Arial"/>
      </w:rPr>
    </w:lvl>
    <w:lvl w:ilvl="1">
      <w:start w:val="1"/>
      <w:numFmt w:val="bullet"/>
      <w:lvlText w:val="•"/>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18">
    <w:nsid w:val="00000019"/>
    <w:multiLevelType w:val="multilevel"/>
    <w:tmpl w:val="00000019"/>
    <w:name w:val="LS24"/>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19">
    <w:nsid w:val="0000001A"/>
    <w:multiLevelType w:val="multilevel"/>
    <w:tmpl w:val="0000001A"/>
    <w:name w:val="LS25"/>
    <w:lvl w:ilvl="0">
      <w:start w:val="1"/>
      <w:numFmt w:val="bullet"/>
      <w:lvlText w:val="−"/>
      <w:lvlJc w:val="left"/>
      <w:pPr>
        <w:tabs>
          <w:tab w:val="num" w:pos="750"/>
        </w:tabs>
        <w:ind w:left="750" w:hanging="390"/>
      </w:pPr>
      <w:rPr>
        <w:rFonts w:ascii="Arial" w:hAnsi="Arial"/>
      </w:rPr>
    </w:lvl>
    <w:lvl w:ilvl="1">
      <w:start w:val="1"/>
      <w:numFmt w:val="bullet"/>
      <w:lvlText w:val="−"/>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20">
    <w:nsid w:val="0000001B"/>
    <w:multiLevelType w:val="multilevel"/>
    <w:tmpl w:val="0000001B"/>
    <w:name w:val="LS26"/>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21">
    <w:nsid w:val="0000001C"/>
    <w:multiLevelType w:val="multilevel"/>
    <w:tmpl w:val="0000001C"/>
    <w:name w:val="LS27"/>
    <w:lvl w:ilvl="0">
      <w:start w:val="1"/>
      <w:numFmt w:val="bullet"/>
      <w:lvlText w:val="−"/>
      <w:lvlJc w:val="left"/>
      <w:pPr>
        <w:tabs>
          <w:tab w:val="num" w:pos="750"/>
        </w:tabs>
        <w:ind w:left="750" w:hanging="390"/>
      </w:pPr>
      <w:rPr>
        <w:rFonts w:ascii="Arial" w:hAnsi="Arial"/>
      </w:rPr>
    </w:lvl>
    <w:lvl w:ilvl="1">
      <w:start w:val="1"/>
      <w:numFmt w:val="bullet"/>
      <w:lvlText w:val="o"/>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22">
    <w:nsid w:val="0000001D"/>
    <w:multiLevelType w:val="multilevel"/>
    <w:tmpl w:val="0000001D"/>
    <w:name w:val="LS28"/>
    <w:lvl w:ilvl="0">
      <w:start w:val="1"/>
      <w:numFmt w:val="bullet"/>
      <w:lvlText w:val="−"/>
      <w:lvlJc w:val="left"/>
      <w:pPr>
        <w:tabs>
          <w:tab w:val="num" w:pos="720"/>
        </w:tabs>
        <w:ind w:left="720" w:hanging="360"/>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23">
    <w:nsid w:val="0000001E"/>
    <w:multiLevelType w:val="multilevel"/>
    <w:tmpl w:val="0000001E"/>
    <w:name w:val="LS29"/>
    <w:lvl w:ilvl="0">
      <w:start w:val="1"/>
      <w:numFmt w:val="bullet"/>
      <w:lvlText w:val="−"/>
      <w:lvlJc w:val="left"/>
      <w:pPr>
        <w:tabs>
          <w:tab w:val="num" w:pos="720"/>
        </w:tabs>
        <w:ind w:left="720" w:hanging="360"/>
      </w:pPr>
      <w:rPr>
        <w:rFonts w:ascii="Arial" w:hAnsi="Arial"/>
        <w:u w:val="none"/>
      </w:rPr>
    </w:lvl>
    <w:lvl w:ilvl="1">
      <w:start w:val="1"/>
      <w:numFmt w:val="bullet"/>
      <w:lvlText w:val="•"/>
      <w:lvlJc w:val="left"/>
      <w:pPr>
        <w:tabs>
          <w:tab w:val="num" w:pos="1440"/>
        </w:tabs>
        <w:ind w:left="1440" w:hanging="360"/>
      </w:pPr>
      <w:rPr>
        <w:rFonts w:ascii="Arial" w:hAnsi="Arial"/>
        <w:u w:val="none"/>
      </w:rPr>
    </w:lvl>
    <w:lvl w:ilvl="2">
      <w:start w:val="1"/>
      <w:numFmt w:val="bullet"/>
      <w:lvlText w:val="■"/>
      <w:lvlJc w:val="left"/>
      <w:pPr>
        <w:tabs>
          <w:tab w:val="num" w:pos="2160"/>
        </w:tabs>
        <w:ind w:left="2160" w:hanging="180"/>
      </w:pPr>
      <w:rPr>
        <w:rFonts w:ascii="Arial" w:hAnsi="Arial"/>
        <w:u w:val="none"/>
      </w:rPr>
    </w:lvl>
    <w:lvl w:ilvl="3">
      <w:start w:val="1"/>
      <w:numFmt w:val="bullet"/>
      <w:lvlText w:val="●"/>
      <w:lvlJc w:val="left"/>
      <w:pPr>
        <w:tabs>
          <w:tab w:val="num" w:pos="2880"/>
        </w:tabs>
        <w:ind w:left="2880" w:hanging="360"/>
      </w:pPr>
      <w:rPr>
        <w:rFonts w:ascii="Arial" w:hAnsi="Arial"/>
        <w:u w:val="none"/>
      </w:rPr>
    </w:lvl>
    <w:lvl w:ilvl="4">
      <w:start w:val="1"/>
      <w:numFmt w:val="bullet"/>
      <w:lvlText w:val="•"/>
      <w:lvlJc w:val="left"/>
      <w:pPr>
        <w:tabs>
          <w:tab w:val="num" w:pos="3600"/>
        </w:tabs>
        <w:ind w:left="3600" w:hanging="360"/>
      </w:pPr>
      <w:rPr>
        <w:rFonts w:ascii="Arial" w:hAnsi="Arial"/>
        <w:u w:val="none"/>
      </w:rPr>
    </w:lvl>
    <w:lvl w:ilvl="5">
      <w:start w:val="1"/>
      <w:numFmt w:val="bullet"/>
      <w:lvlText w:val="■"/>
      <w:lvlJc w:val="left"/>
      <w:pPr>
        <w:tabs>
          <w:tab w:val="num" w:pos="4320"/>
        </w:tabs>
        <w:ind w:left="4320" w:hanging="180"/>
      </w:pPr>
      <w:rPr>
        <w:rFonts w:ascii="Arial" w:hAnsi="Arial"/>
        <w:u w:val="none"/>
      </w:rPr>
    </w:lvl>
    <w:lvl w:ilvl="6">
      <w:start w:val="1"/>
      <w:numFmt w:val="bullet"/>
      <w:lvlText w:val="●"/>
      <w:lvlJc w:val="left"/>
      <w:pPr>
        <w:tabs>
          <w:tab w:val="num" w:pos="5040"/>
        </w:tabs>
        <w:ind w:left="5040" w:hanging="360"/>
      </w:pPr>
      <w:rPr>
        <w:rFonts w:ascii="Arial" w:hAnsi="Arial"/>
        <w:u w:val="none"/>
      </w:rPr>
    </w:lvl>
    <w:lvl w:ilvl="7">
      <w:start w:val="1"/>
      <w:numFmt w:val="bullet"/>
      <w:lvlText w:val="•"/>
      <w:lvlJc w:val="left"/>
      <w:pPr>
        <w:tabs>
          <w:tab w:val="num" w:pos="5760"/>
        </w:tabs>
        <w:ind w:left="5760" w:hanging="360"/>
      </w:pPr>
      <w:rPr>
        <w:rFonts w:ascii="Arial" w:hAnsi="Arial"/>
        <w:u w:val="none"/>
      </w:rPr>
    </w:lvl>
    <w:lvl w:ilvl="8">
      <w:start w:val="1"/>
      <w:numFmt w:val="bullet"/>
      <w:lvlText w:val="■"/>
      <w:lvlJc w:val="left"/>
      <w:pPr>
        <w:tabs>
          <w:tab w:val="num" w:pos="6480"/>
        </w:tabs>
        <w:ind w:left="6480" w:hanging="180"/>
      </w:pPr>
      <w:rPr>
        <w:rFonts w:ascii="Arial" w:hAnsi="Arial"/>
        <w:u w:val="none"/>
      </w:rPr>
    </w:lvl>
  </w:abstractNum>
  <w:abstractNum w:abstractNumId="24">
    <w:nsid w:val="0000001F"/>
    <w:multiLevelType w:val="multilevel"/>
    <w:tmpl w:val="0000001F"/>
    <w:name w:val="LS30"/>
    <w:lvl w:ilvl="0">
      <w:start w:val="1"/>
      <w:numFmt w:val="bullet"/>
      <w:lvlText w:val="−"/>
      <w:lvlJc w:val="left"/>
      <w:pPr>
        <w:tabs>
          <w:tab w:val="num" w:pos="720"/>
        </w:tabs>
        <w:ind w:left="720" w:hanging="360"/>
      </w:pPr>
      <w:rPr>
        <w:rFonts w:ascii="Arial" w:hAnsi="Arial"/>
        <w:u w:val="none"/>
      </w:rPr>
    </w:lvl>
    <w:lvl w:ilvl="1">
      <w:start w:val="1"/>
      <w:numFmt w:val="bullet"/>
      <w:lvlText w:val="•"/>
      <w:lvlJc w:val="left"/>
      <w:pPr>
        <w:tabs>
          <w:tab w:val="num" w:pos="1440"/>
        </w:tabs>
        <w:ind w:left="1440" w:hanging="360"/>
      </w:pPr>
      <w:rPr>
        <w:rFonts w:ascii="Arial" w:hAnsi="Arial"/>
        <w:u w:val="none"/>
      </w:rPr>
    </w:lvl>
    <w:lvl w:ilvl="2">
      <w:start w:val="1"/>
      <w:numFmt w:val="bullet"/>
      <w:lvlText w:val="■"/>
      <w:lvlJc w:val="left"/>
      <w:pPr>
        <w:tabs>
          <w:tab w:val="num" w:pos="2160"/>
        </w:tabs>
        <w:ind w:left="2160" w:hanging="180"/>
      </w:pPr>
      <w:rPr>
        <w:rFonts w:ascii="Arial" w:hAnsi="Arial"/>
        <w:u w:val="none"/>
      </w:rPr>
    </w:lvl>
    <w:lvl w:ilvl="3">
      <w:start w:val="1"/>
      <w:numFmt w:val="bullet"/>
      <w:lvlText w:val="●"/>
      <w:lvlJc w:val="left"/>
      <w:pPr>
        <w:tabs>
          <w:tab w:val="num" w:pos="2880"/>
        </w:tabs>
        <w:ind w:left="2880" w:hanging="360"/>
      </w:pPr>
      <w:rPr>
        <w:rFonts w:ascii="Arial" w:hAnsi="Arial"/>
        <w:u w:val="none"/>
      </w:rPr>
    </w:lvl>
    <w:lvl w:ilvl="4">
      <w:start w:val="1"/>
      <w:numFmt w:val="bullet"/>
      <w:lvlText w:val="•"/>
      <w:lvlJc w:val="left"/>
      <w:pPr>
        <w:tabs>
          <w:tab w:val="num" w:pos="3600"/>
        </w:tabs>
        <w:ind w:left="3600" w:hanging="360"/>
      </w:pPr>
      <w:rPr>
        <w:rFonts w:ascii="Arial" w:hAnsi="Arial"/>
        <w:u w:val="none"/>
      </w:rPr>
    </w:lvl>
    <w:lvl w:ilvl="5">
      <w:start w:val="1"/>
      <w:numFmt w:val="bullet"/>
      <w:lvlText w:val="■"/>
      <w:lvlJc w:val="left"/>
      <w:pPr>
        <w:tabs>
          <w:tab w:val="num" w:pos="4320"/>
        </w:tabs>
        <w:ind w:left="4320" w:hanging="180"/>
      </w:pPr>
      <w:rPr>
        <w:rFonts w:ascii="Arial" w:hAnsi="Arial"/>
        <w:u w:val="none"/>
      </w:rPr>
    </w:lvl>
    <w:lvl w:ilvl="6">
      <w:start w:val="1"/>
      <w:numFmt w:val="bullet"/>
      <w:lvlText w:val="●"/>
      <w:lvlJc w:val="left"/>
      <w:pPr>
        <w:tabs>
          <w:tab w:val="num" w:pos="5040"/>
        </w:tabs>
        <w:ind w:left="5040" w:hanging="360"/>
      </w:pPr>
      <w:rPr>
        <w:rFonts w:ascii="Arial" w:hAnsi="Arial"/>
        <w:u w:val="none"/>
      </w:rPr>
    </w:lvl>
    <w:lvl w:ilvl="7">
      <w:start w:val="1"/>
      <w:numFmt w:val="bullet"/>
      <w:lvlText w:val="•"/>
      <w:lvlJc w:val="left"/>
      <w:pPr>
        <w:tabs>
          <w:tab w:val="num" w:pos="5760"/>
        </w:tabs>
        <w:ind w:left="5760" w:hanging="360"/>
      </w:pPr>
      <w:rPr>
        <w:rFonts w:ascii="Arial" w:hAnsi="Arial"/>
        <w:u w:val="none"/>
      </w:rPr>
    </w:lvl>
    <w:lvl w:ilvl="8">
      <w:start w:val="1"/>
      <w:numFmt w:val="bullet"/>
      <w:lvlText w:val="■"/>
      <w:lvlJc w:val="left"/>
      <w:pPr>
        <w:tabs>
          <w:tab w:val="num" w:pos="6480"/>
        </w:tabs>
        <w:ind w:left="6480" w:hanging="180"/>
      </w:pPr>
      <w:rPr>
        <w:rFonts w:ascii="Arial" w:hAnsi="Arial"/>
        <w:u w:val="none"/>
      </w:rPr>
    </w:lvl>
  </w:abstractNum>
  <w:abstractNum w:abstractNumId="25">
    <w:nsid w:val="00000020"/>
    <w:multiLevelType w:val="multilevel"/>
    <w:tmpl w:val="00000020"/>
    <w:name w:val="LS31"/>
    <w:lvl w:ilvl="0">
      <w:start w:val="1"/>
      <w:numFmt w:val="bullet"/>
      <w:lvlText w:val="●"/>
      <w:lvlJc w:val="left"/>
      <w:pPr>
        <w:tabs>
          <w:tab w:val="num" w:pos="750"/>
        </w:tabs>
        <w:ind w:left="750" w:hanging="390"/>
      </w:pPr>
      <w:rPr>
        <w:rFonts w:ascii="Arial" w:hAnsi="Arial"/>
      </w:rPr>
    </w:lvl>
    <w:lvl w:ilvl="1">
      <w:start w:val="1"/>
      <w:numFmt w:val="bullet"/>
      <w:lvlText w:val="o"/>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26">
    <w:nsid w:val="00000021"/>
    <w:multiLevelType w:val="multilevel"/>
    <w:tmpl w:val="00000021"/>
    <w:name w:val="LS32"/>
    <w:lvl w:ilvl="0">
      <w:start w:val="1"/>
      <w:numFmt w:val="bullet"/>
      <w:lvlText w:val="●"/>
      <w:lvlJc w:val="left"/>
      <w:pPr>
        <w:tabs>
          <w:tab w:val="num" w:pos="750"/>
        </w:tabs>
        <w:ind w:left="750" w:hanging="390"/>
      </w:pPr>
      <w:rPr>
        <w:rFonts w:ascii="Arial" w:hAnsi="Arial"/>
      </w:rPr>
    </w:lvl>
    <w:lvl w:ilvl="1">
      <w:start w:val="1"/>
      <w:numFmt w:val="bullet"/>
      <w:lvlText w:val="o"/>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27">
    <w:nsid w:val="00000022"/>
    <w:multiLevelType w:val="multilevel"/>
    <w:tmpl w:val="00000022"/>
    <w:name w:val="LS33"/>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28">
    <w:nsid w:val="00000023"/>
    <w:multiLevelType w:val="multilevel"/>
    <w:tmpl w:val="00000023"/>
    <w:name w:val="LS34"/>
    <w:lvl w:ilvl="0">
      <w:start w:val="1"/>
      <w:numFmt w:val="bullet"/>
      <w:lvlText w:val="−"/>
      <w:lvlJc w:val="left"/>
      <w:pPr>
        <w:tabs>
          <w:tab w:val="num" w:pos="750"/>
        </w:tabs>
        <w:ind w:left="750" w:hanging="390"/>
      </w:pPr>
      <w:rPr>
        <w:rFonts w:ascii="Arial" w:hAnsi="Arial"/>
      </w:rPr>
    </w:lvl>
    <w:lvl w:ilvl="1">
      <w:start w:val="1"/>
      <w:numFmt w:val="bullet"/>
      <w:lvlText w:val="o"/>
      <w:lvlJc w:val="left"/>
      <w:pPr>
        <w:tabs>
          <w:tab w:val="num" w:pos="1470"/>
        </w:tabs>
        <w:ind w:left="1470" w:hanging="390"/>
      </w:pPr>
      <w:rPr>
        <w:rFonts w:ascii="Arial" w:hAnsi="Arial"/>
      </w:rPr>
    </w:lvl>
    <w:lvl w:ilvl="2">
      <w:start w:val="1"/>
      <w:numFmt w:val="bullet"/>
      <w:lvlText w:val="▪"/>
      <w:lvlJc w:val="left"/>
      <w:pPr>
        <w:tabs>
          <w:tab w:val="num" w:pos="2189"/>
        </w:tabs>
        <w:ind w:left="2189" w:hanging="210"/>
      </w:pPr>
      <w:rPr>
        <w:rFonts w:ascii="Arial" w:hAnsi="Arial"/>
      </w:rPr>
    </w:lvl>
    <w:lvl w:ilvl="3">
      <w:start w:val="1"/>
      <w:numFmt w:val="bullet"/>
      <w:lvlText w:val="●"/>
      <w:lvlJc w:val="left"/>
      <w:pPr>
        <w:tabs>
          <w:tab w:val="num" w:pos="2910"/>
        </w:tabs>
        <w:ind w:left="2910" w:hanging="390"/>
      </w:pPr>
      <w:rPr>
        <w:rFonts w:ascii="Arial" w:hAnsi="Arial"/>
      </w:rPr>
    </w:lvl>
    <w:lvl w:ilvl="4">
      <w:start w:val="1"/>
      <w:numFmt w:val="bullet"/>
      <w:lvlText w:val="o"/>
      <w:lvlJc w:val="left"/>
      <w:pPr>
        <w:tabs>
          <w:tab w:val="num" w:pos="3630"/>
        </w:tabs>
        <w:ind w:left="3630" w:hanging="390"/>
      </w:pPr>
      <w:rPr>
        <w:rFonts w:ascii="Arial" w:hAnsi="Arial"/>
      </w:rPr>
    </w:lvl>
    <w:lvl w:ilvl="5">
      <w:start w:val="1"/>
      <w:numFmt w:val="bullet"/>
      <w:lvlText w:val="▪"/>
      <w:lvlJc w:val="left"/>
      <w:pPr>
        <w:tabs>
          <w:tab w:val="num" w:pos="4349"/>
        </w:tabs>
        <w:ind w:left="4349" w:hanging="210"/>
      </w:pPr>
      <w:rPr>
        <w:rFonts w:ascii="Arial" w:hAnsi="Arial"/>
      </w:rPr>
    </w:lvl>
    <w:lvl w:ilvl="6">
      <w:start w:val="1"/>
      <w:numFmt w:val="bullet"/>
      <w:lvlText w:val="●"/>
      <w:lvlJc w:val="left"/>
      <w:pPr>
        <w:tabs>
          <w:tab w:val="num" w:pos="5070"/>
        </w:tabs>
        <w:ind w:left="5070" w:hanging="390"/>
      </w:pPr>
      <w:rPr>
        <w:rFonts w:ascii="Arial" w:hAnsi="Arial"/>
      </w:rPr>
    </w:lvl>
    <w:lvl w:ilvl="7">
      <w:start w:val="1"/>
      <w:numFmt w:val="bullet"/>
      <w:lvlText w:val="o"/>
      <w:lvlJc w:val="left"/>
      <w:pPr>
        <w:tabs>
          <w:tab w:val="num" w:pos="5790"/>
        </w:tabs>
        <w:ind w:left="5790" w:hanging="390"/>
      </w:pPr>
      <w:rPr>
        <w:rFonts w:ascii="Arial" w:hAnsi="Arial"/>
      </w:rPr>
    </w:lvl>
    <w:lvl w:ilvl="8">
      <w:start w:val="1"/>
      <w:numFmt w:val="bullet"/>
      <w:lvlText w:val="▪"/>
      <w:lvlJc w:val="left"/>
      <w:pPr>
        <w:tabs>
          <w:tab w:val="num" w:pos="6509"/>
        </w:tabs>
        <w:ind w:left="6509" w:hanging="210"/>
      </w:pPr>
      <w:rPr>
        <w:rFonts w:ascii="Arial" w:hAnsi="Arial"/>
      </w:rPr>
    </w:lvl>
  </w:abstractNum>
  <w:abstractNum w:abstractNumId="29">
    <w:nsid w:val="00000024"/>
    <w:multiLevelType w:val="multilevel"/>
    <w:tmpl w:val="00000024"/>
    <w:name w:val="LS35"/>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30">
    <w:nsid w:val="00000025"/>
    <w:multiLevelType w:val="multilevel"/>
    <w:tmpl w:val="00000025"/>
    <w:name w:val="LS3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31">
    <w:nsid w:val="00000026"/>
    <w:multiLevelType w:val="multilevel"/>
    <w:tmpl w:val="00000026"/>
    <w:name w:val="LS37"/>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32">
    <w:nsid w:val="00000027"/>
    <w:multiLevelType w:val="multilevel"/>
    <w:tmpl w:val="00000027"/>
    <w:name w:val="LS38"/>
    <w:lvl w:ilvl="0">
      <w:start w:val="1"/>
      <w:numFmt w:val="bullet"/>
      <w:lvlText w:val="−"/>
      <w:lvlJc w:val="left"/>
      <w:pPr>
        <w:tabs>
          <w:tab w:val="num" w:pos="720"/>
        </w:tabs>
        <w:ind w:left="720" w:hanging="360"/>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33">
    <w:nsid w:val="00000028"/>
    <w:multiLevelType w:val="multilevel"/>
    <w:tmpl w:val="00000028"/>
    <w:name w:val="LS39"/>
    <w:lvl w:ilvl="0">
      <w:start w:val="1"/>
      <w:numFmt w:val="bullet"/>
      <w:lvlText w:val="−"/>
      <w:lvlJc w:val="left"/>
      <w:pPr>
        <w:tabs>
          <w:tab w:val="num" w:pos="720"/>
        </w:tabs>
        <w:ind w:left="720" w:hanging="360"/>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34">
    <w:nsid w:val="00000029"/>
    <w:multiLevelType w:val="multilevel"/>
    <w:tmpl w:val="00000029"/>
    <w:name w:val="LS40"/>
    <w:lvl w:ilvl="0">
      <w:start w:val="1"/>
      <w:numFmt w:val="bullet"/>
      <w:lvlText w:val="−"/>
      <w:lvlJc w:val="left"/>
      <w:pPr>
        <w:tabs>
          <w:tab w:val="num" w:pos="720"/>
        </w:tabs>
        <w:ind w:left="720" w:hanging="360"/>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35">
    <w:nsid w:val="0000002A"/>
    <w:multiLevelType w:val="multilevel"/>
    <w:tmpl w:val="0000002A"/>
    <w:name w:val="LS41"/>
    <w:lvl w:ilvl="0">
      <w:start w:val="1"/>
      <w:numFmt w:val="bullet"/>
      <w:lvlText w:val="−"/>
      <w:lvlJc w:val="left"/>
      <w:pPr>
        <w:tabs>
          <w:tab w:val="num" w:pos="720"/>
        </w:tabs>
        <w:ind w:left="720" w:hanging="360"/>
      </w:pPr>
      <w:rPr>
        <w:rFonts w:ascii="Arial" w:hAnsi="Arial"/>
        <w:b w:val="0"/>
        <w:i w:val="0"/>
        <w:strike w:val="0"/>
        <w:dstrike w:val="0"/>
        <w:sz w:val="20"/>
        <w:u w:val="none"/>
      </w:rPr>
    </w:lvl>
    <w:lvl w:ilvl="1">
      <w:start w:val="1"/>
      <w:numFmt w:val="decimal"/>
      <w:suff w:val="nothing"/>
      <w:lvlText w:val="%2."/>
      <w:lvlJc w:val="left"/>
      <w:pPr>
        <w:tabs>
          <w:tab w:val="num" w:pos="1080"/>
        </w:tabs>
        <w:ind w:left="1080"/>
      </w:pPr>
      <w:rPr>
        <w:rFonts w:cs="Times New Roman"/>
        <w:b w:val="0"/>
        <w:bCs w:val="0"/>
        <w:i w:val="0"/>
        <w:iCs w:val="0"/>
        <w:strike w:val="0"/>
        <w:dstrike w:val="0"/>
        <w:sz w:val="20"/>
        <w:szCs w:val="20"/>
        <w:u w:val="none"/>
      </w:rPr>
    </w:lvl>
    <w:lvl w:ilvl="2">
      <w:start w:val="1"/>
      <w:numFmt w:val="decimal"/>
      <w:suff w:val="nothing"/>
      <w:lvlText w:val="%3."/>
      <w:lvlJc w:val="left"/>
      <w:pPr>
        <w:tabs>
          <w:tab w:val="num" w:pos="1980"/>
        </w:tabs>
        <w:ind w:left="1980"/>
      </w:pPr>
      <w:rPr>
        <w:rFonts w:cs="Times New Roman"/>
        <w:b w:val="0"/>
        <w:bCs w:val="0"/>
        <w:i w:val="0"/>
        <w:iCs w:val="0"/>
        <w:strike w:val="0"/>
        <w:dstrike w:val="0"/>
        <w:sz w:val="20"/>
        <w:szCs w:val="20"/>
        <w:u w:val="none"/>
      </w:rPr>
    </w:lvl>
    <w:lvl w:ilvl="3">
      <w:start w:val="1"/>
      <w:numFmt w:val="decimal"/>
      <w:suff w:val="nothing"/>
      <w:lvlText w:val="%4."/>
      <w:lvlJc w:val="left"/>
      <w:pPr>
        <w:tabs>
          <w:tab w:val="num" w:pos="2520"/>
        </w:tabs>
        <w:ind w:left="2520"/>
      </w:pPr>
      <w:rPr>
        <w:rFonts w:cs="Times New Roman"/>
        <w:b w:val="0"/>
        <w:bCs w:val="0"/>
        <w:i w:val="0"/>
        <w:iCs w:val="0"/>
        <w:strike w:val="0"/>
        <w:dstrike w:val="0"/>
        <w:sz w:val="20"/>
        <w:szCs w:val="20"/>
        <w:u w:val="none"/>
      </w:rPr>
    </w:lvl>
    <w:lvl w:ilvl="4">
      <w:start w:val="1"/>
      <w:numFmt w:val="decimal"/>
      <w:suff w:val="nothing"/>
      <w:lvlText w:val="%5."/>
      <w:lvlJc w:val="left"/>
      <w:pPr>
        <w:tabs>
          <w:tab w:val="num" w:pos="3240"/>
        </w:tabs>
        <w:ind w:left="3240"/>
      </w:pPr>
      <w:rPr>
        <w:rFonts w:cs="Times New Roman"/>
        <w:b w:val="0"/>
        <w:bCs w:val="0"/>
        <w:i w:val="0"/>
        <w:iCs w:val="0"/>
        <w:strike w:val="0"/>
        <w:dstrike w:val="0"/>
        <w:sz w:val="20"/>
        <w:szCs w:val="20"/>
        <w:u w:val="none"/>
      </w:rPr>
    </w:lvl>
    <w:lvl w:ilvl="5">
      <w:start w:val="1"/>
      <w:numFmt w:val="decimal"/>
      <w:suff w:val="nothing"/>
      <w:lvlText w:val="%6."/>
      <w:lvlJc w:val="left"/>
      <w:pPr>
        <w:tabs>
          <w:tab w:val="num" w:pos="4140"/>
        </w:tabs>
        <w:ind w:left="4140"/>
      </w:pPr>
      <w:rPr>
        <w:rFonts w:cs="Times New Roman"/>
        <w:b w:val="0"/>
        <w:bCs w:val="0"/>
        <w:i w:val="0"/>
        <w:iCs w:val="0"/>
        <w:strike w:val="0"/>
        <w:dstrike w:val="0"/>
        <w:sz w:val="20"/>
        <w:szCs w:val="20"/>
        <w:u w:val="none"/>
      </w:rPr>
    </w:lvl>
    <w:lvl w:ilvl="6">
      <w:start w:val="1"/>
      <w:numFmt w:val="decimal"/>
      <w:suff w:val="nothing"/>
      <w:lvlText w:val="%7."/>
      <w:lvlJc w:val="left"/>
      <w:pPr>
        <w:tabs>
          <w:tab w:val="num" w:pos="4680"/>
        </w:tabs>
        <w:ind w:left="4680"/>
      </w:pPr>
      <w:rPr>
        <w:rFonts w:cs="Times New Roman"/>
        <w:b w:val="0"/>
        <w:bCs w:val="0"/>
        <w:i w:val="0"/>
        <w:iCs w:val="0"/>
        <w:strike w:val="0"/>
        <w:dstrike w:val="0"/>
        <w:sz w:val="20"/>
        <w:szCs w:val="20"/>
        <w:u w:val="none"/>
      </w:rPr>
    </w:lvl>
    <w:lvl w:ilvl="7">
      <w:start w:val="1"/>
      <w:numFmt w:val="decimal"/>
      <w:suff w:val="nothing"/>
      <w:lvlText w:val="%8."/>
      <w:lvlJc w:val="left"/>
      <w:pPr>
        <w:tabs>
          <w:tab w:val="num" w:pos="5400"/>
        </w:tabs>
        <w:ind w:left="5400"/>
      </w:pPr>
      <w:rPr>
        <w:rFonts w:cs="Times New Roman"/>
        <w:b w:val="0"/>
        <w:bCs w:val="0"/>
        <w:i w:val="0"/>
        <w:iCs w:val="0"/>
        <w:strike w:val="0"/>
        <w:dstrike w:val="0"/>
        <w:sz w:val="20"/>
        <w:szCs w:val="20"/>
        <w:u w:val="none"/>
      </w:rPr>
    </w:lvl>
    <w:lvl w:ilvl="8">
      <w:start w:val="1"/>
      <w:numFmt w:val="decimal"/>
      <w:suff w:val="nothing"/>
      <w:lvlText w:val="%9."/>
      <w:lvlJc w:val="left"/>
      <w:pPr>
        <w:tabs>
          <w:tab w:val="num" w:pos="6300"/>
        </w:tabs>
        <w:ind w:left="6300"/>
      </w:pPr>
      <w:rPr>
        <w:rFonts w:cs="Times New Roman"/>
        <w:b w:val="0"/>
        <w:bCs w:val="0"/>
        <w:i w:val="0"/>
        <w:iCs w:val="0"/>
        <w:strike w:val="0"/>
        <w:dstrike w:val="0"/>
        <w:sz w:val="20"/>
        <w:szCs w:val="20"/>
        <w:u w:val="none"/>
      </w:rPr>
    </w:lvl>
  </w:abstractNum>
  <w:abstractNum w:abstractNumId="36">
    <w:nsid w:val="0000002B"/>
    <w:multiLevelType w:val="multilevel"/>
    <w:tmpl w:val="0000002B"/>
    <w:name w:val="LS42"/>
    <w:lvl w:ilvl="0">
      <w:start w:val="1"/>
      <w:numFmt w:val="bullet"/>
      <w:lvlText w:val="−"/>
      <w:lvlJc w:val="left"/>
      <w:pPr>
        <w:tabs>
          <w:tab w:val="num" w:pos="1571"/>
        </w:tabs>
        <w:ind w:left="1571" w:hanging="1211"/>
      </w:pPr>
      <w:rPr>
        <w:rFonts w:ascii="Arial" w:hAnsi="Arial"/>
      </w:rPr>
    </w:lvl>
    <w:lvl w:ilvl="1">
      <w:start w:val="1"/>
      <w:numFmt w:val="bullet"/>
      <w:lvlText w:val="−"/>
      <w:lvlJc w:val="left"/>
      <w:pPr>
        <w:tabs>
          <w:tab w:val="num" w:pos="2291"/>
        </w:tabs>
        <w:ind w:left="2291" w:hanging="1211"/>
      </w:pPr>
      <w:rPr>
        <w:rFonts w:ascii="Arial" w:hAnsi="Arial"/>
      </w:rPr>
    </w:lvl>
    <w:lvl w:ilvl="2">
      <w:start w:val="1"/>
      <w:numFmt w:val="bullet"/>
      <w:lvlText w:val="▪"/>
      <w:lvlJc w:val="left"/>
      <w:pPr>
        <w:tabs>
          <w:tab w:val="num" w:pos="3011"/>
        </w:tabs>
        <w:ind w:left="3011" w:hanging="1031"/>
      </w:pPr>
      <w:rPr>
        <w:rFonts w:ascii="Arial" w:hAnsi="Arial"/>
      </w:rPr>
    </w:lvl>
    <w:lvl w:ilvl="3">
      <w:start w:val="1"/>
      <w:numFmt w:val="bullet"/>
      <w:lvlText w:val="●"/>
      <w:lvlJc w:val="left"/>
      <w:pPr>
        <w:tabs>
          <w:tab w:val="num" w:pos="3731"/>
        </w:tabs>
        <w:ind w:left="3731" w:hanging="1211"/>
      </w:pPr>
      <w:rPr>
        <w:rFonts w:ascii="Arial" w:hAnsi="Arial"/>
      </w:rPr>
    </w:lvl>
    <w:lvl w:ilvl="4">
      <w:start w:val="1"/>
      <w:numFmt w:val="bullet"/>
      <w:lvlText w:val="o"/>
      <w:lvlJc w:val="left"/>
      <w:pPr>
        <w:tabs>
          <w:tab w:val="num" w:pos="4451"/>
        </w:tabs>
        <w:ind w:left="4451" w:hanging="1211"/>
      </w:pPr>
      <w:rPr>
        <w:rFonts w:ascii="Arial" w:hAnsi="Arial"/>
      </w:rPr>
    </w:lvl>
    <w:lvl w:ilvl="5">
      <w:start w:val="1"/>
      <w:numFmt w:val="bullet"/>
      <w:lvlText w:val="▪"/>
      <w:lvlJc w:val="left"/>
      <w:pPr>
        <w:tabs>
          <w:tab w:val="num" w:pos="5171"/>
        </w:tabs>
        <w:ind w:left="5171" w:hanging="1031"/>
      </w:pPr>
      <w:rPr>
        <w:rFonts w:ascii="Arial" w:hAnsi="Arial"/>
      </w:rPr>
    </w:lvl>
    <w:lvl w:ilvl="6">
      <w:start w:val="1"/>
      <w:numFmt w:val="bullet"/>
      <w:lvlText w:val="●"/>
      <w:lvlJc w:val="left"/>
      <w:pPr>
        <w:tabs>
          <w:tab w:val="num" w:pos="5891"/>
        </w:tabs>
        <w:ind w:left="5891" w:hanging="1211"/>
      </w:pPr>
      <w:rPr>
        <w:rFonts w:ascii="Arial" w:hAnsi="Arial"/>
      </w:rPr>
    </w:lvl>
    <w:lvl w:ilvl="7">
      <w:start w:val="1"/>
      <w:numFmt w:val="bullet"/>
      <w:lvlText w:val="o"/>
      <w:lvlJc w:val="left"/>
      <w:pPr>
        <w:tabs>
          <w:tab w:val="num" w:pos="6611"/>
        </w:tabs>
        <w:ind w:left="6611" w:hanging="1211"/>
      </w:pPr>
      <w:rPr>
        <w:rFonts w:ascii="Arial" w:hAnsi="Arial"/>
      </w:rPr>
    </w:lvl>
    <w:lvl w:ilvl="8">
      <w:start w:val="1"/>
      <w:numFmt w:val="bullet"/>
      <w:lvlText w:val="▪"/>
      <w:lvlJc w:val="left"/>
      <w:pPr>
        <w:tabs>
          <w:tab w:val="num" w:pos="7331"/>
        </w:tabs>
        <w:ind w:left="7331" w:hanging="1031"/>
      </w:pPr>
      <w:rPr>
        <w:rFonts w:ascii="Arial" w:hAnsi="Arial"/>
      </w:rPr>
    </w:lvl>
  </w:abstractNum>
  <w:abstractNum w:abstractNumId="37">
    <w:nsid w:val="0000002D"/>
    <w:multiLevelType w:val="multilevel"/>
    <w:tmpl w:val="F4B20292"/>
    <w:name w:val="LS44"/>
    <w:lvl w:ilvl="0">
      <w:start w:val="1"/>
      <w:numFmt w:val="lowerLetter"/>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38">
    <w:nsid w:val="0000002E"/>
    <w:multiLevelType w:val="multilevel"/>
    <w:tmpl w:val="3578C2CE"/>
    <w:name w:val="LS45"/>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39">
    <w:nsid w:val="0000002F"/>
    <w:multiLevelType w:val="multilevel"/>
    <w:tmpl w:val="0000002F"/>
    <w:name w:val="LS46"/>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40">
    <w:nsid w:val="00000030"/>
    <w:multiLevelType w:val="multilevel"/>
    <w:tmpl w:val="00000030"/>
    <w:name w:val="LS47"/>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41">
    <w:nsid w:val="00000031"/>
    <w:multiLevelType w:val="multilevel"/>
    <w:tmpl w:val="00000031"/>
    <w:name w:val="LS48"/>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42">
    <w:nsid w:val="00000032"/>
    <w:multiLevelType w:val="multilevel"/>
    <w:tmpl w:val="00000032"/>
    <w:name w:val="LS49"/>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43">
    <w:nsid w:val="00000033"/>
    <w:multiLevelType w:val="multilevel"/>
    <w:tmpl w:val="00000033"/>
    <w:name w:val="LS50"/>
    <w:lvl w:ilvl="0">
      <w:start w:val="1"/>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Arial" w:hAnsi="Arial"/>
      </w:rPr>
    </w:lvl>
    <w:lvl w:ilvl="2">
      <w:start w:val="1"/>
      <w:numFmt w:val="bullet"/>
      <w:lvlText w:val="▪"/>
      <w:lvlJc w:val="left"/>
      <w:pPr>
        <w:tabs>
          <w:tab w:val="num" w:pos="2160"/>
        </w:tabs>
        <w:ind w:left="2160" w:hanging="180"/>
      </w:pPr>
      <w:rPr>
        <w:rFonts w:ascii="Arial" w:hAnsi="Arial"/>
      </w:rPr>
    </w:lvl>
    <w:lvl w:ilvl="3">
      <w:start w:val="1"/>
      <w:numFmt w:val="bullet"/>
      <w:lvlText w:val="●"/>
      <w:lvlJc w:val="left"/>
      <w:pPr>
        <w:tabs>
          <w:tab w:val="num" w:pos="2880"/>
        </w:tabs>
        <w:ind w:left="2880" w:hanging="360"/>
      </w:pPr>
      <w:rPr>
        <w:rFonts w:ascii="Arial" w:hAnsi="Arial"/>
      </w:rPr>
    </w:lvl>
    <w:lvl w:ilvl="4">
      <w:start w:val="1"/>
      <w:numFmt w:val="bullet"/>
      <w:lvlText w:val="o"/>
      <w:lvlJc w:val="left"/>
      <w:pPr>
        <w:tabs>
          <w:tab w:val="num" w:pos="3600"/>
        </w:tabs>
        <w:ind w:left="3600" w:hanging="360"/>
      </w:pPr>
      <w:rPr>
        <w:rFonts w:ascii="Arial" w:hAnsi="Arial"/>
      </w:rPr>
    </w:lvl>
    <w:lvl w:ilvl="5">
      <w:start w:val="1"/>
      <w:numFmt w:val="bullet"/>
      <w:lvlText w:val="▪"/>
      <w:lvlJc w:val="left"/>
      <w:pPr>
        <w:tabs>
          <w:tab w:val="num" w:pos="4320"/>
        </w:tabs>
        <w:ind w:left="4320" w:hanging="180"/>
      </w:pPr>
      <w:rPr>
        <w:rFonts w:ascii="Arial" w:hAnsi="Arial"/>
      </w:rPr>
    </w:lvl>
    <w:lvl w:ilvl="6">
      <w:start w:val="1"/>
      <w:numFmt w:val="bullet"/>
      <w:lvlText w:val="●"/>
      <w:lvlJc w:val="left"/>
      <w:pPr>
        <w:tabs>
          <w:tab w:val="num" w:pos="5040"/>
        </w:tabs>
        <w:ind w:left="5040" w:hanging="360"/>
      </w:pPr>
      <w:rPr>
        <w:rFonts w:ascii="Arial" w:hAnsi="Arial"/>
      </w:rPr>
    </w:lvl>
    <w:lvl w:ilvl="7">
      <w:start w:val="1"/>
      <w:numFmt w:val="bullet"/>
      <w:lvlText w:val="o"/>
      <w:lvlJc w:val="left"/>
      <w:pPr>
        <w:tabs>
          <w:tab w:val="num" w:pos="5760"/>
        </w:tabs>
        <w:ind w:left="5760" w:hanging="360"/>
      </w:pPr>
      <w:rPr>
        <w:rFonts w:ascii="Arial" w:hAnsi="Arial"/>
      </w:rPr>
    </w:lvl>
    <w:lvl w:ilvl="8">
      <w:start w:val="1"/>
      <w:numFmt w:val="bullet"/>
      <w:lvlText w:val="▪"/>
      <w:lvlJc w:val="left"/>
      <w:pPr>
        <w:tabs>
          <w:tab w:val="num" w:pos="6480"/>
        </w:tabs>
        <w:ind w:left="6480" w:hanging="180"/>
      </w:pPr>
      <w:rPr>
        <w:rFonts w:ascii="Arial" w:hAnsi="Arial"/>
      </w:rPr>
    </w:lvl>
  </w:abstractNum>
  <w:abstractNum w:abstractNumId="44">
    <w:nsid w:val="08C93A03"/>
    <w:multiLevelType w:val="multilevel"/>
    <w:tmpl w:val="6890FB64"/>
    <w:styleLink w:val="WWNum31"/>
    <w:lvl w:ilvl="0">
      <w:start w:val="1"/>
      <w:numFmt w:val="lowerLetter"/>
      <w:lvlText w:val="%1)"/>
      <w:lvlJc w:val="left"/>
      <w:pPr>
        <w:ind w:left="1800" w:hanging="360"/>
      </w:pPr>
      <w:rPr>
        <w:rFonts w:cs="Times New Roman"/>
      </w:rPr>
    </w:lvl>
    <w:lvl w:ilvl="1">
      <w:numFmt w:val="bullet"/>
      <w:lvlText w:val="o"/>
      <w:lvlJc w:val="left"/>
      <w:pPr>
        <w:ind w:left="2520" w:hanging="360"/>
      </w:pPr>
      <w:rPr>
        <w:rFonts w:ascii="Courier New" w:hAnsi="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rPr>
    </w:lvl>
    <w:lvl w:ilvl="8">
      <w:numFmt w:val="bullet"/>
      <w:lvlText w:val=""/>
      <w:lvlJc w:val="left"/>
      <w:pPr>
        <w:ind w:left="7560" w:hanging="360"/>
      </w:pPr>
      <w:rPr>
        <w:rFonts w:ascii="Wingdings" w:hAnsi="Wingdings"/>
      </w:rPr>
    </w:lvl>
  </w:abstractNum>
  <w:abstractNum w:abstractNumId="45">
    <w:nsid w:val="0EE6374B"/>
    <w:multiLevelType w:val="multilevel"/>
    <w:tmpl w:val="0D6C379C"/>
    <w:name w:val="LS443"/>
    <w:lvl w:ilvl="0">
      <w:start w:val="1"/>
      <w:numFmt w:val="lowerLetter"/>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18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o"/>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18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o"/>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180"/>
      </w:pPr>
      <w:rPr>
        <w:rFonts w:ascii="Arial" w:hAnsi="Arial" w:hint="default"/>
      </w:rPr>
    </w:lvl>
  </w:abstractNum>
  <w:abstractNum w:abstractNumId="46">
    <w:nsid w:val="12D236DB"/>
    <w:multiLevelType w:val="multilevel"/>
    <w:tmpl w:val="914A57A8"/>
    <w:name w:val="LS442"/>
    <w:lvl w:ilvl="0">
      <w:numFmt w:val="decimal"/>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18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o"/>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18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o"/>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180"/>
      </w:pPr>
      <w:rPr>
        <w:rFonts w:ascii="Arial" w:hAnsi="Arial" w:hint="default"/>
      </w:rPr>
    </w:lvl>
  </w:abstractNum>
  <w:abstractNum w:abstractNumId="47">
    <w:nsid w:val="15BF64EE"/>
    <w:multiLevelType w:val="multilevel"/>
    <w:tmpl w:val="8FDEDF54"/>
    <w:styleLink w:val="WWNum14"/>
    <w:lvl w:ilvl="0">
      <w:start w:val="1"/>
      <w:numFmt w:val="decimal"/>
      <w:lvlText w:val="%1."/>
      <w:lvlJc w:val="left"/>
      <w:pPr>
        <w:ind w:left="770" w:hanging="410"/>
      </w:pPr>
      <w:rPr>
        <w:rFonts w:cs="Times New Roman"/>
      </w:rPr>
    </w:lvl>
    <w:lvl w:ilvl="1">
      <w:start w:val="1"/>
      <w:numFmt w:val="lowerLetter"/>
      <w:lvlText w:val="%2."/>
      <w:lvlJc w:val="left"/>
      <w:pPr>
        <w:ind w:left="1490" w:hanging="410"/>
      </w:pPr>
      <w:rPr>
        <w:rFonts w:cs="Times New Roman"/>
      </w:rPr>
    </w:lvl>
    <w:lvl w:ilvl="2">
      <w:start w:val="1"/>
      <w:numFmt w:val="lowerRoman"/>
      <w:lvlText w:val="%3."/>
      <w:lvlJc w:val="right"/>
      <w:pPr>
        <w:ind w:left="2210" w:hanging="230"/>
      </w:pPr>
      <w:rPr>
        <w:rFonts w:cs="Times New Roman"/>
      </w:rPr>
    </w:lvl>
    <w:lvl w:ilvl="3">
      <w:start w:val="1"/>
      <w:numFmt w:val="decimal"/>
      <w:lvlText w:val="%4."/>
      <w:lvlJc w:val="left"/>
      <w:pPr>
        <w:ind w:left="2930" w:hanging="410"/>
      </w:pPr>
      <w:rPr>
        <w:rFonts w:cs="Times New Roman"/>
      </w:rPr>
    </w:lvl>
    <w:lvl w:ilvl="4">
      <w:start w:val="1"/>
      <w:numFmt w:val="lowerLetter"/>
      <w:lvlText w:val="%5."/>
      <w:lvlJc w:val="left"/>
      <w:pPr>
        <w:ind w:left="3650" w:hanging="410"/>
      </w:pPr>
      <w:rPr>
        <w:rFonts w:cs="Times New Roman"/>
      </w:rPr>
    </w:lvl>
    <w:lvl w:ilvl="5">
      <w:start w:val="1"/>
      <w:numFmt w:val="lowerRoman"/>
      <w:lvlText w:val="%6."/>
      <w:lvlJc w:val="right"/>
      <w:pPr>
        <w:ind w:left="4370" w:hanging="230"/>
      </w:pPr>
      <w:rPr>
        <w:rFonts w:cs="Times New Roman"/>
      </w:rPr>
    </w:lvl>
    <w:lvl w:ilvl="6">
      <w:start w:val="1"/>
      <w:numFmt w:val="decimal"/>
      <w:lvlText w:val="%7."/>
      <w:lvlJc w:val="left"/>
      <w:pPr>
        <w:ind w:left="5090" w:hanging="410"/>
      </w:pPr>
      <w:rPr>
        <w:rFonts w:cs="Times New Roman"/>
      </w:rPr>
    </w:lvl>
    <w:lvl w:ilvl="7">
      <w:start w:val="1"/>
      <w:numFmt w:val="lowerLetter"/>
      <w:lvlText w:val="%8."/>
      <w:lvlJc w:val="left"/>
      <w:pPr>
        <w:ind w:left="5810" w:hanging="410"/>
      </w:pPr>
      <w:rPr>
        <w:rFonts w:cs="Times New Roman"/>
      </w:rPr>
    </w:lvl>
    <w:lvl w:ilvl="8">
      <w:start w:val="1"/>
      <w:numFmt w:val="lowerRoman"/>
      <w:lvlText w:val="%9."/>
      <w:lvlJc w:val="right"/>
      <w:pPr>
        <w:ind w:left="6530" w:hanging="230"/>
      </w:pPr>
      <w:rPr>
        <w:rFonts w:cs="Times New Roman"/>
      </w:rPr>
    </w:lvl>
  </w:abstractNum>
  <w:abstractNum w:abstractNumId="48">
    <w:nsid w:val="1933747B"/>
    <w:multiLevelType w:val="multilevel"/>
    <w:tmpl w:val="E3001574"/>
    <w:styleLink w:val="WWNum3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nsid w:val="22E72A4E"/>
    <w:multiLevelType w:val="hybridMultilevel"/>
    <w:tmpl w:val="D5BC2B4A"/>
    <w:lvl w:ilvl="0" w:tplc="04100017">
      <w:start w:val="1"/>
      <w:numFmt w:val="lowerLetter"/>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290F5026"/>
    <w:multiLevelType w:val="multilevel"/>
    <w:tmpl w:val="1D083044"/>
    <w:styleLink w:val="WWNum1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1">
    <w:nsid w:val="3AA46244"/>
    <w:multiLevelType w:val="hybridMultilevel"/>
    <w:tmpl w:val="6AF49548"/>
    <w:lvl w:ilvl="0" w:tplc="0410000F">
      <w:start w:val="1"/>
      <w:numFmt w:val="decimal"/>
      <w:lvlText w:val="%1."/>
      <w:lvlJc w:val="left"/>
      <w:pPr>
        <w:ind w:left="502" w:hanging="360"/>
      </w:pPr>
      <w:rPr>
        <w:rFonts w:cs="Times New Roman"/>
      </w:rPr>
    </w:lvl>
    <w:lvl w:ilvl="1" w:tplc="04100019">
      <w:start w:val="1"/>
      <w:numFmt w:val="lowerLetter"/>
      <w:lvlText w:val="%2."/>
      <w:lvlJc w:val="left"/>
      <w:pPr>
        <w:ind w:left="1222" w:hanging="360"/>
      </w:pPr>
      <w:rPr>
        <w:rFonts w:cs="Times New Roman"/>
      </w:rPr>
    </w:lvl>
    <w:lvl w:ilvl="2" w:tplc="0410001B">
      <w:start w:val="1"/>
      <w:numFmt w:val="lowerRoman"/>
      <w:lvlText w:val="%3."/>
      <w:lvlJc w:val="right"/>
      <w:pPr>
        <w:ind w:left="1942" w:hanging="180"/>
      </w:pPr>
      <w:rPr>
        <w:rFonts w:cs="Times New Roman"/>
      </w:rPr>
    </w:lvl>
    <w:lvl w:ilvl="3" w:tplc="0410000F">
      <w:start w:val="1"/>
      <w:numFmt w:val="decimal"/>
      <w:lvlText w:val="%4."/>
      <w:lvlJc w:val="left"/>
      <w:pPr>
        <w:ind w:left="2662" w:hanging="360"/>
      </w:pPr>
      <w:rPr>
        <w:rFonts w:cs="Times New Roman"/>
      </w:rPr>
    </w:lvl>
    <w:lvl w:ilvl="4" w:tplc="04100019">
      <w:start w:val="1"/>
      <w:numFmt w:val="lowerLetter"/>
      <w:lvlText w:val="%5."/>
      <w:lvlJc w:val="left"/>
      <w:pPr>
        <w:ind w:left="3382" w:hanging="360"/>
      </w:pPr>
      <w:rPr>
        <w:rFonts w:cs="Times New Roman"/>
      </w:rPr>
    </w:lvl>
    <w:lvl w:ilvl="5" w:tplc="0410001B">
      <w:start w:val="1"/>
      <w:numFmt w:val="lowerRoman"/>
      <w:lvlText w:val="%6."/>
      <w:lvlJc w:val="right"/>
      <w:pPr>
        <w:ind w:left="4102" w:hanging="180"/>
      </w:pPr>
      <w:rPr>
        <w:rFonts w:cs="Times New Roman"/>
      </w:rPr>
    </w:lvl>
    <w:lvl w:ilvl="6" w:tplc="0410000F">
      <w:start w:val="1"/>
      <w:numFmt w:val="decimal"/>
      <w:lvlText w:val="%7."/>
      <w:lvlJc w:val="left"/>
      <w:pPr>
        <w:ind w:left="4822" w:hanging="360"/>
      </w:pPr>
      <w:rPr>
        <w:rFonts w:cs="Times New Roman"/>
      </w:rPr>
    </w:lvl>
    <w:lvl w:ilvl="7" w:tplc="04100019">
      <w:start w:val="1"/>
      <w:numFmt w:val="lowerLetter"/>
      <w:lvlText w:val="%8."/>
      <w:lvlJc w:val="left"/>
      <w:pPr>
        <w:ind w:left="5542" w:hanging="360"/>
      </w:pPr>
      <w:rPr>
        <w:rFonts w:cs="Times New Roman"/>
      </w:rPr>
    </w:lvl>
    <w:lvl w:ilvl="8" w:tplc="0410001B">
      <w:start w:val="1"/>
      <w:numFmt w:val="lowerRoman"/>
      <w:lvlText w:val="%9."/>
      <w:lvlJc w:val="right"/>
      <w:pPr>
        <w:ind w:left="6262" w:hanging="180"/>
      </w:pPr>
      <w:rPr>
        <w:rFonts w:cs="Times New Roman"/>
      </w:rPr>
    </w:lvl>
  </w:abstractNum>
  <w:abstractNum w:abstractNumId="52">
    <w:nsid w:val="3F98685D"/>
    <w:multiLevelType w:val="multilevel"/>
    <w:tmpl w:val="24F429F6"/>
    <w:styleLink w:val="WWNum13"/>
    <w:lvl w:ilvl="0">
      <w:start w:val="1"/>
      <w:numFmt w:val="decimal"/>
      <w:lvlText w:val="%1."/>
      <w:lvlJc w:val="left"/>
      <w:pPr>
        <w:ind w:left="750" w:hanging="360"/>
      </w:pPr>
      <w:rPr>
        <w:rFonts w:cs="Times New Roman"/>
      </w:rPr>
    </w:lvl>
    <w:lvl w:ilvl="1">
      <w:start w:val="1"/>
      <w:numFmt w:val="lowerLetter"/>
      <w:lvlText w:val="%2."/>
      <w:lvlJc w:val="left"/>
      <w:pPr>
        <w:ind w:left="1470" w:hanging="360"/>
      </w:pPr>
      <w:rPr>
        <w:rFonts w:cs="Times New Roman"/>
      </w:rPr>
    </w:lvl>
    <w:lvl w:ilvl="2">
      <w:start w:val="1"/>
      <w:numFmt w:val="lowerRoman"/>
      <w:lvlText w:val="%3."/>
      <w:lvlJc w:val="right"/>
      <w:pPr>
        <w:ind w:left="2190" w:hanging="180"/>
      </w:pPr>
      <w:rPr>
        <w:rFonts w:cs="Times New Roman"/>
      </w:rPr>
    </w:lvl>
    <w:lvl w:ilvl="3">
      <w:start w:val="1"/>
      <w:numFmt w:val="decimal"/>
      <w:lvlText w:val="%4."/>
      <w:lvlJc w:val="left"/>
      <w:pPr>
        <w:ind w:left="2910" w:hanging="360"/>
      </w:pPr>
      <w:rPr>
        <w:rFonts w:cs="Times New Roman"/>
      </w:rPr>
    </w:lvl>
    <w:lvl w:ilvl="4">
      <w:start w:val="1"/>
      <w:numFmt w:val="lowerLetter"/>
      <w:lvlText w:val="%5."/>
      <w:lvlJc w:val="left"/>
      <w:pPr>
        <w:ind w:left="3630" w:hanging="360"/>
      </w:pPr>
      <w:rPr>
        <w:rFonts w:cs="Times New Roman"/>
      </w:rPr>
    </w:lvl>
    <w:lvl w:ilvl="5">
      <w:start w:val="1"/>
      <w:numFmt w:val="lowerRoman"/>
      <w:lvlText w:val="%6."/>
      <w:lvlJc w:val="right"/>
      <w:pPr>
        <w:ind w:left="4350" w:hanging="180"/>
      </w:pPr>
      <w:rPr>
        <w:rFonts w:cs="Times New Roman"/>
      </w:rPr>
    </w:lvl>
    <w:lvl w:ilvl="6">
      <w:start w:val="1"/>
      <w:numFmt w:val="decimal"/>
      <w:lvlText w:val="%7."/>
      <w:lvlJc w:val="left"/>
      <w:pPr>
        <w:ind w:left="5070" w:hanging="360"/>
      </w:pPr>
      <w:rPr>
        <w:rFonts w:cs="Times New Roman"/>
      </w:rPr>
    </w:lvl>
    <w:lvl w:ilvl="7">
      <w:start w:val="1"/>
      <w:numFmt w:val="lowerLetter"/>
      <w:lvlText w:val="%8."/>
      <w:lvlJc w:val="left"/>
      <w:pPr>
        <w:ind w:left="5790" w:hanging="360"/>
      </w:pPr>
      <w:rPr>
        <w:rFonts w:cs="Times New Roman"/>
      </w:rPr>
    </w:lvl>
    <w:lvl w:ilvl="8">
      <w:start w:val="1"/>
      <w:numFmt w:val="lowerRoman"/>
      <w:lvlText w:val="%9."/>
      <w:lvlJc w:val="right"/>
      <w:pPr>
        <w:ind w:left="6510" w:hanging="180"/>
      </w:pPr>
      <w:rPr>
        <w:rFonts w:cs="Times New Roman"/>
      </w:rPr>
    </w:lvl>
  </w:abstractNum>
  <w:abstractNum w:abstractNumId="53">
    <w:nsid w:val="47D50B49"/>
    <w:multiLevelType w:val="multilevel"/>
    <w:tmpl w:val="32C660C4"/>
    <w:styleLink w:val="WWNum3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4">
    <w:nsid w:val="56B069C7"/>
    <w:multiLevelType w:val="hybridMultilevel"/>
    <w:tmpl w:val="95F09BAA"/>
    <w:name w:val="LS443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5">
    <w:nsid w:val="5AD30FEF"/>
    <w:multiLevelType w:val="hybridMultilevel"/>
    <w:tmpl w:val="06A686DE"/>
    <w:lvl w:ilvl="0" w:tplc="73F63110">
      <w:numFmt w:val="bullet"/>
      <w:lvlText w:val=""/>
      <w:lvlJc w:val="left"/>
      <w:pPr>
        <w:ind w:left="936" w:hanging="360"/>
      </w:pPr>
      <w:rPr>
        <w:rFonts w:ascii="Symbol" w:eastAsia="Symbol" w:hAnsi="Symbol" w:cs="Symbol" w:hint="default"/>
        <w:b w:val="0"/>
        <w:bCs w:val="0"/>
        <w:i w:val="0"/>
        <w:iCs w:val="0"/>
        <w:w w:val="100"/>
        <w:sz w:val="22"/>
        <w:szCs w:val="22"/>
        <w:lang w:val="it-IT" w:eastAsia="en-US" w:bidi="ar-SA"/>
      </w:rPr>
    </w:lvl>
    <w:lvl w:ilvl="1" w:tplc="8D2EC61A">
      <w:numFmt w:val="bullet"/>
      <w:lvlText w:val="•"/>
      <w:lvlJc w:val="left"/>
      <w:pPr>
        <w:ind w:left="1842" w:hanging="360"/>
      </w:pPr>
      <w:rPr>
        <w:rFonts w:hint="default"/>
        <w:lang w:val="it-IT" w:eastAsia="en-US" w:bidi="ar-SA"/>
      </w:rPr>
    </w:lvl>
    <w:lvl w:ilvl="2" w:tplc="8D9C3D98">
      <w:numFmt w:val="bullet"/>
      <w:lvlText w:val="•"/>
      <w:lvlJc w:val="left"/>
      <w:pPr>
        <w:ind w:left="2745" w:hanging="360"/>
      </w:pPr>
      <w:rPr>
        <w:rFonts w:hint="default"/>
        <w:lang w:val="it-IT" w:eastAsia="en-US" w:bidi="ar-SA"/>
      </w:rPr>
    </w:lvl>
    <w:lvl w:ilvl="3" w:tplc="465A5694">
      <w:numFmt w:val="bullet"/>
      <w:lvlText w:val="•"/>
      <w:lvlJc w:val="left"/>
      <w:pPr>
        <w:ind w:left="3647" w:hanging="360"/>
      </w:pPr>
      <w:rPr>
        <w:rFonts w:hint="default"/>
        <w:lang w:val="it-IT" w:eastAsia="en-US" w:bidi="ar-SA"/>
      </w:rPr>
    </w:lvl>
    <w:lvl w:ilvl="4" w:tplc="F41C9CF4">
      <w:numFmt w:val="bullet"/>
      <w:lvlText w:val="•"/>
      <w:lvlJc w:val="left"/>
      <w:pPr>
        <w:ind w:left="4550" w:hanging="360"/>
      </w:pPr>
      <w:rPr>
        <w:rFonts w:hint="default"/>
        <w:lang w:val="it-IT" w:eastAsia="en-US" w:bidi="ar-SA"/>
      </w:rPr>
    </w:lvl>
    <w:lvl w:ilvl="5" w:tplc="B088DF0C">
      <w:numFmt w:val="bullet"/>
      <w:lvlText w:val="•"/>
      <w:lvlJc w:val="left"/>
      <w:pPr>
        <w:ind w:left="5453" w:hanging="360"/>
      </w:pPr>
      <w:rPr>
        <w:rFonts w:hint="default"/>
        <w:lang w:val="it-IT" w:eastAsia="en-US" w:bidi="ar-SA"/>
      </w:rPr>
    </w:lvl>
    <w:lvl w:ilvl="6" w:tplc="6518BDE0">
      <w:numFmt w:val="bullet"/>
      <w:lvlText w:val="•"/>
      <w:lvlJc w:val="left"/>
      <w:pPr>
        <w:ind w:left="6355" w:hanging="360"/>
      </w:pPr>
      <w:rPr>
        <w:rFonts w:hint="default"/>
        <w:lang w:val="it-IT" w:eastAsia="en-US" w:bidi="ar-SA"/>
      </w:rPr>
    </w:lvl>
    <w:lvl w:ilvl="7" w:tplc="E80804D4">
      <w:numFmt w:val="bullet"/>
      <w:lvlText w:val="•"/>
      <w:lvlJc w:val="left"/>
      <w:pPr>
        <w:ind w:left="7258" w:hanging="360"/>
      </w:pPr>
      <w:rPr>
        <w:rFonts w:hint="default"/>
        <w:lang w:val="it-IT" w:eastAsia="en-US" w:bidi="ar-SA"/>
      </w:rPr>
    </w:lvl>
    <w:lvl w:ilvl="8" w:tplc="7E26D9B8">
      <w:numFmt w:val="bullet"/>
      <w:lvlText w:val="•"/>
      <w:lvlJc w:val="left"/>
      <w:pPr>
        <w:ind w:left="8160" w:hanging="360"/>
      </w:pPr>
      <w:rPr>
        <w:rFonts w:hint="default"/>
        <w:lang w:val="it-IT" w:eastAsia="en-US" w:bidi="ar-SA"/>
      </w:rPr>
    </w:lvl>
  </w:abstractNum>
  <w:abstractNum w:abstractNumId="56">
    <w:nsid w:val="614149AC"/>
    <w:multiLevelType w:val="multilevel"/>
    <w:tmpl w:val="05A03FAA"/>
    <w:styleLink w:val="WWNum11"/>
    <w:lvl w:ilvl="0">
      <w:start w:val="1"/>
      <w:numFmt w:val="decimal"/>
      <w:lvlText w:val="%1."/>
      <w:lvlJc w:val="left"/>
      <w:pPr>
        <w:ind w:left="720" w:hanging="360"/>
      </w:pPr>
      <w:rPr>
        <w:rFonts w:cs="Times New Roman"/>
      </w:rPr>
    </w:lvl>
    <w:lvl w:ilvl="1">
      <w:numFmt w:val="bullet"/>
      <w:lvlText w:val="o"/>
      <w:lvlJc w:val="left"/>
      <w:pPr>
        <w:ind w:left="1440" w:hanging="360"/>
      </w:pPr>
      <w:rPr>
        <w:rFonts w:ascii="Arial" w:hAnsi="Arial"/>
      </w:rPr>
    </w:lvl>
    <w:lvl w:ilvl="2">
      <w:numFmt w:val="bullet"/>
      <w:lvlText w:val="▪"/>
      <w:lvlJc w:val="left"/>
      <w:pPr>
        <w:ind w:left="2160" w:hanging="180"/>
      </w:pPr>
      <w:rPr>
        <w:rFonts w:ascii="Arial" w:hAnsi="Arial"/>
      </w:rPr>
    </w:lvl>
    <w:lvl w:ilvl="3">
      <w:numFmt w:val="bullet"/>
      <w:lvlText w:val="●"/>
      <w:lvlJc w:val="left"/>
      <w:pPr>
        <w:ind w:left="2880" w:hanging="360"/>
      </w:pPr>
      <w:rPr>
        <w:rFonts w:ascii="Arial" w:hAnsi="Arial"/>
      </w:rPr>
    </w:lvl>
    <w:lvl w:ilvl="4">
      <w:numFmt w:val="bullet"/>
      <w:lvlText w:val="o"/>
      <w:lvlJc w:val="left"/>
      <w:pPr>
        <w:ind w:left="3600" w:hanging="360"/>
      </w:pPr>
      <w:rPr>
        <w:rFonts w:ascii="Arial" w:hAnsi="Arial"/>
      </w:rPr>
    </w:lvl>
    <w:lvl w:ilvl="5">
      <w:numFmt w:val="bullet"/>
      <w:lvlText w:val="▪"/>
      <w:lvlJc w:val="left"/>
      <w:pPr>
        <w:ind w:left="4320" w:hanging="180"/>
      </w:pPr>
      <w:rPr>
        <w:rFonts w:ascii="Arial" w:hAnsi="Arial"/>
      </w:rPr>
    </w:lvl>
    <w:lvl w:ilvl="6">
      <w:numFmt w:val="bullet"/>
      <w:lvlText w:val="●"/>
      <w:lvlJc w:val="left"/>
      <w:pPr>
        <w:ind w:left="5040" w:hanging="360"/>
      </w:pPr>
      <w:rPr>
        <w:rFonts w:ascii="Arial" w:hAnsi="Arial"/>
      </w:rPr>
    </w:lvl>
    <w:lvl w:ilvl="7">
      <w:numFmt w:val="bullet"/>
      <w:lvlText w:val="o"/>
      <w:lvlJc w:val="left"/>
      <w:pPr>
        <w:ind w:left="5760" w:hanging="360"/>
      </w:pPr>
      <w:rPr>
        <w:rFonts w:ascii="Arial" w:hAnsi="Arial"/>
      </w:rPr>
    </w:lvl>
    <w:lvl w:ilvl="8">
      <w:numFmt w:val="bullet"/>
      <w:lvlText w:val="▪"/>
      <w:lvlJc w:val="left"/>
      <w:pPr>
        <w:ind w:left="6480" w:hanging="180"/>
      </w:pPr>
      <w:rPr>
        <w:rFonts w:ascii="Arial" w:hAnsi="Arial"/>
      </w:rPr>
    </w:lvl>
  </w:abstractNum>
  <w:abstractNum w:abstractNumId="57">
    <w:nsid w:val="6B0B42FF"/>
    <w:multiLevelType w:val="hybridMultilevel"/>
    <w:tmpl w:val="014C1A7C"/>
    <w:lvl w:ilvl="0" w:tplc="2034EF04">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58">
    <w:nsid w:val="788972F8"/>
    <w:multiLevelType w:val="multilevel"/>
    <w:tmpl w:val="DCC8A5AE"/>
    <w:styleLink w:val="WWNum12"/>
    <w:lvl w:ilvl="0">
      <w:start w:val="1"/>
      <w:numFmt w:val="decimal"/>
      <w:lvlText w:val="%1."/>
      <w:lvlJc w:val="left"/>
      <w:pPr>
        <w:ind w:left="720" w:hanging="360"/>
      </w:pPr>
      <w:rPr>
        <w:rFonts w:cs="Times New Roman"/>
      </w:rPr>
    </w:lvl>
    <w:lvl w:ilvl="1">
      <w:numFmt w:val="bullet"/>
      <w:lvlText w:val="o"/>
      <w:lvlJc w:val="left"/>
      <w:pPr>
        <w:ind w:left="1440" w:hanging="360"/>
      </w:pPr>
      <w:rPr>
        <w:rFonts w:ascii="Arial" w:hAnsi="Arial"/>
      </w:rPr>
    </w:lvl>
    <w:lvl w:ilvl="2">
      <w:numFmt w:val="bullet"/>
      <w:lvlText w:val="▪"/>
      <w:lvlJc w:val="left"/>
      <w:pPr>
        <w:ind w:left="2160" w:hanging="180"/>
      </w:pPr>
      <w:rPr>
        <w:rFonts w:ascii="Arial" w:hAnsi="Arial"/>
      </w:rPr>
    </w:lvl>
    <w:lvl w:ilvl="3">
      <w:numFmt w:val="bullet"/>
      <w:lvlText w:val="●"/>
      <w:lvlJc w:val="left"/>
      <w:pPr>
        <w:ind w:left="2880" w:hanging="360"/>
      </w:pPr>
      <w:rPr>
        <w:rFonts w:ascii="Arial" w:hAnsi="Arial"/>
      </w:rPr>
    </w:lvl>
    <w:lvl w:ilvl="4">
      <w:numFmt w:val="bullet"/>
      <w:lvlText w:val="o"/>
      <w:lvlJc w:val="left"/>
      <w:pPr>
        <w:ind w:left="3600" w:hanging="360"/>
      </w:pPr>
      <w:rPr>
        <w:rFonts w:ascii="Arial" w:hAnsi="Arial"/>
      </w:rPr>
    </w:lvl>
    <w:lvl w:ilvl="5">
      <w:numFmt w:val="bullet"/>
      <w:lvlText w:val="▪"/>
      <w:lvlJc w:val="left"/>
      <w:pPr>
        <w:ind w:left="4320" w:hanging="180"/>
      </w:pPr>
      <w:rPr>
        <w:rFonts w:ascii="Arial" w:hAnsi="Arial"/>
      </w:rPr>
    </w:lvl>
    <w:lvl w:ilvl="6">
      <w:numFmt w:val="bullet"/>
      <w:lvlText w:val="●"/>
      <w:lvlJc w:val="left"/>
      <w:pPr>
        <w:ind w:left="5040" w:hanging="360"/>
      </w:pPr>
      <w:rPr>
        <w:rFonts w:ascii="Arial" w:hAnsi="Arial"/>
      </w:rPr>
    </w:lvl>
    <w:lvl w:ilvl="7">
      <w:numFmt w:val="bullet"/>
      <w:lvlText w:val="o"/>
      <w:lvlJc w:val="left"/>
      <w:pPr>
        <w:ind w:left="5760" w:hanging="360"/>
      </w:pPr>
      <w:rPr>
        <w:rFonts w:ascii="Arial" w:hAnsi="Arial"/>
      </w:rPr>
    </w:lvl>
    <w:lvl w:ilvl="8">
      <w:numFmt w:val="bullet"/>
      <w:lvlText w:val="▪"/>
      <w:lvlJc w:val="left"/>
      <w:pPr>
        <w:ind w:left="6480" w:hanging="180"/>
      </w:pPr>
      <w:rPr>
        <w:rFonts w:ascii="Arial" w:hAnsi="Arial"/>
      </w:rPr>
    </w:lvl>
  </w:abstractNum>
  <w:abstractNum w:abstractNumId="59">
    <w:nsid w:val="7A1F59FF"/>
    <w:multiLevelType w:val="multilevel"/>
    <w:tmpl w:val="B3F69C2A"/>
    <w:styleLink w:val="WWNum34"/>
    <w:lvl w:ilvl="0">
      <w:numFmt w:val="bullet"/>
      <w:lvlText w:val=""/>
      <w:lvlJc w:val="left"/>
      <w:pPr>
        <w:ind w:left="1080" w:hanging="360"/>
      </w:pPr>
      <w:rPr>
        <w:rFonts w:ascii="Wingdings" w:hAnsi="Wingdings"/>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num w:numId="1">
    <w:abstractNumId w:val="44"/>
  </w:num>
  <w:num w:numId="2">
    <w:abstractNumId w:val="53"/>
  </w:num>
  <w:num w:numId="3">
    <w:abstractNumId w:val="56"/>
  </w:num>
  <w:num w:numId="4">
    <w:abstractNumId w:val="58"/>
  </w:num>
  <w:num w:numId="5">
    <w:abstractNumId w:val="52"/>
  </w:num>
  <w:num w:numId="6">
    <w:abstractNumId w:val="47"/>
  </w:num>
  <w:num w:numId="7">
    <w:abstractNumId w:val="48"/>
  </w:num>
  <w:num w:numId="8">
    <w:abstractNumId w:val="50"/>
  </w:num>
  <w:num w:numId="9">
    <w:abstractNumId w:val="59"/>
  </w:num>
  <w:num w:numId="10">
    <w:abstractNumId w:val="49"/>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5"/>
  </w:num>
  <w:num w:numId="13">
    <w:abstractNumId w:val="5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EAA"/>
    <w:rsid w:val="00000300"/>
    <w:rsid w:val="00000B6C"/>
    <w:rsid w:val="00000BC1"/>
    <w:rsid w:val="00000DE6"/>
    <w:rsid w:val="00000E7D"/>
    <w:rsid w:val="0000141B"/>
    <w:rsid w:val="000017E7"/>
    <w:rsid w:val="00001C52"/>
    <w:rsid w:val="00001DA3"/>
    <w:rsid w:val="0000277F"/>
    <w:rsid w:val="00002B0D"/>
    <w:rsid w:val="00002EE6"/>
    <w:rsid w:val="00003279"/>
    <w:rsid w:val="00003471"/>
    <w:rsid w:val="00003B21"/>
    <w:rsid w:val="00003E26"/>
    <w:rsid w:val="0000406A"/>
    <w:rsid w:val="00004561"/>
    <w:rsid w:val="000049FF"/>
    <w:rsid w:val="00004A2E"/>
    <w:rsid w:val="00004DF5"/>
    <w:rsid w:val="0000509C"/>
    <w:rsid w:val="00005215"/>
    <w:rsid w:val="00005A22"/>
    <w:rsid w:val="00005BB9"/>
    <w:rsid w:val="00005D16"/>
    <w:rsid w:val="00005D45"/>
    <w:rsid w:val="0000600E"/>
    <w:rsid w:val="0000641C"/>
    <w:rsid w:val="0000672F"/>
    <w:rsid w:val="00006741"/>
    <w:rsid w:val="000067E9"/>
    <w:rsid w:val="00010084"/>
    <w:rsid w:val="00012378"/>
    <w:rsid w:val="00012501"/>
    <w:rsid w:val="000129A2"/>
    <w:rsid w:val="00012AC2"/>
    <w:rsid w:val="00012E13"/>
    <w:rsid w:val="000143D4"/>
    <w:rsid w:val="00014467"/>
    <w:rsid w:val="0001458A"/>
    <w:rsid w:val="0001586D"/>
    <w:rsid w:val="000159E9"/>
    <w:rsid w:val="00016145"/>
    <w:rsid w:val="000172B8"/>
    <w:rsid w:val="00017E81"/>
    <w:rsid w:val="00017F38"/>
    <w:rsid w:val="00020C06"/>
    <w:rsid w:val="000211C1"/>
    <w:rsid w:val="000212AF"/>
    <w:rsid w:val="000215CE"/>
    <w:rsid w:val="00021679"/>
    <w:rsid w:val="00022FD2"/>
    <w:rsid w:val="0002314E"/>
    <w:rsid w:val="00023167"/>
    <w:rsid w:val="0002318C"/>
    <w:rsid w:val="000231E6"/>
    <w:rsid w:val="000235C0"/>
    <w:rsid w:val="00023F9E"/>
    <w:rsid w:val="0002407A"/>
    <w:rsid w:val="00024A05"/>
    <w:rsid w:val="00024AAF"/>
    <w:rsid w:val="0002505E"/>
    <w:rsid w:val="0002559B"/>
    <w:rsid w:val="00025809"/>
    <w:rsid w:val="0002580D"/>
    <w:rsid w:val="000258A6"/>
    <w:rsid w:val="00025B13"/>
    <w:rsid w:val="00025DAA"/>
    <w:rsid w:val="00025FA3"/>
    <w:rsid w:val="00026174"/>
    <w:rsid w:val="00026390"/>
    <w:rsid w:val="000271D7"/>
    <w:rsid w:val="000273C9"/>
    <w:rsid w:val="000279F9"/>
    <w:rsid w:val="00030A86"/>
    <w:rsid w:val="00031110"/>
    <w:rsid w:val="00031272"/>
    <w:rsid w:val="0003154C"/>
    <w:rsid w:val="00031ADC"/>
    <w:rsid w:val="00032099"/>
    <w:rsid w:val="000320E5"/>
    <w:rsid w:val="0003287B"/>
    <w:rsid w:val="000338F1"/>
    <w:rsid w:val="00033B2C"/>
    <w:rsid w:val="00033D42"/>
    <w:rsid w:val="0003456C"/>
    <w:rsid w:val="0003489E"/>
    <w:rsid w:val="00034A22"/>
    <w:rsid w:val="00034D82"/>
    <w:rsid w:val="00035E82"/>
    <w:rsid w:val="00035F12"/>
    <w:rsid w:val="0003631E"/>
    <w:rsid w:val="000364FB"/>
    <w:rsid w:val="00036710"/>
    <w:rsid w:val="00040112"/>
    <w:rsid w:val="00040165"/>
    <w:rsid w:val="0004016F"/>
    <w:rsid w:val="000407FE"/>
    <w:rsid w:val="00041363"/>
    <w:rsid w:val="000417AE"/>
    <w:rsid w:val="000420EC"/>
    <w:rsid w:val="00042DFC"/>
    <w:rsid w:val="00042EC9"/>
    <w:rsid w:val="000430E4"/>
    <w:rsid w:val="00043567"/>
    <w:rsid w:val="000435E6"/>
    <w:rsid w:val="000437AE"/>
    <w:rsid w:val="00044AE5"/>
    <w:rsid w:val="00044EFE"/>
    <w:rsid w:val="0004597A"/>
    <w:rsid w:val="00045A85"/>
    <w:rsid w:val="00046033"/>
    <w:rsid w:val="0004615F"/>
    <w:rsid w:val="000469C9"/>
    <w:rsid w:val="00046D0B"/>
    <w:rsid w:val="00047054"/>
    <w:rsid w:val="000471C7"/>
    <w:rsid w:val="000472A4"/>
    <w:rsid w:val="000473B9"/>
    <w:rsid w:val="00047CA8"/>
    <w:rsid w:val="00047D28"/>
    <w:rsid w:val="000510DE"/>
    <w:rsid w:val="000515EB"/>
    <w:rsid w:val="00051680"/>
    <w:rsid w:val="00051B2F"/>
    <w:rsid w:val="0005290E"/>
    <w:rsid w:val="00052BA6"/>
    <w:rsid w:val="00052E7B"/>
    <w:rsid w:val="00053AD7"/>
    <w:rsid w:val="00053F0D"/>
    <w:rsid w:val="00053F44"/>
    <w:rsid w:val="00054155"/>
    <w:rsid w:val="0005476F"/>
    <w:rsid w:val="00055643"/>
    <w:rsid w:val="000557AA"/>
    <w:rsid w:val="00056197"/>
    <w:rsid w:val="00056B74"/>
    <w:rsid w:val="00056DC9"/>
    <w:rsid w:val="00056FA6"/>
    <w:rsid w:val="00057BE2"/>
    <w:rsid w:val="00057C78"/>
    <w:rsid w:val="000607A1"/>
    <w:rsid w:val="000614D8"/>
    <w:rsid w:val="00062604"/>
    <w:rsid w:val="00062D33"/>
    <w:rsid w:val="00064319"/>
    <w:rsid w:val="000646E0"/>
    <w:rsid w:val="0006484C"/>
    <w:rsid w:val="00064B13"/>
    <w:rsid w:val="00064BBD"/>
    <w:rsid w:val="000660FA"/>
    <w:rsid w:val="000664C1"/>
    <w:rsid w:val="000667AF"/>
    <w:rsid w:val="00067515"/>
    <w:rsid w:val="00067856"/>
    <w:rsid w:val="00067E27"/>
    <w:rsid w:val="00070C84"/>
    <w:rsid w:val="0007145C"/>
    <w:rsid w:val="00071A08"/>
    <w:rsid w:val="00072C62"/>
    <w:rsid w:val="00072E34"/>
    <w:rsid w:val="0007331D"/>
    <w:rsid w:val="00073418"/>
    <w:rsid w:val="000738C7"/>
    <w:rsid w:val="00073F73"/>
    <w:rsid w:val="000741C5"/>
    <w:rsid w:val="00074313"/>
    <w:rsid w:val="0007459D"/>
    <w:rsid w:val="00074781"/>
    <w:rsid w:val="00075335"/>
    <w:rsid w:val="00076000"/>
    <w:rsid w:val="00076A08"/>
    <w:rsid w:val="00077D12"/>
    <w:rsid w:val="000801D2"/>
    <w:rsid w:val="0008023C"/>
    <w:rsid w:val="00080BB3"/>
    <w:rsid w:val="00081020"/>
    <w:rsid w:val="000822DB"/>
    <w:rsid w:val="000825CA"/>
    <w:rsid w:val="000829F3"/>
    <w:rsid w:val="00082CD1"/>
    <w:rsid w:val="00083328"/>
    <w:rsid w:val="00083773"/>
    <w:rsid w:val="000838C9"/>
    <w:rsid w:val="00083AE5"/>
    <w:rsid w:val="00083D1E"/>
    <w:rsid w:val="000842FD"/>
    <w:rsid w:val="0008489B"/>
    <w:rsid w:val="00085027"/>
    <w:rsid w:val="00085600"/>
    <w:rsid w:val="000859C8"/>
    <w:rsid w:val="0008668F"/>
    <w:rsid w:val="00086803"/>
    <w:rsid w:val="00086A45"/>
    <w:rsid w:val="000872EF"/>
    <w:rsid w:val="000878A8"/>
    <w:rsid w:val="00087F5D"/>
    <w:rsid w:val="00090D1D"/>
    <w:rsid w:val="00090D3D"/>
    <w:rsid w:val="00090FAA"/>
    <w:rsid w:val="0009139A"/>
    <w:rsid w:val="00091693"/>
    <w:rsid w:val="000918BB"/>
    <w:rsid w:val="000920F2"/>
    <w:rsid w:val="00092362"/>
    <w:rsid w:val="000926CF"/>
    <w:rsid w:val="0009318F"/>
    <w:rsid w:val="00093663"/>
    <w:rsid w:val="00093CAA"/>
    <w:rsid w:val="00094D65"/>
    <w:rsid w:val="000A02B2"/>
    <w:rsid w:val="000A0948"/>
    <w:rsid w:val="000A0B0B"/>
    <w:rsid w:val="000A0B63"/>
    <w:rsid w:val="000A0C1C"/>
    <w:rsid w:val="000A2837"/>
    <w:rsid w:val="000A2887"/>
    <w:rsid w:val="000A2D63"/>
    <w:rsid w:val="000A392F"/>
    <w:rsid w:val="000A3A7B"/>
    <w:rsid w:val="000A3DDF"/>
    <w:rsid w:val="000A42DE"/>
    <w:rsid w:val="000A42E9"/>
    <w:rsid w:val="000A4AA3"/>
    <w:rsid w:val="000A4C4E"/>
    <w:rsid w:val="000A4FEF"/>
    <w:rsid w:val="000A5604"/>
    <w:rsid w:val="000A5DF6"/>
    <w:rsid w:val="000A6923"/>
    <w:rsid w:val="000A7076"/>
    <w:rsid w:val="000A74EC"/>
    <w:rsid w:val="000A7934"/>
    <w:rsid w:val="000A7974"/>
    <w:rsid w:val="000B07CB"/>
    <w:rsid w:val="000B09BF"/>
    <w:rsid w:val="000B0C63"/>
    <w:rsid w:val="000B145A"/>
    <w:rsid w:val="000B1889"/>
    <w:rsid w:val="000B1E08"/>
    <w:rsid w:val="000B1FE0"/>
    <w:rsid w:val="000B22FE"/>
    <w:rsid w:val="000B2CC2"/>
    <w:rsid w:val="000B3334"/>
    <w:rsid w:val="000B3BC9"/>
    <w:rsid w:val="000B45C3"/>
    <w:rsid w:val="000B47BF"/>
    <w:rsid w:val="000B594D"/>
    <w:rsid w:val="000B7C86"/>
    <w:rsid w:val="000C00C7"/>
    <w:rsid w:val="000C0B13"/>
    <w:rsid w:val="000C14E7"/>
    <w:rsid w:val="000C178D"/>
    <w:rsid w:val="000C1F65"/>
    <w:rsid w:val="000C3100"/>
    <w:rsid w:val="000C440B"/>
    <w:rsid w:val="000C49F7"/>
    <w:rsid w:val="000C5402"/>
    <w:rsid w:val="000C67C6"/>
    <w:rsid w:val="000C737B"/>
    <w:rsid w:val="000C7402"/>
    <w:rsid w:val="000C7790"/>
    <w:rsid w:val="000C7F9D"/>
    <w:rsid w:val="000D0039"/>
    <w:rsid w:val="000D1581"/>
    <w:rsid w:val="000D15B0"/>
    <w:rsid w:val="000D178B"/>
    <w:rsid w:val="000D2097"/>
    <w:rsid w:val="000D2201"/>
    <w:rsid w:val="000D2206"/>
    <w:rsid w:val="000D295C"/>
    <w:rsid w:val="000D42F4"/>
    <w:rsid w:val="000D4A8B"/>
    <w:rsid w:val="000D4BE8"/>
    <w:rsid w:val="000D4E91"/>
    <w:rsid w:val="000D57D0"/>
    <w:rsid w:val="000D61ED"/>
    <w:rsid w:val="000D65FA"/>
    <w:rsid w:val="000D6681"/>
    <w:rsid w:val="000D6846"/>
    <w:rsid w:val="000D6853"/>
    <w:rsid w:val="000D6B2E"/>
    <w:rsid w:val="000D6F78"/>
    <w:rsid w:val="000D6FC5"/>
    <w:rsid w:val="000D7382"/>
    <w:rsid w:val="000D73C7"/>
    <w:rsid w:val="000D78E6"/>
    <w:rsid w:val="000D7D30"/>
    <w:rsid w:val="000E016B"/>
    <w:rsid w:val="000E02B8"/>
    <w:rsid w:val="000E04C4"/>
    <w:rsid w:val="000E0A39"/>
    <w:rsid w:val="000E0DC7"/>
    <w:rsid w:val="000E20F5"/>
    <w:rsid w:val="000E2103"/>
    <w:rsid w:val="000E294A"/>
    <w:rsid w:val="000E2A92"/>
    <w:rsid w:val="000E2C1F"/>
    <w:rsid w:val="000E2FF1"/>
    <w:rsid w:val="000E32BF"/>
    <w:rsid w:val="000E3414"/>
    <w:rsid w:val="000E3636"/>
    <w:rsid w:val="000E3699"/>
    <w:rsid w:val="000E3D2E"/>
    <w:rsid w:val="000E41D7"/>
    <w:rsid w:val="000E46A3"/>
    <w:rsid w:val="000E46D3"/>
    <w:rsid w:val="000E4912"/>
    <w:rsid w:val="000E4D81"/>
    <w:rsid w:val="000E4FE1"/>
    <w:rsid w:val="000E51C0"/>
    <w:rsid w:val="000E56D7"/>
    <w:rsid w:val="000E6088"/>
    <w:rsid w:val="000E648B"/>
    <w:rsid w:val="000E6502"/>
    <w:rsid w:val="000E6B20"/>
    <w:rsid w:val="000E720B"/>
    <w:rsid w:val="000F0430"/>
    <w:rsid w:val="000F0461"/>
    <w:rsid w:val="000F0702"/>
    <w:rsid w:val="000F1205"/>
    <w:rsid w:val="000F13A9"/>
    <w:rsid w:val="000F1CCB"/>
    <w:rsid w:val="000F205F"/>
    <w:rsid w:val="000F29D3"/>
    <w:rsid w:val="000F2EFC"/>
    <w:rsid w:val="000F31B8"/>
    <w:rsid w:val="000F3870"/>
    <w:rsid w:val="000F39AA"/>
    <w:rsid w:val="000F3DA5"/>
    <w:rsid w:val="000F4A43"/>
    <w:rsid w:val="000F4D78"/>
    <w:rsid w:val="000F5725"/>
    <w:rsid w:val="000F5EEB"/>
    <w:rsid w:val="000F63E4"/>
    <w:rsid w:val="000F6C36"/>
    <w:rsid w:val="000F70B7"/>
    <w:rsid w:val="000F7D9A"/>
    <w:rsid w:val="001006B7"/>
    <w:rsid w:val="00100C93"/>
    <w:rsid w:val="00100DD1"/>
    <w:rsid w:val="00100EB0"/>
    <w:rsid w:val="001017E2"/>
    <w:rsid w:val="00101928"/>
    <w:rsid w:val="00101A07"/>
    <w:rsid w:val="00101B35"/>
    <w:rsid w:val="00101DA6"/>
    <w:rsid w:val="00102D98"/>
    <w:rsid w:val="00102F78"/>
    <w:rsid w:val="00103535"/>
    <w:rsid w:val="0010397F"/>
    <w:rsid w:val="001047C1"/>
    <w:rsid w:val="00104FA6"/>
    <w:rsid w:val="00105A89"/>
    <w:rsid w:val="0010671F"/>
    <w:rsid w:val="001067D9"/>
    <w:rsid w:val="00106948"/>
    <w:rsid w:val="00106B23"/>
    <w:rsid w:val="00107A29"/>
    <w:rsid w:val="00107DF0"/>
    <w:rsid w:val="00107F27"/>
    <w:rsid w:val="00107F6E"/>
    <w:rsid w:val="00107F7B"/>
    <w:rsid w:val="00110451"/>
    <w:rsid w:val="00111019"/>
    <w:rsid w:val="00112142"/>
    <w:rsid w:val="00112518"/>
    <w:rsid w:val="00112A79"/>
    <w:rsid w:val="00112D32"/>
    <w:rsid w:val="00113D01"/>
    <w:rsid w:val="00113E25"/>
    <w:rsid w:val="001140F5"/>
    <w:rsid w:val="001146AE"/>
    <w:rsid w:val="0011516A"/>
    <w:rsid w:val="00115797"/>
    <w:rsid w:val="00117A77"/>
    <w:rsid w:val="0012026C"/>
    <w:rsid w:val="00120EAE"/>
    <w:rsid w:val="00121687"/>
    <w:rsid w:val="0012183B"/>
    <w:rsid w:val="00121CF0"/>
    <w:rsid w:val="0012274B"/>
    <w:rsid w:val="001227F2"/>
    <w:rsid w:val="001229E5"/>
    <w:rsid w:val="00123144"/>
    <w:rsid w:val="0012334C"/>
    <w:rsid w:val="0012371A"/>
    <w:rsid w:val="00125415"/>
    <w:rsid w:val="00125C73"/>
    <w:rsid w:val="00125F94"/>
    <w:rsid w:val="001261D8"/>
    <w:rsid w:val="00126262"/>
    <w:rsid w:val="0012652D"/>
    <w:rsid w:val="0012711C"/>
    <w:rsid w:val="00127541"/>
    <w:rsid w:val="0012789F"/>
    <w:rsid w:val="00130065"/>
    <w:rsid w:val="00130AE8"/>
    <w:rsid w:val="001313D4"/>
    <w:rsid w:val="00131729"/>
    <w:rsid w:val="0013325B"/>
    <w:rsid w:val="001339E7"/>
    <w:rsid w:val="00133EE2"/>
    <w:rsid w:val="00133F1C"/>
    <w:rsid w:val="00134B29"/>
    <w:rsid w:val="00134CC0"/>
    <w:rsid w:val="00135659"/>
    <w:rsid w:val="0013598E"/>
    <w:rsid w:val="00135CBE"/>
    <w:rsid w:val="001365DA"/>
    <w:rsid w:val="001369BB"/>
    <w:rsid w:val="001371FE"/>
    <w:rsid w:val="001374EA"/>
    <w:rsid w:val="00137828"/>
    <w:rsid w:val="001402C1"/>
    <w:rsid w:val="001404A1"/>
    <w:rsid w:val="00140574"/>
    <w:rsid w:val="00141234"/>
    <w:rsid w:val="00141735"/>
    <w:rsid w:val="00141C2F"/>
    <w:rsid w:val="0014256C"/>
    <w:rsid w:val="00142A94"/>
    <w:rsid w:val="00143368"/>
    <w:rsid w:val="00143378"/>
    <w:rsid w:val="00143D08"/>
    <w:rsid w:val="001446D2"/>
    <w:rsid w:val="00144D8C"/>
    <w:rsid w:val="00144DEA"/>
    <w:rsid w:val="0014538D"/>
    <w:rsid w:val="001454B1"/>
    <w:rsid w:val="0014582B"/>
    <w:rsid w:val="00145B25"/>
    <w:rsid w:val="00145DA8"/>
    <w:rsid w:val="00146293"/>
    <w:rsid w:val="001466F7"/>
    <w:rsid w:val="001473D6"/>
    <w:rsid w:val="00147E35"/>
    <w:rsid w:val="0015005B"/>
    <w:rsid w:val="00150922"/>
    <w:rsid w:val="00150B07"/>
    <w:rsid w:val="00150D60"/>
    <w:rsid w:val="00151649"/>
    <w:rsid w:val="00152434"/>
    <w:rsid w:val="0015258E"/>
    <w:rsid w:val="001531EE"/>
    <w:rsid w:val="00153691"/>
    <w:rsid w:val="0015396B"/>
    <w:rsid w:val="001539D7"/>
    <w:rsid w:val="00153D74"/>
    <w:rsid w:val="001541C1"/>
    <w:rsid w:val="00154A47"/>
    <w:rsid w:val="00154C19"/>
    <w:rsid w:val="00154D92"/>
    <w:rsid w:val="00154F07"/>
    <w:rsid w:val="0015512E"/>
    <w:rsid w:val="00155540"/>
    <w:rsid w:val="0015560D"/>
    <w:rsid w:val="00155721"/>
    <w:rsid w:val="00156AE7"/>
    <w:rsid w:val="00157398"/>
    <w:rsid w:val="00157452"/>
    <w:rsid w:val="0015756B"/>
    <w:rsid w:val="00157CC6"/>
    <w:rsid w:val="001607DA"/>
    <w:rsid w:val="00160B2D"/>
    <w:rsid w:val="00160CAF"/>
    <w:rsid w:val="00161261"/>
    <w:rsid w:val="001621DD"/>
    <w:rsid w:val="001623C0"/>
    <w:rsid w:val="00162B55"/>
    <w:rsid w:val="00164073"/>
    <w:rsid w:val="00164943"/>
    <w:rsid w:val="00165040"/>
    <w:rsid w:val="001655F3"/>
    <w:rsid w:val="0016591D"/>
    <w:rsid w:val="0016597E"/>
    <w:rsid w:val="00165AE9"/>
    <w:rsid w:val="00166970"/>
    <w:rsid w:val="0016718C"/>
    <w:rsid w:val="001700C9"/>
    <w:rsid w:val="00170142"/>
    <w:rsid w:val="00170D6F"/>
    <w:rsid w:val="00170E8A"/>
    <w:rsid w:val="001710AC"/>
    <w:rsid w:val="00171441"/>
    <w:rsid w:val="0017181A"/>
    <w:rsid w:val="001719FE"/>
    <w:rsid w:val="00171C80"/>
    <w:rsid w:val="00171DAE"/>
    <w:rsid w:val="00172744"/>
    <w:rsid w:val="00173338"/>
    <w:rsid w:val="001733EB"/>
    <w:rsid w:val="00173E14"/>
    <w:rsid w:val="00173E5B"/>
    <w:rsid w:val="001743C2"/>
    <w:rsid w:val="001744F2"/>
    <w:rsid w:val="00174AA1"/>
    <w:rsid w:val="00174CB2"/>
    <w:rsid w:val="001750E4"/>
    <w:rsid w:val="0017515B"/>
    <w:rsid w:val="00175D2C"/>
    <w:rsid w:val="00176124"/>
    <w:rsid w:val="001769D3"/>
    <w:rsid w:val="001769DA"/>
    <w:rsid w:val="00176B95"/>
    <w:rsid w:val="00176E66"/>
    <w:rsid w:val="00177275"/>
    <w:rsid w:val="001772BB"/>
    <w:rsid w:val="00177805"/>
    <w:rsid w:val="00177C01"/>
    <w:rsid w:val="00177E99"/>
    <w:rsid w:val="00177ED1"/>
    <w:rsid w:val="00181999"/>
    <w:rsid w:val="00182284"/>
    <w:rsid w:val="00182887"/>
    <w:rsid w:val="001828DD"/>
    <w:rsid w:val="001832A3"/>
    <w:rsid w:val="001832F2"/>
    <w:rsid w:val="00183681"/>
    <w:rsid w:val="00183A5F"/>
    <w:rsid w:val="00183FA4"/>
    <w:rsid w:val="0018441B"/>
    <w:rsid w:val="001845AD"/>
    <w:rsid w:val="0018477E"/>
    <w:rsid w:val="001849C2"/>
    <w:rsid w:val="001853B0"/>
    <w:rsid w:val="00185C13"/>
    <w:rsid w:val="001860DC"/>
    <w:rsid w:val="0018614C"/>
    <w:rsid w:val="0018735C"/>
    <w:rsid w:val="001875FC"/>
    <w:rsid w:val="00190548"/>
    <w:rsid w:val="0019069C"/>
    <w:rsid w:val="001906F5"/>
    <w:rsid w:val="001907B4"/>
    <w:rsid w:val="00190951"/>
    <w:rsid w:val="00190EFB"/>
    <w:rsid w:val="001914EA"/>
    <w:rsid w:val="00191837"/>
    <w:rsid w:val="00192987"/>
    <w:rsid w:val="001931C1"/>
    <w:rsid w:val="00193458"/>
    <w:rsid w:val="00193603"/>
    <w:rsid w:val="0019364B"/>
    <w:rsid w:val="00194109"/>
    <w:rsid w:val="001944E3"/>
    <w:rsid w:val="001959EA"/>
    <w:rsid w:val="00195B40"/>
    <w:rsid w:val="0019652F"/>
    <w:rsid w:val="0019689F"/>
    <w:rsid w:val="00196CEF"/>
    <w:rsid w:val="00196DF5"/>
    <w:rsid w:val="0019725C"/>
    <w:rsid w:val="00197999"/>
    <w:rsid w:val="001A02CB"/>
    <w:rsid w:val="001A05A3"/>
    <w:rsid w:val="001A11CA"/>
    <w:rsid w:val="001A139E"/>
    <w:rsid w:val="001A1DE9"/>
    <w:rsid w:val="001A287E"/>
    <w:rsid w:val="001A3379"/>
    <w:rsid w:val="001A3597"/>
    <w:rsid w:val="001A3718"/>
    <w:rsid w:val="001A452A"/>
    <w:rsid w:val="001A4C93"/>
    <w:rsid w:val="001A4FE0"/>
    <w:rsid w:val="001A507F"/>
    <w:rsid w:val="001A52EA"/>
    <w:rsid w:val="001A55F6"/>
    <w:rsid w:val="001A5883"/>
    <w:rsid w:val="001A5A57"/>
    <w:rsid w:val="001A5C58"/>
    <w:rsid w:val="001A680F"/>
    <w:rsid w:val="001A7009"/>
    <w:rsid w:val="001B02B5"/>
    <w:rsid w:val="001B02EE"/>
    <w:rsid w:val="001B0ED8"/>
    <w:rsid w:val="001B0F69"/>
    <w:rsid w:val="001B139F"/>
    <w:rsid w:val="001B1516"/>
    <w:rsid w:val="001B1949"/>
    <w:rsid w:val="001B2446"/>
    <w:rsid w:val="001B27A9"/>
    <w:rsid w:val="001B2874"/>
    <w:rsid w:val="001B2B1C"/>
    <w:rsid w:val="001B3753"/>
    <w:rsid w:val="001B3A47"/>
    <w:rsid w:val="001B4003"/>
    <w:rsid w:val="001B4A6A"/>
    <w:rsid w:val="001B4AC8"/>
    <w:rsid w:val="001B5D17"/>
    <w:rsid w:val="001B5E93"/>
    <w:rsid w:val="001B5E9D"/>
    <w:rsid w:val="001B6566"/>
    <w:rsid w:val="001B6EEF"/>
    <w:rsid w:val="001B6F42"/>
    <w:rsid w:val="001B7075"/>
    <w:rsid w:val="001B71BE"/>
    <w:rsid w:val="001B7284"/>
    <w:rsid w:val="001B7D70"/>
    <w:rsid w:val="001C0021"/>
    <w:rsid w:val="001C0E06"/>
    <w:rsid w:val="001C1D8A"/>
    <w:rsid w:val="001C20F0"/>
    <w:rsid w:val="001C30E7"/>
    <w:rsid w:val="001C34C7"/>
    <w:rsid w:val="001C3BBD"/>
    <w:rsid w:val="001C3E0E"/>
    <w:rsid w:val="001C3FF9"/>
    <w:rsid w:val="001C40BF"/>
    <w:rsid w:val="001C47AE"/>
    <w:rsid w:val="001C4823"/>
    <w:rsid w:val="001C4C4C"/>
    <w:rsid w:val="001C5652"/>
    <w:rsid w:val="001C5ED4"/>
    <w:rsid w:val="001C5F16"/>
    <w:rsid w:val="001C5FBF"/>
    <w:rsid w:val="001C69FA"/>
    <w:rsid w:val="001C6C47"/>
    <w:rsid w:val="001C7307"/>
    <w:rsid w:val="001C75FB"/>
    <w:rsid w:val="001C7A42"/>
    <w:rsid w:val="001C7DDC"/>
    <w:rsid w:val="001D044F"/>
    <w:rsid w:val="001D04D4"/>
    <w:rsid w:val="001D0A34"/>
    <w:rsid w:val="001D10C8"/>
    <w:rsid w:val="001D1119"/>
    <w:rsid w:val="001D27C9"/>
    <w:rsid w:val="001D3E4E"/>
    <w:rsid w:val="001D4666"/>
    <w:rsid w:val="001D57CC"/>
    <w:rsid w:val="001D5846"/>
    <w:rsid w:val="001D6A98"/>
    <w:rsid w:val="001D7214"/>
    <w:rsid w:val="001D76D5"/>
    <w:rsid w:val="001D77C6"/>
    <w:rsid w:val="001E008F"/>
    <w:rsid w:val="001E0467"/>
    <w:rsid w:val="001E19A5"/>
    <w:rsid w:val="001E2050"/>
    <w:rsid w:val="001E29EF"/>
    <w:rsid w:val="001E3D1F"/>
    <w:rsid w:val="001E40F4"/>
    <w:rsid w:val="001E44DD"/>
    <w:rsid w:val="001E4884"/>
    <w:rsid w:val="001E4B54"/>
    <w:rsid w:val="001E5503"/>
    <w:rsid w:val="001E580C"/>
    <w:rsid w:val="001E5ECC"/>
    <w:rsid w:val="001E656A"/>
    <w:rsid w:val="001E6754"/>
    <w:rsid w:val="001E687A"/>
    <w:rsid w:val="001E6BC7"/>
    <w:rsid w:val="001E6FD4"/>
    <w:rsid w:val="001E7417"/>
    <w:rsid w:val="001E7770"/>
    <w:rsid w:val="001E77A4"/>
    <w:rsid w:val="001E7FE5"/>
    <w:rsid w:val="001F01D5"/>
    <w:rsid w:val="001F022A"/>
    <w:rsid w:val="001F070A"/>
    <w:rsid w:val="001F08F9"/>
    <w:rsid w:val="001F172D"/>
    <w:rsid w:val="001F1853"/>
    <w:rsid w:val="001F1878"/>
    <w:rsid w:val="001F19CA"/>
    <w:rsid w:val="001F1E4D"/>
    <w:rsid w:val="001F1F4F"/>
    <w:rsid w:val="001F2C96"/>
    <w:rsid w:val="001F2CE4"/>
    <w:rsid w:val="001F34CC"/>
    <w:rsid w:val="001F366E"/>
    <w:rsid w:val="001F39C5"/>
    <w:rsid w:val="001F3E03"/>
    <w:rsid w:val="001F43D3"/>
    <w:rsid w:val="001F4427"/>
    <w:rsid w:val="001F468A"/>
    <w:rsid w:val="001F489C"/>
    <w:rsid w:val="001F5560"/>
    <w:rsid w:val="001F56D0"/>
    <w:rsid w:val="001F5F57"/>
    <w:rsid w:val="001F6324"/>
    <w:rsid w:val="001F6E8C"/>
    <w:rsid w:val="001F737E"/>
    <w:rsid w:val="001F75B0"/>
    <w:rsid w:val="001F77D0"/>
    <w:rsid w:val="001F7EC7"/>
    <w:rsid w:val="002004A4"/>
    <w:rsid w:val="00200F23"/>
    <w:rsid w:val="00200F65"/>
    <w:rsid w:val="00201265"/>
    <w:rsid w:val="0020255F"/>
    <w:rsid w:val="00202829"/>
    <w:rsid w:val="00202F8A"/>
    <w:rsid w:val="002037DB"/>
    <w:rsid w:val="00203BF1"/>
    <w:rsid w:val="00204600"/>
    <w:rsid w:val="00205D5C"/>
    <w:rsid w:val="00206284"/>
    <w:rsid w:val="002068E2"/>
    <w:rsid w:val="00206BC5"/>
    <w:rsid w:val="00206F81"/>
    <w:rsid w:val="002071E7"/>
    <w:rsid w:val="00207DFE"/>
    <w:rsid w:val="00210A38"/>
    <w:rsid w:val="00210A4E"/>
    <w:rsid w:val="00210F27"/>
    <w:rsid w:val="00211738"/>
    <w:rsid w:val="00211E3E"/>
    <w:rsid w:val="00211EF8"/>
    <w:rsid w:val="00212A87"/>
    <w:rsid w:val="0021394E"/>
    <w:rsid w:val="00214BAC"/>
    <w:rsid w:val="0021503A"/>
    <w:rsid w:val="002155DE"/>
    <w:rsid w:val="002175D9"/>
    <w:rsid w:val="002175EB"/>
    <w:rsid w:val="00217E29"/>
    <w:rsid w:val="002201FF"/>
    <w:rsid w:val="002210D7"/>
    <w:rsid w:val="002211BD"/>
    <w:rsid w:val="002212FA"/>
    <w:rsid w:val="00221674"/>
    <w:rsid w:val="00222022"/>
    <w:rsid w:val="002222C8"/>
    <w:rsid w:val="00224ADB"/>
    <w:rsid w:val="00225650"/>
    <w:rsid w:val="002260B6"/>
    <w:rsid w:val="0022635F"/>
    <w:rsid w:val="0022665E"/>
    <w:rsid w:val="002268A2"/>
    <w:rsid w:val="002270CD"/>
    <w:rsid w:val="00227C03"/>
    <w:rsid w:val="00227EDE"/>
    <w:rsid w:val="00231A2B"/>
    <w:rsid w:val="00231B2B"/>
    <w:rsid w:val="00232349"/>
    <w:rsid w:val="002323CC"/>
    <w:rsid w:val="00232EA2"/>
    <w:rsid w:val="00233262"/>
    <w:rsid w:val="00233C2D"/>
    <w:rsid w:val="002343E5"/>
    <w:rsid w:val="00234515"/>
    <w:rsid w:val="00234D2C"/>
    <w:rsid w:val="002356C5"/>
    <w:rsid w:val="002358F7"/>
    <w:rsid w:val="0023602A"/>
    <w:rsid w:val="0023603A"/>
    <w:rsid w:val="002362F2"/>
    <w:rsid w:val="0023642E"/>
    <w:rsid w:val="00236612"/>
    <w:rsid w:val="002374CE"/>
    <w:rsid w:val="0023777B"/>
    <w:rsid w:val="00237A53"/>
    <w:rsid w:val="00240633"/>
    <w:rsid w:val="00240A7A"/>
    <w:rsid w:val="00240DD4"/>
    <w:rsid w:val="0024174A"/>
    <w:rsid w:val="002419B1"/>
    <w:rsid w:val="00241CF0"/>
    <w:rsid w:val="00242129"/>
    <w:rsid w:val="002422B6"/>
    <w:rsid w:val="00242828"/>
    <w:rsid w:val="00242BE3"/>
    <w:rsid w:val="00242E10"/>
    <w:rsid w:val="00242F31"/>
    <w:rsid w:val="002431F9"/>
    <w:rsid w:val="00243284"/>
    <w:rsid w:val="0024334A"/>
    <w:rsid w:val="002438D8"/>
    <w:rsid w:val="00243A37"/>
    <w:rsid w:val="00244043"/>
    <w:rsid w:val="002442C4"/>
    <w:rsid w:val="00244373"/>
    <w:rsid w:val="0024489E"/>
    <w:rsid w:val="00245AEB"/>
    <w:rsid w:val="002462A0"/>
    <w:rsid w:val="002466B5"/>
    <w:rsid w:val="0024674A"/>
    <w:rsid w:val="00246E23"/>
    <w:rsid w:val="00247AFB"/>
    <w:rsid w:val="0025058F"/>
    <w:rsid w:val="00250B30"/>
    <w:rsid w:val="00251284"/>
    <w:rsid w:val="0025175E"/>
    <w:rsid w:val="00252601"/>
    <w:rsid w:val="002526F3"/>
    <w:rsid w:val="002533A0"/>
    <w:rsid w:val="00253410"/>
    <w:rsid w:val="00253491"/>
    <w:rsid w:val="0025378A"/>
    <w:rsid w:val="00253B3F"/>
    <w:rsid w:val="002544FA"/>
    <w:rsid w:val="0025461B"/>
    <w:rsid w:val="00254A5E"/>
    <w:rsid w:val="00254C08"/>
    <w:rsid w:val="00254CE1"/>
    <w:rsid w:val="00256051"/>
    <w:rsid w:val="00256A49"/>
    <w:rsid w:val="00257059"/>
    <w:rsid w:val="00257A0D"/>
    <w:rsid w:val="00260A68"/>
    <w:rsid w:val="00261E46"/>
    <w:rsid w:val="00261ED1"/>
    <w:rsid w:val="002623D4"/>
    <w:rsid w:val="00262DB9"/>
    <w:rsid w:val="00262F84"/>
    <w:rsid w:val="00262FAE"/>
    <w:rsid w:val="00263218"/>
    <w:rsid w:val="00263BC1"/>
    <w:rsid w:val="0026406D"/>
    <w:rsid w:val="00264130"/>
    <w:rsid w:val="002646E8"/>
    <w:rsid w:val="00264788"/>
    <w:rsid w:val="0026536B"/>
    <w:rsid w:val="0026598E"/>
    <w:rsid w:val="00265F31"/>
    <w:rsid w:val="00266005"/>
    <w:rsid w:val="00266DD5"/>
    <w:rsid w:val="00267359"/>
    <w:rsid w:val="00270396"/>
    <w:rsid w:val="0027099F"/>
    <w:rsid w:val="002710F8"/>
    <w:rsid w:val="00271D08"/>
    <w:rsid w:val="002722C5"/>
    <w:rsid w:val="00272B1E"/>
    <w:rsid w:val="00273090"/>
    <w:rsid w:val="00273E38"/>
    <w:rsid w:val="002743BB"/>
    <w:rsid w:val="00274B0A"/>
    <w:rsid w:val="00274F3B"/>
    <w:rsid w:val="002753CB"/>
    <w:rsid w:val="00275A20"/>
    <w:rsid w:val="00275AAF"/>
    <w:rsid w:val="00275DB8"/>
    <w:rsid w:val="002760B4"/>
    <w:rsid w:val="00276491"/>
    <w:rsid w:val="00276E77"/>
    <w:rsid w:val="00277081"/>
    <w:rsid w:val="0027738B"/>
    <w:rsid w:val="00277CD5"/>
    <w:rsid w:val="002806E3"/>
    <w:rsid w:val="00280CC8"/>
    <w:rsid w:val="00281D01"/>
    <w:rsid w:val="00281FCC"/>
    <w:rsid w:val="00282851"/>
    <w:rsid w:val="002835E2"/>
    <w:rsid w:val="002835F3"/>
    <w:rsid w:val="002839E6"/>
    <w:rsid w:val="00283A1E"/>
    <w:rsid w:val="00284132"/>
    <w:rsid w:val="002841D9"/>
    <w:rsid w:val="00284D9A"/>
    <w:rsid w:val="002862CD"/>
    <w:rsid w:val="002866BB"/>
    <w:rsid w:val="00286C4C"/>
    <w:rsid w:val="0029012B"/>
    <w:rsid w:val="0029067A"/>
    <w:rsid w:val="00290F0F"/>
    <w:rsid w:val="002911BE"/>
    <w:rsid w:val="00291901"/>
    <w:rsid w:val="00291A1D"/>
    <w:rsid w:val="00291C1D"/>
    <w:rsid w:val="002920D1"/>
    <w:rsid w:val="00292246"/>
    <w:rsid w:val="00293D93"/>
    <w:rsid w:val="00294061"/>
    <w:rsid w:val="00294229"/>
    <w:rsid w:val="00294507"/>
    <w:rsid w:val="00294D50"/>
    <w:rsid w:val="00295475"/>
    <w:rsid w:val="00295E19"/>
    <w:rsid w:val="00295F74"/>
    <w:rsid w:val="0029613A"/>
    <w:rsid w:val="00296811"/>
    <w:rsid w:val="00297161"/>
    <w:rsid w:val="002979A1"/>
    <w:rsid w:val="002A0302"/>
    <w:rsid w:val="002A0439"/>
    <w:rsid w:val="002A0543"/>
    <w:rsid w:val="002A0E9C"/>
    <w:rsid w:val="002A1506"/>
    <w:rsid w:val="002A1D81"/>
    <w:rsid w:val="002A214E"/>
    <w:rsid w:val="002A216D"/>
    <w:rsid w:val="002A2260"/>
    <w:rsid w:val="002A25A7"/>
    <w:rsid w:val="002A388D"/>
    <w:rsid w:val="002A3A13"/>
    <w:rsid w:val="002A40D4"/>
    <w:rsid w:val="002A4319"/>
    <w:rsid w:val="002A4484"/>
    <w:rsid w:val="002A483C"/>
    <w:rsid w:val="002A4C65"/>
    <w:rsid w:val="002A517D"/>
    <w:rsid w:val="002A5706"/>
    <w:rsid w:val="002A5EF8"/>
    <w:rsid w:val="002A642C"/>
    <w:rsid w:val="002A7583"/>
    <w:rsid w:val="002A7E26"/>
    <w:rsid w:val="002A7E70"/>
    <w:rsid w:val="002B0A53"/>
    <w:rsid w:val="002B1164"/>
    <w:rsid w:val="002B2640"/>
    <w:rsid w:val="002B32B2"/>
    <w:rsid w:val="002B3557"/>
    <w:rsid w:val="002B3B4C"/>
    <w:rsid w:val="002B437C"/>
    <w:rsid w:val="002B43EB"/>
    <w:rsid w:val="002B452D"/>
    <w:rsid w:val="002B46FA"/>
    <w:rsid w:val="002B4814"/>
    <w:rsid w:val="002B48F5"/>
    <w:rsid w:val="002B4999"/>
    <w:rsid w:val="002B4A1E"/>
    <w:rsid w:val="002B4D46"/>
    <w:rsid w:val="002B5196"/>
    <w:rsid w:val="002B5380"/>
    <w:rsid w:val="002B5892"/>
    <w:rsid w:val="002B6B86"/>
    <w:rsid w:val="002B70C4"/>
    <w:rsid w:val="002B726B"/>
    <w:rsid w:val="002B75D7"/>
    <w:rsid w:val="002C042A"/>
    <w:rsid w:val="002C0A66"/>
    <w:rsid w:val="002C0ADD"/>
    <w:rsid w:val="002C0D4A"/>
    <w:rsid w:val="002C0EA6"/>
    <w:rsid w:val="002C1099"/>
    <w:rsid w:val="002C157D"/>
    <w:rsid w:val="002C1F40"/>
    <w:rsid w:val="002C25DB"/>
    <w:rsid w:val="002C29FC"/>
    <w:rsid w:val="002C3B3E"/>
    <w:rsid w:val="002C409B"/>
    <w:rsid w:val="002C451D"/>
    <w:rsid w:val="002C4A0B"/>
    <w:rsid w:val="002C4D70"/>
    <w:rsid w:val="002C4D93"/>
    <w:rsid w:val="002C54A3"/>
    <w:rsid w:val="002C54C7"/>
    <w:rsid w:val="002C5CFB"/>
    <w:rsid w:val="002C5FC8"/>
    <w:rsid w:val="002C797F"/>
    <w:rsid w:val="002C7C57"/>
    <w:rsid w:val="002C7ED1"/>
    <w:rsid w:val="002D05B4"/>
    <w:rsid w:val="002D05C3"/>
    <w:rsid w:val="002D0A98"/>
    <w:rsid w:val="002D0B14"/>
    <w:rsid w:val="002D1929"/>
    <w:rsid w:val="002D249D"/>
    <w:rsid w:val="002D2950"/>
    <w:rsid w:val="002D36D2"/>
    <w:rsid w:val="002D3EE3"/>
    <w:rsid w:val="002D3EF6"/>
    <w:rsid w:val="002D47D5"/>
    <w:rsid w:val="002D4934"/>
    <w:rsid w:val="002D4DF1"/>
    <w:rsid w:val="002D617F"/>
    <w:rsid w:val="002D67F2"/>
    <w:rsid w:val="002D6961"/>
    <w:rsid w:val="002D6DC1"/>
    <w:rsid w:val="002D7AE0"/>
    <w:rsid w:val="002D7D76"/>
    <w:rsid w:val="002E0B1B"/>
    <w:rsid w:val="002E0B8A"/>
    <w:rsid w:val="002E2290"/>
    <w:rsid w:val="002E32EB"/>
    <w:rsid w:val="002E39A3"/>
    <w:rsid w:val="002E39D0"/>
    <w:rsid w:val="002E422D"/>
    <w:rsid w:val="002E45CA"/>
    <w:rsid w:val="002E4B12"/>
    <w:rsid w:val="002E5C21"/>
    <w:rsid w:val="002E5EFA"/>
    <w:rsid w:val="002E6436"/>
    <w:rsid w:val="002E687E"/>
    <w:rsid w:val="002E7628"/>
    <w:rsid w:val="002F03C8"/>
    <w:rsid w:val="002F1EF0"/>
    <w:rsid w:val="002F2281"/>
    <w:rsid w:val="002F362E"/>
    <w:rsid w:val="002F3CA3"/>
    <w:rsid w:val="002F4068"/>
    <w:rsid w:val="002F4239"/>
    <w:rsid w:val="002F4406"/>
    <w:rsid w:val="002F4571"/>
    <w:rsid w:val="002F4A93"/>
    <w:rsid w:val="002F4D8F"/>
    <w:rsid w:val="002F5347"/>
    <w:rsid w:val="002F5AFB"/>
    <w:rsid w:val="002F6036"/>
    <w:rsid w:val="002F6042"/>
    <w:rsid w:val="002F61E7"/>
    <w:rsid w:val="002F66F3"/>
    <w:rsid w:val="002F6A4F"/>
    <w:rsid w:val="002F6D58"/>
    <w:rsid w:val="003000B4"/>
    <w:rsid w:val="00300686"/>
    <w:rsid w:val="0030072E"/>
    <w:rsid w:val="003009E6"/>
    <w:rsid w:val="00300D7F"/>
    <w:rsid w:val="00300F81"/>
    <w:rsid w:val="00301096"/>
    <w:rsid w:val="0030162F"/>
    <w:rsid w:val="0030172D"/>
    <w:rsid w:val="0030181C"/>
    <w:rsid w:val="00301823"/>
    <w:rsid w:val="00301E64"/>
    <w:rsid w:val="00302A38"/>
    <w:rsid w:val="003033BF"/>
    <w:rsid w:val="003038FB"/>
    <w:rsid w:val="00303E88"/>
    <w:rsid w:val="00303ED4"/>
    <w:rsid w:val="00305380"/>
    <w:rsid w:val="0030554E"/>
    <w:rsid w:val="0030557A"/>
    <w:rsid w:val="00305BF3"/>
    <w:rsid w:val="00306690"/>
    <w:rsid w:val="00306AF2"/>
    <w:rsid w:val="00306D7A"/>
    <w:rsid w:val="003076F4"/>
    <w:rsid w:val="00307709"/>
    <w:rsid w:val="00307AA8"/>
    <w:rsid w:val="00307BDC"/>
    <w:rsid w:val="00307D48"/>
    <w:rsid w:val="00310396"/>
    <w:rsid w:val="0031089F"/>
    <w:rsid w:val="00310FE5"/>
    <w:rsid w:val="00311550"/>
    <w:rsid w:val="003117E1"/>
    <w:rsid w:val="0031193E"/>
    <w:rsid w:val="00311FF5"/>
    <w:rsid w:val="003124DE"/>
    <w:rsid w:val="003127C2"/>
    <w:rsid w:val="00313F40"/>
    <w:rsid w:val="0031436D"/>
    <w:rsid w:val="00314FD2"/>
    <w:rsid w:val="00315DB5"/>
    <w:rsid w:val="003161B6"/>
    <w:rsid w:val="00316271"/>
    <w:rsid w:val="00316D03"/>
    <w:rsid w:val="00316D0E"/>
    <w:rsid w:val="00320682"/>
    <w:rsid w:val="003206AD"/>
    <w:rsid w:val="00320798"/>
    <w:rsid w:val="00320AD1"/>
    <w:rsid w:val="003210D5"/>
    <w:rsid w:val="003211BF"/>
    <w:rsid w:val="003218B6"/>
    <w:rsid w:val="00321ADF"/>
    <w:rsid w:val="003232EF"/>
    <w:rsid w:val="00323BE9"/>
    <w:rsid w:val="003240C6"/>
    <w:rsid w:val="00324480"/>
    <w:rsid w:val="00324C90"/>
    <w:rsid w:val="00324E1D"/>
    <w:rsid w:val="003255CC"/>
    <w:rsid w:val="00325C6C"/>
    <w:rsid w:val="003262B7"/>
    <w:rsid w:val="00326959"/>
    <w:rsid w:val="00326E6D"/>
    <w:rsid w:val="00326F74"/>
    <w:rsid w:val="00327983"/>
    <w:rsid w:val="00327F66"/>
    <w:rsid w:val="00330F8D"/>
    <w:rsid w:val="003310D5"/>
    <w:rsid w:val="0033194B"/>
    <w:rsid w:val="003321EA"/>
    <w:rsid w:val="0033251E"/>
    <w:rsid w:val="0033257F"/>
    <w:rsid w:val="00332677"/>
    <w:rsid w:val="003334A8"/>
    <w:rsid w:val="0033419E"/>
    <w:rsid w:val="003344DD"/>
    <w:rsid w:val="003346AD"/>
    <w:rsid w:val="00334E58"/>
    <w:rsid w:val="0033551E"/>
    <w:rsid w:val="00335914"/>
    <w:rsid w:val="00335B3A"/>
    <w:rsid w:val="00335D85"/>
    <w:rsid w:val="003362DE"/>
    <w:rsid w:val="0033637F"/>
    <w:rsid w:val="003363D2"/>
    <w:rsid w:val="003366BA"/>
    <w:rsid w:val="00336A4B"/>
    <w:rsid w:val="0033700D"/>
    <w:rsid w:val="00337967"/>
    <w:rsid w:val="00337CB5"/>
    <w:rsid w:val="00340612"/>
    <w:rsid w:val="003406DF"/>
    <w:rsid w:val="00340A7E"/>
    <w:rsid w:val="00340DA8"/>
    <w:rsid w:val="003420E4"/>
    <w:rsid w:val="003426FC"/>
    <w:rsid w:val="0034295B"/>
    <w:rsid w:val="0034296A"/>
    <w:rsid w:val="003429B0"/>
    <w:rsid w:val="00343433"/>
    <w:rsid w:val="00343601"/>
    <w:rsid w:val="003438F4"/>
    <w:rsid w:val="00344251"/>
    <w:rsid w:val="00344EFB"/>
    <w:rsid w:val="00345072"/>
    <w:rsid w:val="0034525B"/>
    <w:rsid w:val="003457B0"/>
    <w:rsid w:val="00345B1F"/>
    <w:rsid w:val="00345DF4"/>
    <w:rsid w:val="003460BC"/>
    <w:rsid w:val="00346C92"/>
    <w:rsid w:val="0034745D"/>
    <w:rsid w:val="003474D6"/>
    <w:rsid w:val="003474F3"/>
    <w:rsid w:val="00347505"/>
    <w:rsid w:val="003475E4"/>
    <w:rsid w:val="00347B19"/>
    <w:rsid w:val="00347E67"/>
    <w:rsid w:val="00350955"/>
    <w:rsid w:val="00350D12"/>
    <w:rsid w:val="00350F4B"/>
    <w:rsid w:val="00351048"/>
    <w:rsid w:val="00352173"/>
    <w:rsid w:val="003521DF"/>
    <w:rsid w:val="00352B3E"/>
    <w:rsid w:val="0035330F"/>
    <w:rsid w:val="0035354D"/>
    <w:rsid w:val="003536FA"/>
    <w:rsid w:val="003539EE"/>
    <w:rsid w:val="00353A10"/>
    <w:rsid w:val="00353C02"/>
    <w:rsid w:val="003544C9"/>
    <w:rsid w:val="003544EA"/>
    <w:rsid w:val="00354690"/>
    <w:rsid w:val="003549BF"/>
    <w:rsid w:val="00354B4A"/>
    <w:rsid w:val="00354B9B"/>
    <w:rsid w:val="00355847"/>
    <w:rsid w:val="00355E9B"/>
    <w:rsid w:val="0035635F"/>
    <w:rsid w:val="003566F8"/>
    <w:rsid w:val="00356824"/>
    <w:rsid w:val="0035776E"/>
    <w:rsid w:val="003579E8"/>
    <w:rsid w:val="00357CC6"/>
    <w:rsid w:val="00357F5D"/>
    <w:rsid w:val="0036116C"/>
    <w:rsid w:val="003614CB"/>
    <w:rsid w:val="003616C7"/>
    <w:rsid w:val="00361808"/>
    <w:rsid w:val="00361E43"/>
    <w:rsid w:val="003620AA"/>
    <w:rsid w:val="00362223"/>
    <w:rsid w:val="0036229B"/>
    <w:rsid w:val="00362925"/>
    <w:rsid w:val="003629A2"/>
    <w:rsid w:val="003629C6"/>
    <w:rsid w:val="0036328B"/>
    <w:rsid w:val="003632A5"/>
    <w:rsid w:val="00363532"/>
    <w:rsid w:val="00363F64"/>
    <w:rsid w:val="0036474E"/>
    <w:rsid w:val="00364B93"/>
    <w:rsid w:val="00364C94"/>
    <w:rsid w:val="00364D02"/>
    <w:rsid w:val="00364DEF"/>
    <w:rsid w:val="00365A1B"/>
    <w:rsid w:val="00365AF1"/>
    <w:rsid w:val="0036606A"/>
    <w:rsid w:val="00366355"/>
    <w:rsid w:val="00366435"/>
    <w:rsid w:val="003667A6"/>
    <w:rsid w:val="00366BCE"/>
    <w:rsid w:val="00367604"/>
    <w:rsid w:val="00367877"/>
    <w:rsid w:val="00367BCF"/>
    <w:rsid w:val="00370015"/>
    <w:rsid w:val="00370124"/>
    <w:rsid w:val="0037058E"/>
    <w:rsid w:val="00371302"/>
    <w:rsid w:val="00371901"/>
    <w:rsid w:val="00372982"/>
    <w:rsid w:val="003736F4"/>
    <w:rsid w:val="00373C54"/>
    <w:rsid w:val="003742A3"/>
    <w:rsid w:val="0037465F"/>
    <w:rsid w:val="00374985"/>
    <w:rsid w:val="00374AAF"/>
    <w:rsid w:val="00374C4F"/>
    <w:rsid w:val="00374D22"/>
    <w:rsid w:val="00375197"/>
    <w:rsid w:val="00375AD6"/>
    <w:rsid w:val="00375D49"/>
    <w:rsid w:val="00375E81"/>
    <w:rsid w:val="00376A08"/>
    <w:rsid w:val="00376B7C"/>
    <w:rsid w:val="00376C81"/>
    <w:rsid w:val="0037702D"/>
    <w:rsid w:val="003774BB"/>
    <w:rsid w:val="003804B3"/>
    <w:rsid w:val="00380680"/>
    <w:rsid w:val="003813C4"/>
    <w:rsid w:val="0038168D"/>
    <w:rsid w:val="0038216B"/>
    <w:rsid w:val="00382820"/>
    <w:rsid w:val="00382FCF"/>
    <w:rsid w:val="003838C0"/>
    <w:rsid w:val="00384187"/>
    <w:rsid w:val="00384242"/>
    <w:rsid w:val="003848CA"/>
    <w:rsid w:val="00384D10"/>
    <w:rsid w:val="003854CF"/>
    <w:rsid w:val="0038556B"/>
    <w:rsid w:val="003855A4"/>
    <w:rsid w:val="00385637"/>
    <w:rsid w:val="00385953"/>
    <w:rsid w:val="00385B3F"/>
    <w:rsid w:val="00385D18"/>
    <w:rsid w:val="00385F1B"/>
    <w:rsid w:val="00386628"/>
    <w:rsid w:val="003867A8"/>
    <w:rsid w:val="00386AED"/>
    <w:rsid w:val="00386C24"/>
    <w:rsid w:val="0038718F"/>
    <w:rsid w:val="003874B6"/>
    <w:rsid w:val="00387AF6"/>
    <w:rsid w:val="00387F41"/>
    <w:rsid w:val="0039034A"/>
    <w:rsid w:val="003905F0"/>
    <w:rsid w:val="00391539"/>
    <w:rsid w:val="003916C4"/>
    <w:rsid w:val="003918F8"/>
    <w:rsid w:val="00391CB8"/>
    <w:rsid w:val="003924E3"/>
    <w:rsid w:val="00392531"/>
    <w:rsid w:val="003925FF"/>
    <w:rsid w:val="00392F2F"/>
    <w:rsid w:val="00393276"/>
    <w:rsid w:val="003933E1"/>
    <w:rsid w:val="0039378C"/>
    <w:rsid w:val="00393E7A"/>
    <w:rsid w:val="00394A43"/>
    <w:rsid w:val="0039577B"/>
    <w:rsid w:val="003957F5"/>
    <w:rsid w:val="00395907"/>
    <w:rsid w:val="00396448"/>
    <w:rsid w:val="0039716B"/>
    <w:rsid w:val="00397588"/>
    <w:rsid w:val="00397C01"/>
    <w:rsid w:val="003A0039"/>
    <w:rsid w:val="003A055B"/>
    <w:rsid w:val="003A0AA6"/>
    <w:rsid w:val="003A0B21"/>
    <w:rsid w:val="003A0C42"/>
    <w:rsid w:val="003A0E9C"/>
    <w:rsid w:val="003A13E6"/>
    <w:rsid w:val="003A2576"/>
    <w:rsid w:val="003A2640"/>
    <w:rsid w:val="003A2FA4"/>
    <w:rsid w:val="003A2FD3"/>
    <w:rsid w:val="003A32A3"/>
    <w:rsid w:val="003A33FB"/>
    <w:rsid w:val="003A405C"/>
    <w:rsid w:val="003A50D2"/>
    <w:rsid w:val="003A54A7"/>
    <w:rsid w:val="003A6473"/>
    <w:rsid w:val="003A772C"/>
    <w:rsid w:val="003A772E"/>
    <w:rsid w:val="003B16B9"/>
    <w:rsid w:val="003B18DF"/>
    <w:rsid w:val="003B1F22"/>
    <w:rsid w:val="003B1F8A"/>
    <w:rsid w:val="003B1F92"/>
    <w:rsid w:val="003B23BE"/>
    <w:rsid w:val="003B2D4C"/>
    <w:rsid w:val="003B2F8D"/>
    <w:rsid w:val="003B3591"/>
    <w:rsid w:val="003B46F3"/>
    <w:rsid w:val="003B47D3"/>
    <w:rsid w:val="003B62F7"/>
    <w:rsid w:val="003B6563"/>
    <w:rsid w:val="003B67EF"/>
    <w:rsid w:val="003B6942"/>
    <w:rsid w:val="003B6AE9"/>
    <w:rsid w:val="003B7124"/>
    <w:rsid w:val="003B7859"/>
    <w:rsid w:val="003B79E3"/>
    <w:rsid w:val="003B7D27"/>
    <w:rsid w:val="003C0B04"/>
    <w:rsid w:val="003C0E7E"/>
    <w:rsid w:val="003C221D"/>
    <w:rsid w:val="003C2298"/>
    <w:rsid w:val="003C39BA"/>
    <w:rsid w:val="003C419B"/>
    <w:rsid w:val="003C43A7"/>
    <w:rsid w:val="003C67DD"/>
    <w:rsid w:val="003C76AF"/>
    <w:rsid w:val="003C7A07"/>
    <w:rsid w:val="003D1637"/>
    <w:rsid w:val="003D2530"/>
    <w:rsid w:val="003D28D2"/>
    <w:rsid w:val="003D2CAC"/>
    <w:rsid w:val="003D2D56"/>
    <w:rsid w:val="003D2FDF"/>
    <w:rsid w:val="003D3008"/>
    <w:rsid w:val="003D340A"/>
    <w:rsid w:val="003D395F"/>
    <w:rsid w:val="003D3DC7"/>
    <w:rsid w:val="003D3EC1"/>
    <w:rsid w:val="003D4A76"/>
    <w:rsid w:val="003D4DA9"/>
    <w:rsid w:val="003D575E"/>
    <w:rsid w:val="003D5A9B"/>
    <w:rsid w:val="003D6DC7"/>
    <w:rsid w:val="003D77C2"/>
    <w:rsid w:val="003D7DD1"/>
    <w:rsid w:val="003E1243"/>
    <w:rsid w:val="003E13A0"/>
    <w:rsid w:val="003E1CDD"/>
    <w:rsid w:val="003E23AF"/>
    <w:rsid w:val="003E2A39"/>
    <w:rsid w:val="003E2BC7"/>
    <w:rsid w:val="003E3050"/>
    <w:rsid w:val="003E3346"/>
    <w:rsid w:val="003E3390"/>
    <w:rsid w:val="003E37C0"/>
    <w:rsid w:val="003E3800"/>
    <w:rsid w:val="003E41D3"/>
    <w:rsid w:val="003E4415"/>
    <w:rsid w:val="003E450D"/>
    <w:rsid w:val="003E4B0C"/>
    <w:rsid w:val="003E4FC6"/>
    <w:rsid w:val="003E525E"/>
    <w:rsid w:val="003E54D3"/>
    <w:rsid w:val="003E5EB2"/>
    <w:rsid w:val="003E605F"/>
    <w:rsid w:val="003E60F6"/>
    <w:rsid w:val="003E641D"/>
    <w:rsid w:val="003E66A9"/>
    <w:rsid w:val="003E7CB4"/>
    <w:rsid w:val="003F0B50"/>
    <w:rsid w:val="003F1444"/>
    <w:rsid w:val="003F1530"/>
    <w:rsid w:val="003F1FF3"/>
    <w:rsid w:val="003F21D0"/>
    <w:rsid w:val="003F24F2"/>
    <w:rsid w:val="003F25C2"/>
    <w:rsid w:val="003F2AC1"/>
    <w:rsid w:val="003F331A"/>
    <w:rsid w:val="003F338C"/>
    <w:rsid w:val="003F4C3F"/>
    <w:rsid w:val="003F4E8B"/>
    <w:rsid w:val="003F4EA8"/>
    <w:rsid w:val="003F5090"/>
    <w:rsid w:val="003F51D6"/>
    <w:rsid w:val="003F5338"/>
    <w:rsid w:val="003F5448"/>
    <w:rsid w:val="003F563F"/>
    <w:rsid w:val="003F6912"/>
    <w:rsid w:val="003F69A3"/>
    <w:rsid w:val="003F6E68"/>
    <w:rsid w:val="003F76E5"/>
    <w:rsid w:val="004003EE"/>
    <w:rsid w:val="00400BAD"/>
    <w:rsid w:val="00400E38"/>
    <w:rsid w:val="0040122C"/>
    <w:rsid w:val="004012EA"/>
    <w:rsid w:val="004013D4"/>
    <w:rsid w:val="004014F3"/>
    <w:rsid w:val="00402482"/>
    <w:rsid w:val="004032A9"/>
    <w:rsid w:val="0040373E"/>
    <w:rsid w:val="004037D9"/>
    <w:rsid w:val="00404008"/>
    <w:rsid w:val="0040446E"/>
    <w:rsid w:val="004044A1"/>
    <w:rsid w:val="00404693"/>
    <w:rsid w:val="00404B5C"/>
    <w:rsid w:val="00404B7E"/>
    <w:rsid w:val="004055EE"/>
    <w:rsid w:val="0040620E"/>
    <w:rsid w:val="00406411"/>
    <w:rsid w:val="00406F1F"/>
    <w:rsid w:val="0040740A"/>
    <w:rsid w:val="00407488"/>
    <w:rsid w:val="0040752D"/>
    <w:rsid w:val="00407EA5"/>
    <w:rsid w:val="00407F23"/>
    <w:rsid w:val="004100C1"/>
    <w:rsid w:val="00410E56"/>
    <w:rsid w:val="00410EE8"/>
    <w:rsid w:val="00411292"/>
    <w:rsid w:val="00411438"/>
    <w:rsid w:val="004118B1"/>
    <w:rsid w:val="00411DD8"/>
    <w:rsid w:val="00411F29"/>
    <w:rsid w:val="00412712"/>
    <w:rsid w:val="00412B46"/>
    <w:rsid w:val="0041331F"/>
    <w:rsid w:val="004136BE"/>
    <w:rsid w:val="0041372E"/>
    <w:rsid w:val="00414C86"/>
    <w:rsid w:val="00414C96"/>
    <w:rsid w:val="00415CD8"/>
    <w:rsid w:val="00416087"/>
    <w:rsid w:val="004162C8"/>
    <w:rsid w:val="00416677"/>
    <w:rsid w:val="00416931"/>
    <w:rsid w:val="004170D7"/>
    <w:rsid w:val="00417341"/>
    <w:rsid w:val="00420469"/>
    <w:rsid w:val="00421927"/>
    <w:rsid w:val="00421A47"/>
    <w:rsid w:val="00422DC0"/>
    <w:rsid w:val="00422ED3"/>
    <w:rsid w:val="00423464"/>
    <w:rsid w:val="0042369F"/>
    <w:rsid w:val="00423ECE"/>
    <w:rsid w:val="00424E2D"/>
    <w:rsid w:val="004253AA"/>
    <w:rsid w:val="00425805"/>
    <w:rsid w:val="00426707"/>
    <w:rsid w:val="00426B93"/>
    <w:rsid w:val="00426E37"/>
    <w:rsid w:val="0042737A"/>
    <w:rsid w:val="00427440"/>
    <w:rsid w:val="00427BE0"/>
    <w:rsid w:val="00427C85"/>
    <w:rsid w:val="00430133"/>
    <w:rsid w:val="004303C4"/>
    <w:rsid w:val="004305A2"/>
    <w:rsid w:val="004310B6"/>
    <w:rsid w:val="00431175"/>
    <w:rsid w:val="00431631"/>
    <w:rsid w:val="00431EAA"/>
    <w:rsid w:val="00432B81"/>
    <w:rsid w:val="00432C82"/>
    <w:rsid w:val="004343BF"/>
    <w:rsid w:val="00434442"/>
    <w:rsid w:val="004347C6"/>
    <w:rsid w:val="00434B76"/>
    <w:rsid w:val="004352D9"/>
    <w:rsid w:val="00435DA2"/>
    <w:rsid w:val="0043655C"/>
    <w:rsid w:val="0043694C"/>
    <w:rsid w:val="00437E17"/>
    <w:rsid w:val="0044019B"/>
    <w:rsid w:val="00440229"/>
    <w:rsid w:val="004409CE"/>
    <w:rsid w:val="00440F6B"/>
    <w:rsid w:val="004419D8"/>
    <w:rsid w:val="00441E21"/>
    <w:rsid w:val="0044277B"/>
    <w:rsid w:val="00442BB4"/>
    <w:rsid w:val="00443F4A"/>
    <w:rsid w:val="0044484E"/>
    <w:rsid w:val="004448B9"/>
    <w:rsid w:val="00444BED"/>
    <w:rsid w:val="00445818"/>
    <w:rsid w:val="00445855"/>
    <w:rsid w:val="00445898"/>
    <w:rsid w:val="00445919"/>
    <w:rsid w:val="00445A18"/>
    <w:rsid w:val="0044659A"/>
    <w:rsid w:val="00446D8F"/>
    <w:rsid w:val="00446DDE"/>
    <w:rsid w:val="00446F71"/>
    <w:rsid w:val="00447D7B"/>
    <w:rsid w:val="0045030E"/>
    <w:rsid w:val="004503B6"/>
    <w:rsid w:val="0045047B"/>
    <w:rsid w:val="00451112"/>
    <w:rsid w:val="00451806"/>
    <w:rsid w:val="00451C6E"/>
    <w:rsid w:val="00452580"/>
    <w:rsid w:val="004527BF"/>
    <w:rsid w:val="004530A4"/>
    <w:rsid w:val="00453BBA"/>
    <w:rsid w:val="00454171"/>
    <w:rsid w:val="00454401"/>
    <w:rsid w:val="004544AB"/>
    <w:rsid w:val="004545F8"/>
    <w:rsid w:val="00454F1F"/>
    <w:rsid w:val="00456831"/>
    <w:rsid w:val="00456B4E"/>
    <w:rsid w:val="00456C50"/>
    <w:rsid w:val="00457006"/>
    <w:rsid w:val="004575D8"/>
    <w:rsid w:val="0046014B"/>
    <w:rsid w:val="00460486"/>
    <w:rsid w:val="00460567"/>
    <w:rsid w:val="00460B75"/>
    <w:rsid w:val="004615A0"/>
    <w:rsid w:val="00461676"/>
    <w:rsid w:val="00461B72"/>
    <w:rsid w:val="00461CA5"/>
    <w:rsid w:val="00461EB7"/>
    <w:rsid w:val="00462194"/>
    <w:rsid w:val="004629CA"/>
    <w:rsid w:val="00462C1C"/>
    <w:rsid w:val="004635E3"/>
    <w:rsid w:val="00464138"/>
    <w:rsid w:val="0046421A"/>
    <w:rsid w:val="00464B82"/>
    <w:rsid w:val="0046518E"/>
    <w:rsid w:val="00465436"/>
    <w:rsid w:val="004656D8"/>
    <w:rsid w:val="004662D6"/>
    <w:rsid w:val="00466716"/>
    <w:rsid w:val="004701D1"/>
    <w:rsid w:val="00470443"/>
    <w:rsid w:val="004705E1"/>
    <w:rsid w:val="00470677"/>
    <w:rsid w:val="00470B4E"/>
    <w:rsid w:val="00470B78"/>
    <w:rsid w:val="004712F2"/>
    <w:rsid w:val="00471757"/>
    <w:rsid w:val="00471AEB"/>
    <w:rsid w:val="00471E2E"/>
    <w:rsid w:val="00472435"/>
    <w:rsid w:val="00472703"/>
    <w:rsid w:val="00472A51"/>
    <w:rsid w:val="00473CB6"/>
    <w:rsid w:val="0047409B"/>
    <w:rsid w:val="00474299"/>
    <w:rsid w:val="00474729"/>
    <w:rsid w:val="0047522C"/>
    <w:rsid w:val="00475484"/>
    <w:rsid w:val="00475AFA"/>
    <w:rsid w:val="0047604B"/>
    <w:rsid w:val="00476379"/>
    <w:rsid w:val="00480987"/>
    <w:rsid w:val="004817FC"/>
    <w:rsid w:val="004827D0"/>
    <w:rsid w:val="0048286D"/>
    <w:rsid w:val="00482AF1"/>
    <w:rsid w:val="00482B9C"/>
    <w:rsid w:val="00482BCC"/>
    <w:rsid w:val="00483047"/>
    <w:rsid w:val="0048318C"/>
    <w:rsid w:val="004835FE"/>
    <w:rsid w:val="0048397D"/>
    <w:rsid w:val="00484744"/>
    <w:rsid w:val="00484A82"/>
    <w:rsid w:val="004850ED"/>
    <w:rsid w:val="00485FF0"/>
    <w:rsid w:val="004864FD"/>
    <w:rsid w:val="00486920"/>
    <w:rsid w:val="00486BFC"/>
    <w:rsid w:val="00487386"/>
    <w:rsid w:val="00487D41"/>
    <w:rsid w:val="004901A4"/>
    <w:rsid w:val="0049090A"/>
    <w:rsid w:val="00490D3B"/>
    <w:rsid w:val="00490E9F"/>
    <w:rsid w:val="00490F80"/>
    <w:rsid w:val="0049190D"/>
    <w:rsid w:val="00492BB3"/>
    <w:rsid w:val="004931C9"/>
    <w:rsid w:val="004931D3"/>
    <w:rsid w:val="00493AB4"/>
    <w:rsid w:val="00493DB8"/>
    <w:rsid w:val="004942F1"/>
    <w:rsid w:val="00495028"/>
    <w:rsid w:val="004959B1"/>
    <w:rsid w:val="00495B6E"/>
    <w:rsid w:val="00496138"/>
    <w:rsid w:val="0049667D"/>
    <w:rsid w:val="00496FEC"/>
    <w:rsid w:val="00497736"/>
    <w:rsid w:val="00497841"/>
    <w:rsid w:val="004A0236"/>
    <w:rsid w:val="004A1416"/>
    <w:rsid w:val="004A17A5"/>
    <w:rsid w:val="004A1BD6"/>
    <w:rsid w:val="004A2772"/>
    <w:rsid w:val="004A3743"/>
    <w:rsid w:val="004A376C"/>
    <w:rsid w:val="004A3845"/>
    <w:rsid w:val="004A39F5"/>
    <w:rsid w:val="004A3C53"/>
    <w:rsid w:val="004A3E08"/>
    <w:rsid w:val="004A3E7D"/>
    <w:rsid w:val="004A45CC"/>
    <w:rsid w:val="004A4808"/>
    <w:rsid w:val="004A4B6E"/>
    <w:rsid w:val="004A4E78"/>
    <w:rsid w:val="004B0689"/>
    <w:rsid w:val="004B0CDE"/>
    <w:rsid w:val="004B0DE1"/>
    <w:rsid w:val="004B17D0"/>
    <w:rsid w:val="004B1DE8"/>
    <w:rsid w:val="004B24A2"/>
    <w:rsid w:val="004B27EB"/>
    <w:rsid w:val="004B2BED"/>
    <w:rsid w:val="004B3028"/>
    <w:rsid w:val="004B32C5"/>
    <w:rsid w:val="004B3A2A"/>
    <w:rsid w:val="004B3A39"/>
    <w:rsid w:val="004B3B7F"/>
    <w:rsid w:val="004B3C44"/>
    <w:rsid w:val="004B49FF"/>
    <w:rsid w:val="004B4F2B"/>
    <w:rsid w:val="004B5DBE"/>
    <w:rsid w:val="004B5DE7"/>
    <w:rsid w:val="004B5F63"/>
    <w:rsid w:val="004B67C2"/>
    <w:rsid w:val="004B6B72"/>
    <w:rsid w:val="004B6D36"/>
    <w:rsid w:val="004B70FA"/>
    <w:rsid w:val="004B734E"/>
    <w:rsid w:val="004B7C4E"/>
    <w:rsid w:val="004B7F92"/>
    <w:rsid w:val="004C0B83"/>
    <w:rsid w:val="004C1C73"/>
    <w:rsid w:val="004C1E6A"/>
    <w:rsid w:val="004C2131"/>
    <w:rsid w:val="004C2DDD"/>
    <w:rsid w:val="004C3BDD"/>
    <w:rsid w:val="004C5F8B"/>
    <w:rsid w:val="004C6C7C"/>
    <w:rsid w:val="004C71BF"/>
    <w:rsid w:val="004C7716"/>
    <w:rsid w:val="004D00F7"/>
    <w:rsid w:val="004D0A23"/>
    <w:rsid w:val="004D0D81"/>
    <w:rsid w:val="004D0DEB"/>
    <w:rsid w:val="004D1A66"/>
    <w:rsid w:val="004D247A"/>
    <w:rsid w:val="004D2750"/>
    <w:rsid w:val="004D29AD"/>
    <w:rsid w:val="004D2AA2"/>
    <w:rsid w:val="004D3B63"/>
    <w:rsid w:val="004D3E44"/>
    <w:rsid w:val="004D45EF"/>
    <w:rsid w:val="004D4698"/>
    <w:rsid w:val="004D46E1"/>
    <w:rsid w:val="004D51A5"/>
    <w:rsid w:val="004D5A5D"/>
    <w:rsid w:val="004D5F6C"/>
    <w:rsid w:val="004D5F7C"/>
    <w:rsid w:val="004D638B"/>
    <w:rsid w:val="004D63B1"/>
    <w:rsid w:val="004D6DD3"/>
    <w:rsid w:val="004D6EEB"/>
    <w:rsid w:val="004D72E0"/>
    <w:rsid w:val="004D7D01"/>
    <w:rsid w:val="004D7E6F"/>
    <w:rsid w:val="004E1C24"/>
    <w:rsid w:val="004E1D5E"/>
    <w:rsid w:val="004E2C22"/>
    <w:rsid w:val="004E335F"/>
    <w:rsid w:val="004E361C"/>
    <w:rsid w:val="004E39D0"/>
    <w:rsid w:val="004E4513"/>
    <w:rsid w:val="004E497E"/>
    <w:rsid w:val="004E4F1F"/>
    <w:rsid w:val="004E5277"/>
    <w:rsid w:val="004E5856"/>
    <w:rsid w:val="004E5E2E"/>
    <w:rsid w:val="004E60E9"/>
    <w:rsid w:val="004E65F4"/>
    <w:rsid w:val="004E6865"/>
    <w:rsid w:val="004E6A8C"/>
    <w:rsid w:val="004E6E38"/>
    <w:rsid w:val="004E70B9"/>
    <w:rsid w:val="004E7392"/>
    <w:rsid w:val="004F0873"/>
    <w:rsid w:val="004F09B5"/>
    <w:rsid w:val="004F1672"/>
    <w:rsid w:val="004F1886"/>
    <w:rsid w:val="004F1A9C"/>
    <w:rsid w:val="004F2B95"/>
    <w:rsid w:val="004F2C67"/>
    <w:rsid w:val="004F3A23"/>
    <w:rsid w:val="004F3A81"/>
    <w:rsid w:val="004F44F1"/>
    <w:rsid w:val="004F495D"/>
    <w:rsid w:val="004F49B4"/>
    <w:rsid w:val="004F4B3B"/>
    <w:rsid w:val="004F5022"/>
    <w:rsid w:val="004F511A"/>
    <w:rsid w:val="004F5126"/>
    <w:rsid w:val="004F559E"/>
    <w:rsid w:val="004F59A5"/>
    <w:rsid w:val="004F648D"/>
    <w:rsid w:val="004F6CF3"/>
    <w:rsid w:val="00500253"/>
    <w:rsid w:val="005008EA"/>
    <w:rsid w:val="00500D3A"/>
    <w:rsid w:val="00501171"/>
    <w:rsid w:val="00501B73"/>
    <w:rsid w:val="00501E27"/>
    <w:rsid w:val="00501FF3"/>
    <w:rsid w:val="00502961"/>
    <w:rsid w:val="00503305"/>
    <w:rsid w:val="0050378F"/>
    <w:rsid w:val="005038E6"/>
    <w:rsid w:val="00504241"/>
    <w:rsid w:val="005047F2"/>
    <w:rsid w:val="00504993"/>
    <w:rsid w:val="00504C44"/>
    <w:rsid w:val="005061E1"/>
    <w:rsid w:val="00506995"/>
    <w:rsid w:val="00506B45"/>
    <w:rsid w:val="0050721F"/>
    <w:rsid w:val="00507493"/>
    <w:rsid w:val="00507CAC"/>
    <w:rsid w:val="00507E0A"/>
    <w:rsid w:val="00510A34"/>
    <w:rsid w:val="00510E2A"/>
    <w:rsid w:val="00510EF0"/>
    <w:rsid w:val="00511386"/>
    <w:rsid w:val="00511BF6"/>
    <w:rsid w:val="00512411"/>
    <w:rsid w:val="00512A2D"/>
    <w:rsid w:val="005131F3"/>
    <w:rsid w:val="005138BC"/>
    <w:rsid w:val="00513D42"/>
    <w:rsid w:val="00513E6F"/>
    <w:rsid w:val="00514B65"/>
    <w:rsid w:val="00514EA7"/>
    <w:rsid w:val="005154B6"/>
    <w:rsid w:val="005157FE"/>
    <w:rsid w:val="00515EB4"/>
    <w:rsid w:val="0051690D"/>
    <w:rsid w:val="00516DB9"/>
    <w:rsid w:val="005171B5"/>
    <w:rsid w:val="00517BD0"/>
    <w:rsid w:val="005208DC"/>
    <w:rsid w:val="00521003"/>
    <w:rsid w:val="00521990"/>
    <w:rsid w:val="00522009"/>
    <w:rsid w:val="00522751"/>
    <w:rsid w:val="00522873"/>
    <w:rsid w:val="00522DA8"/>
    <w:rsid w:val="00522DEC"/>
    <w:rsid w:val="0052318F"/>
    <w:rsid w:val="00523B13"/>
    <w:rsid w:val="00524D41"/>
    <w:rsid w:val="0052535C"/>
    <w:rsid w:val="0052559B"/>
    <w:rsid w:val="00525804"/>
    <w:rsid w:val="00525C4F"/>
    <w:rsid w:val="0052620B"/>
    <w:rsid w:val="0052631B"/>
    <w:rsid w:val="005264A7"/>
    <w:rsid w:val="005264C5"/>
    <w:rsid w:val="00526F7D"/>
    <w:rsid w:val="00527018"/>
    <w:rsid w:val="00527318"/>
    <w:rsid w:val="00527877"/>
    <w:rsid w:val="0052798F"/>
    <w:rsid w:val="00527A40"/>
    <w:rsid w:val="005300D6"/>
    <w:rsid w:val="0053053F"/>
    <w:rsid w:val="00530EF4"/>
    <w:rsid w:val="00531323"/>
    <w:rsid w:val="00531502"/>
    <w:rsid w:val="00532B2D"/>
    <w:rsid w:val="005341D2"/>
    <w:rsid w:val="00534340"/>
    <w:rsid w:val="005343AA"/>
    <w:rsid w:val="00534698"/>
    <w:rsid w:val="005352CF"/>
    <w:rsid w:val="005353F9"/>
    <w:rsid w:val="00535AF7"/>
    <w:rsid w:val="00536E79"/>
    <w:rsid w:val="00537043"/>
    <w:rsid w:val="00540104"/>
    <w:rsid w:val="0054096F"/>
    <w:rsid w:val="005409BB"/>
    <w:rsid w:val="00540A35"/>
    <w:rsid w:val="00540B4C"/>
    <w:rsid w:val="00540D1B"/>
    <w:rsid w:val="00541203"/>
    <w:rsid w:val="00541282"/>
    <w:rsid w:val="00541BFC"/>
    <w:rsid w:val="00541D00"/>
    <w:rsid w:val="00542F0C"/>
    <w:rsid w:val="00543285"/>
    <w:rsid w:val="00543F02"/>
    <w:rsid w:val="005440E4"/>
    <w:rsid w:val="00544588"/>
    <w:rsid w:val="005450D4"/>
    <w:rsid w:val="0054604A"/>
    <w:rsid w:val="005471E5"/>
    <w:rsid w:val="005479AA"/>
    <w:rsid w:val="00550708"/>
    <w:rsid w:val="00550B11"/>
    <w:rsid w:val="005512C4"/>
    <w:rsid w:val="00551326"/>
    <w:rsid w:val="00551C52"/>
    <w:rsid w:val="00551F40"/>
    <w:rsid w:val="005524A1"/>
    <w:rsid w:val="0055268D"/>
    <w:rsid w:val="00553A9F"/>
    <w:rsid w:val="00553EAD"/>
    <w:rsid w:val="0055463D"/>
    <w:rsid w:val="00554655"/>
    <w:rsid w:val="00554F45"/>
    <w:rsid w:val="005550F7"/>
    <w:rsid w:val="0055530B"/>
    <w:rsid w:val="0055539B"/>
    <w:rsid w:val="0055560A"/>
    <w:rsid w:val="00555707"/>
    <w:rsid w:val="00556012"/>
    <w:rsid w:val="0055611D"/>
    <w:rsid w:val="005564B0"/>
    <w:rsid w:val="005565DB"/>
    <w:rsid w:val="00556DF6"/>
    <w:rsid w:val="00561381"/>
    <w:rsid w:val="005614FD"/>
    <w:rsid w:val="00561DF6"/>
    <w:rsid w:val="005620A7"/>
    <w:rsid w:val="00562692"/>
    <w:rsid w:val="005627D5"/>
    <w:rsid w:val="00562F8B"/>
    <w:rsid w:val="00565865"/>
    <w:rsid w:val="005665E2"/>
    <w:rsid w:val="00567ACE"/>
    <w:rsid w:val="00567CD3"/>
    <w:rsid w:val="00570189"/>
    <w:rsid w:val="0057087E"/>
    <w:rsid w:val="00570AF8"/>
    <w:rsid w:val="00570FA0"/>
    <w:rsid w:val="005715E6"/>
    <w:rsid w:val="005716EB"/>
    <w:rsid w:val="00571DEF"/>
    <w:rsid w:val="0057224B"/>
    <w:rsid w:val="00572818"/>
    <w:rsid w:val="00572C0A"/>
    <w:rsid w:val="005734C3"/>
    <w:rsid w:val="00574257"/>
    <w:rsid w:val="00574330"/>
    <w:rsid w:val="00574874"/>
    <w:rsid w:val="00574CA1"/>
    <w:rsid w:val="00574ECC"/>
    <w:rsid w:val="00575A99"/>
    <w:rsid w:val="00576747"/>
    <w:rsid w:val="00577022"/>
    <w:rsid w:val="00577148"/>
    <w:rsid w:val="0057717C"/>
    <w:rsid w:val="00577659"/>
    <w:rsid w:val="005801CF"/>
    <w:rsid w:val="00580310"/>
    <w:rsid w:val="00580CC2"/>
    <w:rsid w:val="00580FCB"/>
    <w:rsid w:val="00581115"/>
    <w:rsid w:val="00581242"/>
    <w:rsid w:val="00581811"/>
    <w:rsid w:val="00581D1E"/>
    <w:rsid w:val="00581D2E"/>
    <w:rsid w:val="005826E9"/>
    <w:rsid w:val="00582CC4"/>
    <w:rsid w:val="00582E11"/>
    <w:rsid w:val="005831E3"/>
    <w:rsid w:val="00583378"/>
    <w:rsid w:val="0058368D"/>
    <w:rsid w:val="0058429B"/>
    <w:rsid w:val="005842F6"/>
    <w:rsid w:val="00584424"/>
    <w:rsid w:val="0058451C"/>
    <w:rsid w:val="005845E5"/>
    <w:rsid w:val="0058469C"/>
    <w:rsid w:val="005848EA"/>
    <w:rsid w:val="005848F0"/>
    <w:rsid w:val="0058523A"/>
    <w:rsid w:val="00585363"/>
    <w:rsid w:val="005855E5"/>
    <w:rsid w:val="00585B0D"/>
    <w:rsid w:val="00585B48"/>
    <w:rsid w:val="00585C41"/>
    <w:rsid w:val="00586285"/>
    <w:rsid w:val="005862F7"/>
    <w:rsid w:val="00586EF9"/>
    <w:rsid w:val="005872D9"/>
    <w:rsid w:val="005872FE"/>
    <w:rsid w:val="0058794C"/>
    <w:rsid w:val="0058795C"/>
    <w:rsid w:val="00587969"/>
    <w:rsid w:val="005905E0"/>
    <w:rsid w:val="00590866"/>
    <w:rsid w:val="00590EB2"/>
    <w:rsid w:val="00591482"/>
    <w:rsid w:val="005914C8"/>
    <w:rsid w:val="00591508"/>
    <w:rsid w:val="00591B1D"/>
    <w:rsid w:val="00593251"/>
    <w:rsid w:val="0059327B"/>
    <w:rsid w:val="0059372F"/>
    <w:rsid w:val="00593808"/>
    <w:rsid w:val="00593D45"/>
    <w:rsid w:val="00594968"/>
    <w:rsid w:val="00595321"/>
    <w:rsid w:val="00595455"/>
    <w:rsid w:val="0059638D"/>
    <w:rsid w:val="00597049"/>
    <w:rsid w:val="00597DE4"/>
    <w:rsid w:val="005A122B"/>
    <w:rsid w:val="005A14C8"/>
    <w:rsid w:val="005A14CA"/>
    <w:rsid w:val="005A1783"/>
    <w:rsid w:val="005A25A0"/>
    <w:rsid w:val="005A267D"/>
    <w:rsid w:val="005A2AD1"/>
    <w:rsid w:val="005A2C4A"/>
    <w:rsid w:val="005A3329"/>
    <w:rsid w:val="005A36CD"/>
    <w:rsid w:val="005A3925"/>
    <w:rsid w:val="005A3926"/>
    <w:rsid w:val="005A39B0"/>
    <w:rsid w:val="005A3A3B"/>
    <w:rsid w:val="005A3FB7"/>
    <w:rsid w:val="005A52EA"/>
    <w:rsid w:val="005A531C"/>
    <w:rsid w:val="005A5538"/>
    <w:rsid w:val="005A59A5"/>
    <w:rsid w:val="005A5CFC"/>
    <w:rsid w:val="005A625C"/>
    <w:rsid w:val="005A6682"/>
    <w:rsid w:val="005A68D7"/>
    <w:rsid w:val="005A690A"/>
    <w:rsid w:val="005A6C01"/>
    <w:rsid w:val="005A794B"/>
    <w:rsid w:val="005A7C67"/>
    <w:rsid w:val="005A7EBC"/>
    <w:rsid w:val="005A7FA2"/>
    <w:rsid w:val="005B0030"/>
    <w:rsid w:val="005B0929"/>
    <w:rsid w:val="005B0A2E"/>
    <w:rsid w:val="005B0F45"/>
    <w:rsid w:val="005B0FA7"/>
    <w:rsid w:val="005B1783"/>
    <w:rsid w:val="005B1F38"/>
    <w:rsid w:val="005B28A9"/>
    <w:rsid w:val="005B2A68"/>
    <w:rsid w:val="005B34A9"/>
    <w:rsid w:val="005B3D2B"/>
    <w:rsid w:val="005B3E4E"/>
    <w:rsid w:val="005B4AF6"/>
    <w:rsid w:val="005B4E84"/>
    <w:rsid w:val="005B5516"/>
    <w:rsid w:val="005B5919"/>
    <w:rsid w:val="005B5E8D"/>
    <w:rsid w:val="005B5FFB"/>
    <w:rsid w:val="005B6A46"/>
    <w:rsid w:val="005B781C"/>
    <w:rsid w:val="005B78BA"/>
    <w:rsid w:val="005C079A"/>
    <w:rsid w:val="005C0B69"/>
    <w:rsid w:val="005C1FD1"/>
    <w:rsid w:val="005C2210"/>
    <w:rsid w:val="005C2738"/>
    <w:rsid w:val="005C3554"/>
    <w:rsid w:val="005C3C8E"/>
    <w:rsid w:val="005C3E16"/>
    <w:rsid w:val="005C3E64"/>
    <w:rsid w:val="005C466D"/>
    <w:rsid w:val="005C472D"/>
    <w:rsid w:val="005C5835"/>
    <w:rsid w:val="005C5845"/>
    <w:rsid w:val="005C5FEC"/>
    <w:rsid w:val="005C683D"/>
    <w:rsid w:val="005C7336"/>
    <w:rsid w:val="005C7684"/>
    <w:rsid w:val="005D0150"/>
    <w:rsid w:val="005D0750"/>
    <w:rsid w:val="005D0DC5"/>
    <w:rsid w:val="005D0EFB"/>
    <w:rsid w:val="005D10BF"/>
    <w:rsid w:val="005D13F3"/>
    <w:rsid w:val="005D16EB"/>
    <w:rsid w:val="005D1AA9"/>
    <w:rsid w:val="005D2189"/>
    <w:rsid w:val="005D2B46"/>
    <w:rsid w:val="005D2BDC"/>
    <w:rsid w:val="005D3436"/>
    <w:rsid w:val="005D3598"/>
    <w:rsid w:val="005D3758"/>
    <w:rsid w:val="005D3A23"/>
    <w:rsid w:val="005D3BAC"/>
    <w:rsid w:val="005D3D5C"/>
    <w:rsid w:val="005D4F5A"/>
    <w:rsid w:val="005D5371"/>
    <w:rsid w:val="005D6044"/>
    <w:rsid w:val="005D70E2"/>
    <w:rsid w:val="005D70EB"/>
    <w:rsid w:val="005D77F1"/>
    <w:rsid w:val="005D7A7B"/>
    <w:rsid w:val="005D7B80"/>
    <w:rsid w:val="005E01E1"/>
    <w:rsid w:val="005E0720"/>
    <w:rsid w:val="005E0915"/>
    <w:rsid w:val="005E092C"/>
    <w:rsid w:val="005E0E07"/>
    <w:rsid w:val="005E0FD4"/>
    <w:rsid w:val="005E17A2"/>
    <w:rsid w:val="005E1E69"/>
    <w:rsid w:val="005E2364"/>
    <w:rsid w:val="005E238B"/>
    <w:rsid w:val="005E25A1"/>
    <w:rsid w:val="005E2B8C"/>
    <w:rsid w:val="005E3217"/>
    <w:rsid w:val="005E3416"/>
    <w:rsid w:val="005E3626"/>
    <w:rsid w:val="005E38FA"/>
    <w:rsid w:val="005E48FD"/>
    <w:rsid w:val="005E5031"/>
    <w:rsid w:val="005E5CC8"/>
    <w:rsid w:val="005E60F9"/>
    <w:rsid w:val="005E61CB"/>
    <w:rsid w:val="005E7404"/>
    <w:rsid w:val="005E78C8"/>
    <w:rsid w:val="005E7E81"/>
    <w:rsid w:val="005F0028"/>
    <w:rsid w:val="005F00BB"/>
    <w:rsid w:val="005F0295"/>
    <w:rsid w:val="005F0A68"/>
    <w:rsid w:val="005F1D7B"/>
    <w:rsid w:val="005F2496"/>
    <w:rsid w:val="005F28ED"/>
    <w:rsid w:val="005F3491"/>
    <w:rsid w:val="005F4B20"/>
    <w:rsid w:val="005F4D5D"/>
    <w:rsid w:val="005F4F77"/>
    <w:rsid w:val="005F55FB"/>
    <w:rsid w:val="005F5A7F"/>
    <w:rsid w:val="005F610D"/>
    <w:rsid w:val="005F65B1"/>
    <w:rsid w:val="0060008D"/>
    <w:rsid w:val="006009AB"/>
    <w:rsid w:val="00600B4B"/>
    <w:rsid w:val="006017CB"/>
    <w:rsid w:val="00601DB1"/>
    <w:rsid w:val="00601E21"/>
    <w:rsid w:val="00602539"/>
    <w:rsid w:val="006028FC"/>
    <w:rsid w:val="00603071"/>
    <w:rsid w:val="00603358"/>
    <w:rsid w:val="0060381A"/>
    <w:rsid w:val="006047D6"/>
    <w:rsid w:val="00604A2E"/>
    <w:rsid w:val="00604A75"/>
    <w:rsid w:val="00604F80"/>
    <w:rsid w:val="00604FB2"/>
    <w:rsid w:val="00605E15"/>
    <w:rsid w:val="0060621B"/>
    <w:rsid w:val="00606982"/>
    <w:rsid w:val="006070CA"/>
    <w:rsid w:val="0060794B"/>
    <w:rsid w:val="00610132"/>
    <w:rsid w:val="006109BE"/>
    <w:rsid w:val="006109D1"/>
    <w:rsid w:val="00610D52"/>
    <w:rsid w:val="006110E9"/>
    <w:rsid w:val="00611341"/>
    <w:rsid w:val="00611A07"/>
    <w:rsid w:val="00612036"/>
    <w:rsid w:val="006121F5"/>
    <w:rsid w:val="006127DD"/>
    <w:rsid w:val="00612CF7"/>
    <w:rsid w:val="006142FA"/>
    <w:rsid w:val="00614D0F"/>
    <w:rsid w:val="006150E1"/>
    <w:rsid w:val="0061608C"/>
    <w:rsid w:val="006164B4"/>
    <w:rsid w:val="00616EB5"/>
    <w:rsid w:val="00617273"/>
    <w:rsid w:val="00617281"/>
    <w:rsid w:val="00617386"/>
    <w:rsid w:val="006173F1"/>
    <w:rsid w:val="00617423"/>
    <w:rsid w:val="0061798B"/>
    <w:rsid w:val="00620BFB"/>
    <w:rsid w:val="0062109E"/>
    <w:rsid w:val="0062158E"/>
    <w:rsid w:val="006218E0"/>
    <w:rsid w:val="006228C0"/>
    <w:rsid w:val="00623880"/>
    <w:rsid w:val="00623E15"/>
    <w:rsid w:val="00624074"/>
    <w:rsid w:val="00624B62"/>
    <w:rsid w:val="0062565B"/>
    <w:rsid w:val="00625C47"/>
    <w:rsid w:val="006263E1"/>
    <w:rsid w:val="00626DB8"/>
    <w:rsid w:val="00626DD6"/>
    <w:rsid w:val="00627A9D"/>
    <w:rsid w:val="0063004A"/>
    <w:rsid w:val="00630128"/>
    <w:rsid w:val="0063036A"/>
    <w:rsid w:val="00630D38"/>
    <w:rsid w:val="006318CF"/>
    <w:rsid w:val="00632662"/>
    <w:rsid w:val="00632CAF"/>
    <w:rsid w:val="00633109"/>
    <w:rsid w:val="006334AF"/>
    <w:rsid w:val="00633A78"/>
    <w:rsid w:val="0063512E"/>
    <w:rsid w:val="00635A04"/>
    <w:rsid w:val="00635B03"/>
    <w:rsid w:val="00635D13"/>
    <w:rsid w:val="00635FF8"/>
    <w:rsid w:val="0063625D"/>
    <w:rsid w:val="0063683F"/>
    <w:rsid w:val="00636F92"/>
    <w:rsid w:val="0063711E"/>
    <w:rsid w:val="0063738D"/>
    <w:rsid w:val="0063742C"/>
    <w:rsid w:val="00637895"/>
    <w:rsid w:val="0064071F"/>
    <w:rsid w:val="00640745"/>
    <w:rsid w:val="0064090C"/>
    <w:rsid w:val="006409EA"/>
    <w:rsid w:val="00640F0B"/>
    <w:rsid w:val="0064181D"/>
    <w:rsid w:val="00641A84"/>
    <w:rsid w:val="00641AEB"/>
    <w:rsid w:val="006426FF"/>
    <w:rsid w:val="006434FD"/>
    <w:rsid w:val="006437EC"/>
    <w:rsid w:val="00643BD5"/>
    <w:rsid w:val="00644243"/>
    <w:rsid w:val="00644AC5"/>
    <w:rsid w:val="00644D90"/>
    <w:rsid w:val="00644F34"/>
    <w:rsid w:val="00645640"/>
    <w:rsid w:val="00645E7B"/>
    <w:rsid w:val="006461A3"/>
    <w:rsid w:val="00647026"/>
    <w:rsid w:val="006476DD"/>
    <w:rsid w:val="00647B32"/>
    <w:rsid w:val="00647B56"/>
    <w:rsid w:val="00647DC2"/>
    <w:rsid w:val="006500A2"/>
    <w:rsid w:val="006513DF"/>
    <w:rsid w:val="00651628"/>
    <w:rsid w:val="00652867"/>
    <w:rsid w:val="006529C0"/>
    <w:rsid w:val="00652B14"/>
    <w:rsid w:val="00652CD6"/>
    <w:rsid w:val="00652E1E"/>
    <w:rsid w:val="00654CDD"/>
    <w:rsid w:val="00656D85"/>
    <w:rsid w:val="00656DC2"/>
    <w:rsid w:val="0065700F"/>
    <w:rsid w:val="0065746E"/>
    <w:rsid w:val="00657918"/>
    <w:rsid w:val="00660428"/>
    <w:rsid w:val="00661117"/>
    <w:rsid w:val="00661A56"/>
    <w:rsid w:val="00661BD0"/>
    <w:rsid w:val="00662636"/>
    <w:rsid w:val="00662EC4"/>
    <w:rsid w:val="00662FE7"/>
    <w:rsid w:val="006631DD"/>
    <w:rsid w:val="00663A26"/>
    <w:rsid w:val="00664D4A"/>
    <w:rsid w:val="00664F4C"/>
    <w:rsid w:val="006652AA"/>
    <w:rsid w:val="006654BA"/>
    <w:rsid w:val="0066576B"/>
    <w:rsid w:val="006658C6"/>
    <w:rsid w:val="0066612E"/>
    <w:rsid w:val="0066632A"/>
    <w:rsid w:val="006665E3"/>
    <w:rsid w:val="00666997"/>
    <w:rsid w:val="0066743F"/>
    <w:rsid w:val="00667A04"/>
    <w:rsid w:val="006709EE"/>
    <w:rsid w:val="00671396"/>
    <w:rsid w:val="0067153E"/>
    <w:rsid w:val="00671D0C"/>
    <w:rsid w:val="00671DA3"/>
    <w:rsid w:val="00672739"/>
    <w:rsid w:val="00673035"/>
    <w:rsid w:val="0067395B"/>
    <w:rsid w:val="0067471B"/>
    <w:rsid w:val="00674763"/>
    <w:rsid w:val="006753C4"/>
    <w:rsid w:val="00675833"/>
    <w:rsid w:val="0067586F"/>
    <w:rsid w:val="00675CCA"/>
    <w:rsid w:val="00675E70"/>
    <w:rsid w:val="006766B5"/>
    <w:rsid w:val="00676AA0"/>
    <w:rsid w:val="0067781D"/>
    <w:rsid w:val="00680178"/>
    <w:rsid w:val="00680334"/>
    <w:rsid w:val="0068058E"/>
    <w:rsid w:val="00680823"/>
    <w:rsid w:val="00681003"/>
    <w:rsid w:val="006812F4"/>
    <w:rsid w:val="00681362"/>
    <w:rsid w:val="0068165F"/>
    <w:rsid w:val="0068209D"/>
    <w:rsid w:val="00682162"/>
    <w:rsid w:val="00682286"/>
    <w:rsid w:val="00682716"/>
    <w:rsid w:val="00682B1B"/>
    <w:rsid w:val="00682B23"/>
    <w:rsid w:val="0068314A"/>
    <w:rsid w:val="0068322E"/>
    <w:rsid w:val="006832A1"/>
    <w:rsid w:val="006833CB"/>
    <w:rsid w:val="00683B9D"/>
    <w:rsid w:val="00684BD3"/>
    <w:rsid w:val="00685D16"/>
    <w:rsid w:val="00685E13"/>
    <w:rsid w:val="006863AE"/>
    <w:rsid w:val="00686468"/>
    <w:rsid w:val="0068654C"/>
    <w:rsid w:val="00686972"/>
    <w:rsid w:val="006869EA"/>
    <w:rsid w:val="006871AA"/>
    <w:rsid w:val="00690544"/>
    <w:rsid w:val="00691066"/>
    <w:rsid w:val="0069124A"/>
    <w:rsid w:val="006913C6"/>
    <w:rsid w:val="0069150A"/>
    <w:rsid w:val="00691C87"/>
    <w:rsid w:val="00691EF4"/>
    <w:rsid w:val="00692107"/>
    <w:rsid w:val="00692578"/>
    <w:rsid w:val="00692DE6"/>
    <w:rsid w:val="006932A1"/>
    <w:rsid w:val="00693F17"/>
    <w:rsid w:val="006961C0"/>
    <w:rsid w:val="006962B1"/>
    <w:rsid w:val="00696AFF"/>
    <w:rsid w:val="0069730F"/>
    <w:rsid w:val="006975DA"/>
    <w:rsid w:val="006979A3"/>
    <w:rsid w:val="006979B4"/>
    <w:rsid w:val="006A076F"/>
    <w:rsid w:val="006A0E69"/>
    <w:rsid w:val="006A0EE2"/>
    <w:rsid w:val="006A116C"/>
    <w:rsid w:val="006A1694"/>
    <w:rsid w:val="006A1CED"/>
    <w:rsid w:val="006A2877"/>
    <w:rsid w:val="006A320B"/>
    <w:rsid w:val="006A3ED2"/>
    <w:rsid w:val="006A4276"/>
    <w:rsid w:val="006A474E"/>
    <w:rsid w:val="006A4AA0"/>
    <w:rsid w:val="006A58A2"/>
    <w:rsid w:val="006A6BB5"/>
    <w:rsid w:val="006A731A"/>
    <w:rsid w:val="006A7569"/>
    <w:rsid w:val="006A7D8B"/>
    <w:rsid w:val="006A7FCE"/>
    <w:rsid w:val="006B01F7"/>
    <w:rsid w:val="006B0615"/>
    <w:rsid w:val="006B07F8"/>
    <w:rsid w:val="006B0E57"/>
    <w:rsid w:val="006B0F92"/>
    <w:rsid w:val="006B1053"/>
    <w:rsid w:val="006B10F5"/>
    <w:rsid w:val="006B1A1E"/>
    <w:rsid w:val="006B1BA4"/>
    <w:rsid w:val="006B1E5D"/>
    <w:rsid w:val="006B2C5F"/>
    <w:rsid w:val="006B55E1"/>
    <w:rsid w:val="006B57E3"/>
    <w:rsid w:val="006B748C"/>
    <w:rsid w:val="006B74D9"/>
    <w:rsid w:val="006B75E4"/>
    <w:rsid w:val="006B76D6"/>
    <w:rsid w:val="006B776C"/>
    <w:rsid w:val="006C038F"/>
    <w:rsid w:val="006C0B5A"/>
    <w:rsid w:val="006C0E08"/>
    <w:rsid w:val="006C1E16"/>
    <w:rsid w:val="006C2E3E"/>
    <w:rsid w:val="006C4545"/>
    <w:rsid w:val="006C4561"/>
    <w:rsid w:val="006C4CBF"/>
    <w:rsid w:val="006C5F1A"/>
    <w:rsid w:val="006C6679"/>
    <w:rsid w:val="006C6785"/>
    <w:rsid w:val="006C6D92"/>
    <w:rsid w:val="006C6DF5"/>
    <w:rsid w:val="006C7069"/>
    <w:rsid w:val="006C7F24"/>
    <w:rsid w:val="006D1991"/>
    <w:rsid w:val="006D1D2C"/>
    <w:rsid w:val="006D238D"/>
    <w:rsid w:val="006D28E3"/>
    <w:rsid w:val="006D2E59"/>
    <w:rsid w:val="006D3D98"/>
    <w:rsid w:val="006D497E"/>
    <w:rsid w:val="006D4DDF"/>
    <w:rsid w:val="006D559F"/>
    <w:rsid w:val="006D60B3"/>
    <w:rsid w:val="006D65A3"/>
    <w:rsid w:val="006D67F5"/>
    <w:rsid w:val="006D70E7"/>
    <w:rsid w:val="006D73F2"/>
    <w:rsid w:val="006D78D7"/>
    <w:rsid w:val="006E298C"/>
    <w:rsid w:val="006E2D28"/>
    <w:rsid w:val="006E3153"/>
    <w:rsid w:val="006E38CA"/>
    <w:rsid w:val="006E3B3D"/>
    <w:rsid w:val="006E43AA"/>
    <w:rsid w:val="006E44C0"/>
    <w:rsid w:val="006E5553"/>
    <w:rsid w:val="006E67F4"/>
    <w:rsid w:val="006E6BFB"/>
    <w:rsid w:val="006E6E17"/>
    <w:rsid w:val="006E6FF9"/>
    <w:rsid w:val="006E75E1"/>
    <w:rsid w:val="006E7FF9"/>
    <w:rsid w:val="006F0104"/>
    <w:rsid w:val="006F11BF"/>
    <w:rsid w:val="006F1268"/>
    <w:rsid w:val="006F1946"/>
    <w:rsid w:val="006F1FC7"/>
    <w:rsid w:val="006F2756"/>
    <w:rsid w:val="006F3AFE"/>
    <w:rsid w:val="006F3E84"/>
    <w:rsid w:val="006F4724"/>
    <w:rsid w:val="006F5A17"/>
    <w:rsid w:val="006F6F6C"/>
    <w:rsid w:val="007000A1"/>
    <w:rsid w:val="0070058C"/>
    <w:rsid w:val="00700A08"/>
    <w:rsid w:val="00700C9A"/>
    <w:rsid w:val="007014A1"/>
    <w:rsid w:val="007014D8"/>
    <w:rsid w:val="007017E6"/>
    <w:rsid w:val="007026BF"/>
    <w:rsid w:val="0070281C"/>
    <w:rsid w:val="00702B56"/>
    <w:rsid w:val="00702D33"/>
    <w:rsid w:val="00703140"/>
    <w:rsid w:val="00703E03"/>
    <w:rsid w:val="00703E55"/>
    <w:rsid w:val="007043F7"/>
    <w:rsid w:val="007045EB"/>
    <w:rsid w:val="0070594E"/>
    <w:rsid w:val="00705CF7"/>
    <w:rsid w:val="00705F59"/>
    <w:rsid w:val="00705FDF"/>
    <w:rsid w:val="007063E8"/>
    <w:rsid w:val="00706C98"/>
    <w:rsid w:val="00707123"/>
    <w:rsid w:val="00707A57"/>
    <w:rsid w:val="00707B75"/>
    <w:rsid w:val="00707D0A"/>
    <w:rsid w:val="0071123F"/>
    <w:rsid w:val="00711748"/>
    <w:rsid w:val="00711B39"/>
    <w:rsid w:val="007128A9"/>
    <w:rsid w:val="00712CDF"/>
    <w:rsid w:val="00712F47"/>
    <w:rsid w:val="0071391F"/>
    <w:rsid w:val="00713DA8"/>
    <w:rsid w:val="00713E08"/>
    <w:rsid w:val="007159CC"/>
    <w:rsid w:val="00716332"/>
    <w:rsid w:val="00717365"/>
    <w:rsid w:val="007178B0"/>
    <w:rsid w:val="00717D77"/>
    <w:rsid w:val="0072040F"/>
    <w:rsid w:val="00720919"/>
    <w:rsid w:val="0072154F"/>
    <w:rsid w:val="0072187A"/>
    <w:rsid w:val="00721A3B"/>
    <w:rsid w:val="00721B61"/>
    <w:rsid w:val="00721D6D"/>
    <w:rsid w:val="007220F8"/>
    <w:rsid w:val="007229F7"/>
    <w:rsid w:val="0072300C"/>
    <w:rsid w:val="007233D9"/>
    <w:rsid w:val="00723F40"/>
    <w:rsid w:val="007241D6"/>
    <w:rsid w:val="007247AA"/>
    <w:rsid w:val="00724971"/>
    <w:rsid w:val="00724BEC"/>
    <w:rsid w:val="007252AF"/>
    <w:rsid w:val="0072550E"/>
    <w:rsid w:val="00725BE5"/>
    <w:rsid w:val="0072655E"/>
    <w:rsid w:val="00726C29"/>
    <w:rsid w:val="00726F36"/>
    <w:rsid w:val="00727024"/>
    <w:rsid w:val="00727804"/>
    <w:rsid w:val="00727C6D"/>
    <w:rsid w:val="00727CA9"/>
    <w:rsid w:val="00730BAA"/>
    <w:rsid w:val="00731DF4"/>
    <w:rsid w:val="00732056"/>
    <w:rsid w:val="0073229E"/>
    <w:rsid w:val="0073270B"/>
    <w:rsid w:val="00732A1C"/>
    <w:rsid w:val="0073300A"/>
    <w:rsid w:val="007331CC"/>
    <w:rsid w:val="00733715"/>
    <w:rsid w:val="00734412"/>
    <w:rsid w:val="00734508"/>
    <w:rsid w:val="007345D0"/>
    <w:rsid w:val="00734629"/>
    <w:rsid w:val="00734813"/>
    <w:rsid w:val="00734851"/>
    <w:rsid w:val="007348F2"/>
    <w:rsid w:val="0073553F"/>
    <w:rsid w:val="00736A58"/>
    <w:rsid w:val="00737078"/>
    <w:rsid w:val="007373B7"/>
    <w:rsid w:val="00737F48"/>
    <w:rsid w:val="007400F3"/>
    <w:rsid w:val="00740699"/>
    <w:rsid w:val="0074128C"/>
    <w:rsid w:val="00741B4A"/>
    <w:rsid w:val="00741C9B"/>
    <w:rsid w:val="007426DD"/>
    <w:rsid w:val="007433F6"/>
    <w:rsid w:val="007434E8"/>
    <w:rsid w:val="00744D00"/>
    <w:rsid w:val="00744FF6"/>
    <w:rsid w:val="00745136"/>
    <w:rsid w:val="00745534"/>
    <w:rsid w:val="007457A5"/>
    <w:rsid w:val="00745A7E"/>
    <w:rsid w:val="00745F3B"/>
    <w:rsid w:val="007460CF"/>
    <w:rsid w:val="00746236"/>
    <w:rsid w:val="00746398"/>
    <w:rsid w:val="00746AA4"/>
    <w:rsid w:val="00746D5C"/>
    <w:rsid w:val="007474C8"/>
    <w:rsid w:val="00750514"/>
    <w:rsid w:val="00750975"/>
    <w:rsid w:val="0075159F"/>
    <w:rsid w:val="00751A9E"/>
    <w:rsid w:val="00752481"/>
    <w:rsid w:val="00752CBA"/>
    <w:rsid w:val="007536D5"/>
    <w:rsid w:val="00753900"/>
    <w:rsid w:val="00753C24"/>
    <w:rsid w:val="00753D3C"/>
    <w:rsid w:val="00754924"/>
    <w:rsid w:val="00754E34"/>
    <w:rsid w:val="00754E3F"/>
    <w:rsid w:val="00755166"/>
    <w:rsid w:val="00755234"/>
    <w:rsid w:val="007557CE"/>
    <w:rsid w:val="00755AAC"/>
    <w:rsid w:val="00755AE8"/>
    <w:rsid w:val="00755E77"/>
    <w:rsid w:val="007567BE"/>
    <w:rsid w:val="00756DC1"/>
    <w:rsid w:val="0075733A"/>
    <w:rsid w:val="00757B06"/>
    <w:rsid w:val="007601CE"/>
    <w:rsid w:val="007605BA"/>
    <w:rsid w:val="00760854"/>
    <w:rsid w:val="00760DE7"/>
    <w:rsid w:val="00760EA1"/>
    <w:rsid w:val="00761C87"/>
    <w:rsid w:val="00762205"/>
    <w:rsid w:val="00762243"/>
    <w:rsid w:val="0076325D"/>
    <w:rsid w:val="0076361E"/>
    <w:rsid w:val="007639F5"/>
    <w:rsid w:val="00764CBD"/>
    <w:rsid w:val="00765226"/>
    <w:rsid w:val="00765A88"/>
    <w:rsid w:val="00765CD1"/>
    <w:rsid w:val="007663AE"/>
    <w:rsid w:val="00766770"/>
    <w:rsid w:val="00766A40"/>
    <w:rsid w:val="00767283"/>
    <w:rsid w:val="00767B04"/>
    <w:rsid w:val="00770372"/>
    <w:rsid w:val="0077037B"/>
    <w:rsid w:val="00770412"/>
    <w:rsid w:val="00770515"/>
    <w:rsid w:val="0077053A"/>
    <w:rsid w:val="00770B1A"/>
    <w:rsid w:val="007713E5"/>
    <w:rsid w:val="00771458"/>
    <w:rsid w:val="007719CB"/>
    <w:rsid w:val="007722D8"/>
    <w:rsid w:val="00772DB2"/>
    <w:rsid w:val="00773387"/>
    <w:rsid w:val="007739BA"/>
    <w:rsid w:val="00774627"/>
    <w:rsid w:val="007747C3"/>
    <w:rsid w:val="00774821"/>
    <w:rsid w:val="00774828"/>
    <w:rsid w:val="007756ED"/>
    <w:rsid w:val="00775AF7"/>
    <w:rsid w:val="00775B1C"/>
    <w:rsid w:val="00777200"/>
    <w:rsid w:val="007772B9"/>
    <w:rsid w:val="00777597"/>
    <w:rsid w:val="00777C8E"/>
    <w:rsid w:val="00777C9B"/>
    <w:rsid w:val="007803F7"/>
    <w:rsid w:val="00780608"/>
    <w:rsid w:val="00781953"/>
    <w:rsid w:val="00781BD9"/>
    <w:rsid w:val="00781CF5"/>
    <w:rsid w:val="00782470"/>
    <w:rsid w:val="00782EE3"/>
    <w:rsid w:val="007830AB"/>
    <w:rsid w:val="0078344F"/>
    <w:rsid w:val="0078391E"/>
    <w:rsid w:val="00783F65"/>
    <w:rsid w:val="00784CF5"/>
    <w:rsid w:val="00784EDA"/>
    <w:rsid w:val="00784F23"/>
    <w:rsid w:val="00784FDE"/>
    <w:rsid w:val="007859C2"/>
    <w:rsid w:val="00786376"/>
    <w:rsid w:val="00786934"/>
    <w:rsid w:val="0078704C"/>
    <w:rsid w:val="007879EA"/>
    <w:rsid w:val="00787B29"/>
    <w:rsid w:val="00787EB6"/>
    <w:rsid w:val="0079005D"/>
    <w:rsid w:val="0079062B"/>
    <w:rsid w:val="007906C8"/>
    <w:rsid w:val="00790B81"/>
    <w:rsid w:val="00791969"/>
    <w:rsid w:val="00791A10"/>
    <w:rsid w:val="00791DBE"/>
    <w:rsid w:val="00791F2C"/>
    <w:rsid w:val="00792C4A"/>
    <w:rsid w:val="00792CD8"/>
    <w:rsid w:val="00793193"/>
    <w:rsid w:val="00793372"/>
    <w:rsid w:val="00793739"/>
    <w:rsid w:val="00794E42"/>
    <w:rsid w:val="007955B6"/>
    <w:rsid w:val="00795669"/>
    <w:rsid w:val="00795AAB"/>
    <w:rsid w:val="0079642D"/>
    <w:rsid w:val="007966FE"/>
    <w:rsid w:val="00796E40"/>
    <w:rsid w:val="00796FE2"/>
    <w:rsid w:val="00797C43"/>
    <w:rsid w:val="007A05AC"/>
    <w:rsid w:val="007A1BA6"/>
    <w:rsid w:val="007A1CE8"/>
    <w:rsid w:val="007A25F8"/>
    <w:rsid w:val="007A2673"/>
    <w:rsid w:val="007A2F62"/>
    <w:rsid w:val="007A3CC8"/>
    <w:rsid w:val="007A3DC1"/>
    <w:rsid w:val="007A3EC7"/>
    <w:rsid w:val="007A41E9"/>
    <w:rsid w:val="007A428A"/>
    <w:rsid w:val="007A43AF"/>
    <w:rsid w:val="007A4591"/>
    <w:rsid w:val="007A4B24"/>
    <w:rsid w:val="007A52C4"/>
    <w:rsid w:val="007A623E"/>
    <w:rsid w:val="007A6373"/>
    <w:rsid w:val="007A6A7E"/>
    <w:rsid w:val="007A759E"/>
    <w:rsid w:val="007A75DD"/>
    <w:rsid w:val="007A79CA"/>
    <w:rsid w:val="007A7F93"/>
    <w:rsid w:val="007B03F6"/>
    <w:rsid w:val="007B055B"/>
    <w:rsid w:val="007B05C0"/>
    <w:rsid w:val="007B077C"/>
    <w:rsid w:val="007B0ABE"/>
    <w:rsid w:val="007B0AD5"/>
    <w:rsid w:val="007B0E76"/>
    <w:rsid w:val="007B10B5"/>
    <w:rsid w:val="007B1772"/>
    <w:rsid w:val="007B1A22"/>
    <w:rsid w:val="007B1DC3"/>
    <w:rsid w:val="007B1F03"/>
    <w:rsid w:val="007B1F87"/>
    <w:rsid w:val="007B218E"/>
    <w:rsid w:val="007B2393"/>
    <w:rsid w:val="007B27D4"/>
    <w:rsid w:val="007B2B06"/>
    <w:rsid w:val="007B32D4"/>
    <w:rsid w:val="007B35BC"/>
    <w:rsid w:val="007B36EF"/>
    <w:rsid w:val="007B3932"/>
    <w:rsid w:val="007B3955"/>
    <w:rsid w:val="007B3B26"/>
    <w:rsid w:val="007B3F94"/>
    <w:rsid w:val="007B4FE5"/>
    <w:rsid w:val="007B5036"/>
    <w:rsid w:val="007B55E7"/>
    <w:rsid w:val="007B596B"/>
    <w:rsid w:val="007B5DE3"/>
    <w:rsid w:val="007B5FDD"/>
    <w:rsid w:val="007B6E53"/>
    <w:rsid w:val="007C21B3"/>
    <w:rsid w:val="007C263F"/>
    <w:rsid w:val="007C2682"/>
    <w:rsid w:val="007C2CD6"/>
    <w:rsid w:val="007C3526"/>
    <w:rsid w:val="007C36A4"/>
    <w:rsid w:val="007C3AC6"/>
    <w:rsid w:val="007C4381"/>
    <w:rsid w:val="007C445F"/>
    <w:rsid w:val="007C447A"/>
    <w:rsid w:val="007C4C5F"/>
    <w:rsid w:val="007C4CF1"/>
    <w:rsid w:val="007C5463"/>
    <w:rsid w:val="007C55D0"/>
    <w:rsid w:val="007C56A4"/>
    <w:rsid w:val="007C5BEA"/>
    <w:rsid w:val="007C5D52"/>
    <w:rsid w:val="007C6344"/>
    <w:rsid w:val="007C64C9"/>
    <w:rsid w:val="007C65A9"/>
    <w:rsid w:val="007C6AFF"/>
    <w:rsid w:val="007C6C43"/>
    <w:rsid w:val="007C6E54"/>
    <w:rsid w:val="007C6ED5"/>
    <w:rsid w:val="007C70AB"/>
    <w:rsid w:val="007C7123"/>
    <w:rsid w:val="007C7289"/>
    <w:rsid w:val="007C753F"/>
    <w:rsid w:val="007C769F"/>
    <w:rsid w:val="007C7BA7"/>
    <w:rsid w:val="007C7BB9"/>
    <w:rsid w:val="007D00F6"/>
    <w:rsid w:val="007D04F2"/>
    <w:rsid w:val="007D2329"/>
    <w:rsid w:val="007D262A"/>
    <w:rsid w:val="007D279E"/>
    <w:rsid w:val="007D2A0F"/>
    <w:rsid w:val="007D303F"/>
    <w:rsid w:val="007D31E8"/>
    <w:rsid w:val="007D34BD"/>
    <w:rsid w:val="007D3A76"/>
    <w:rsid w:val="007D434A"/>
    <w:rsid w:val="007D4AFE"/>
    <w:rsid w:val="007D4F34"/>
    <w:rsid w:val="007D513D"/>
    <w:rsid w:val="007D55B9"/>
    <w:rsid w:val="007D563A"/>
    <w:rsid w:val="007D5750"/>
    <w:rsid w:val="007D5950"/>
    <w:rsid w:val="007D6B66"/>
    <w:rsid w:val="007D6C78"/>
    <w:rsid w:val="007D6DEC"/>
    <w:rsid w:val="007D6F35"/>
    <w:rsid w:val="007D7379"/>
    <w:rsid w:val="007D7384"/>
    <w:rsid w:val="007D7491"/>
    <w:rsid w:val="007D7C64"/>
    <w:rsid w:val="007E01AC"/>
    <w:rsid w:val="007E040B"/>
    <w:rsid w:val="007E138C"/>
    <w:rsid w:val="007E140D"/>
    <w:rsid w:val="007E175A"/>
    <w:rsid w:val="007E1A2F"/>
    <w:rsid w:val="007E1BDC"/>
    <w:rsid w:val="007E1DE5"/>
    <w:rsid w:val="007E20E4"/>
    <w:rsid w:val="007E29BE"/>
    <w:rsid w:val="007E2A30"/>
    <w:rsid w:val="007E2CB6"/>
    <w:rsid w:val="007E2D32"/>
    <w:rsid w:val="007E2E01"/>
    <w:rsid w:val="007E3748"/>
    <w:rsid w:val="007E39A0"/>
    <w:rsid w:val="007E39F0"/>
    <w:rsid w:val="007E3B1F"/>
    <w:rsid w:val="007E3D58"/>
    <w:rsid w:val="007E3E3A"/>
    <w:rsid w:val="007E4197"/>
    <w:rsid w:val="007E4841"/>
    <w:rsid w:val="007E4BFB"/>
    <w:rsid w:val="007E595B"/>
    <w:rsid w:val="007E5E59"/>
    <w:rsid w:val="007E60A3"/>
    <w:rsid w:val="007E6B6D"/>
    <w:rsid w:val="007E6FEF"/>
    <w:rsid w:val="007E6FF0"/>
    <w:rsid w:val="007E7A21"/>
    <w:rsid w:val="007E7AEF"/>
    <w:rsid w:val="007F0181"/>
    <w:rsid w:val="007F10B6"/>
    <w:rsid w:val="007F1802"/>
    <w:rsid w:val="007F18A8"/>
    <w:rsid w:val="007F2177"/>
    <w:rsid w:val="007F2873"/>
    <w:rsid w:val="007F2B46"/>
    <w:rsid w:val="007F3505"/>
    <w:rsid w:val="007F3CCE"/>
    <w:rsid w:val="007F43D4"/>
    <w:rsid w:val="007F48F9"/>
    <w:rsid w:val="007F4948"/>
    <w:rsid w:val="007F4A17"/>
    <w:rsid w:val="007F4B26"/>
    <w:rsid w:val="007F52B3"/>
    <w:rsid w:val="007F6582"/>
    <w:rsid w:val="007F6A27"/>
    <w:rsid w:val="007F6C12"/>
    <w:rsid w:val="007F6F44"/>
    <w:rsid w:val="007F71E8"/>
    <w:rsid w:val="007F7223"/>
    <w:rsid w:val="007F72E5"/>
    <w:rsid w:val="007F7512"/>
    <w:rsid w:val="00800150"/>
    <w:rsid w:val="00800530"/>
    <w:rsid w:val="008012C5"/>
    <w:rsid w:val="00801DAE"/>
    <w:rsid w:val="008028B5"/>
    <w:rsid w:val="008029C9"/>
    <w:rsid w:val="00803307"/>
    <w:rsid w:val="00803F0C"/>
    <w:rsid w:val="008045D2"/>
    <w:rsid w:val="00804F25"/>
    <w:rsid w:val="00804FEE"/>
    <w:rsid w:val="0080503D"/>
    <w:rsid w:val="008052A7"/>
    <w:rsid w:val="00805426"/>
    <w:rsid w:val="00805AEE"/>
    <w:rsid w:val="00805E27"/>
    <w:rsid w:val="008067F6"/>
    <w:rsid w:val="00806B17"/>
    <w:rsid w:val="00807577"/>
    <w:rsid w:val="00807C2E"/>
    <w:rsid w:val="00807DE9"/>
    <w:rsid w:val="00807ECE"/>
    <w:rsid w:val="008101FA"/>
    <w:rsid w:val="008107D0"/>
    <w:rsid w:val="00811519"/>
    <w:rsid w:val="0081171D"/>
    <w:rsid w:val="00812D30"/>
    <w:rsid w:val="0081349C"/>
    <w:rsid w:val="00813577"/>
    <w:rsid w:val="008148E9"/>
    <w:rsid w:val="00815190"/>
    <w:rsid w:val="0081539E"/>
    <w:rsid w:val="00815C07"/>
    <w:rsid w:val="00815FA2"/>
    <w:rsid w:val="00816074"/>
    <w:rsid w:val="0081617C"/>
    <w:rsid w:val="00816AB3"/>
    <w:rsid w:val="008175E3"/>
    <w:rsid w:val="00817736"/>
    <w:rsid w:val="00817C42"/>
    <w:rsid w:val="00817F8A"/>
    <w:rsid w:val="00817FCD"/>
    <w:rsid w:val="00822806"/>
    <w:rsid w:val="0082305B"/>
    <w:rsid w:val="00823B82"/>
    <w:rsid w:val="00823F1A"/>
    <w:rsid w:val="008247C9"/>
    <w:rsid w:val="00825547"/>
    <w:rsid w:val="00825B3B"/>
    <w:rsid w:val="00825E13"/>
    <w:rsid w:val="008265B2"/>
    <w:rsid w:val="008266E9"/>
    <w:rsid w:val="00826720"/>
    <w:rsid w:val="00827514"/>
    <w:rsid w:val="00827C64"/>
    <w:rsid w:val="00830556"/>
    <w:rsid w:val="0083068D"/>
    <w:rsid w:val="00830DB4"/>
    <w:rsid w:val="00830FC6"/>
    <w:rsid w:val="00832427"/>
    <w:rsid w:val="008324C4"/>
    <w:rsid w:val="008329DD"/>
    <w:rsid w:val="00833B0F"/>
    <w:rsid w:val="00833C79"/>
    <w:rsid w:val="008347A2"/>
    <w:rsid w:val="00834818"/>
    <w:rsid w:val="00834997"/>
    <w:rsid w:val="0083519E"/>
    <w:rsid w:val="00835645"/>
    <w:rsid w:val="0083599E"/>
    <w:rsid w:val="00835CE0"/>
    <w:rsid w:val="00835EB3"/>
    <w:rsid w:val="00835F98"/>
    <w:rsid w:val="0083604A"/>
    <w:rsid w:val="008375EC"/>
    <w:rsid w:val="008379BC"/>
    <w:rsid w:val="00837BE3"/>
    <w:rsid w:val="00840075"/>
    <w:rsid w:val="00840D28"/>
    <w:rsid w:val="00840D37"/>
    <w:rsid w:val="00840E24"/>
    <w:rsid w:val="00841597"/>
    <w:rsid w:val="00841691"/>
    <w:rsid w:val="0084188F"/>
    <w:rsid w:val="00841B47"/>
    <w:rsid w:val="008420DD"/>
    <w:rsid w:val="0084247A"/>
    <w:rsid w:val="0084332D"/>
    <w:rsid w:val="0084430E"/>
    <w:rsid w:val="00844389"/>
    <w:rsid w:val="00844F4A"/>
    <w:rsid w:val="008451EB"/>
    <w:rsid w:val="00846E33"/>
    <w:rsid w:val="0084711D"/>
    <w:rsid w:val="00847326"/>
    <w:rsid w:val="00847468"/>
    <w:rsid w:val="00847564"/>
    <w:rsid w:val="008478AE"/>
    <w:rsid w:val="008478EC"/>
    <w:rsid w:val="00847EF7"/>
    <w:rsid w:val="00850E61"/>
    <w:rsid w:val="00851038"/>
    <w:rsid w:val="008527D5"/>
    <w:rsid w:val="00852997"/>
    <w:rsid w:val="00852A25"/>
    <w:rsid w:val="00852B05"/>
    <w:rsid w:val="0085363A"/>
    <w:rsid w:val="00853F8E"/>
    <w:rsid w:val="00854303"/>
    <w:rsid w:val="00855430"/>
    <w:rsid w:val="00855B09"/>
    <w:rsid w:val="00855DAD"/>
    <w:rsid w:val="00855FE1"/>
    <w:rsid w:val="008561A9"/>
    <w:rsid w:val="008567F9"/>
    <w:rsid w:val="00856959"/>
    <w:rsid w:val="00856C17"/>
    <w:rsid w:val="00856C4B"/>
    <w:rsid w:val="00857025"/>
    <w:rsid w:val="00857195"/>
    <w:rsid w:val="0085731C"/>
    <w:rsid w:val="00857381"/>
    <w:rsid w:val="00857B93"/>
    <w:rsid w:val="00857D28"/>
    <w:rsid w:val="00860149"/>
    <w:rsid w:val="00860373"/>
    <w:rsid w:val="00860B3E"/>
    <w:rsid w:val="00860C67"/>
    <w:rsid w:val="0086122E"/>
    <w:rsid w:val="00861723"/>
    <w:rsid w:val="00862522"/>
    <w:rsid w:val="008626E5"/>
    <w:rsid w:val="00862A7D"/>
    <w:rsid w:val="00862E45"/>
    <w:rsid w:val="00863273"/>
    <w:rsid w:val="00863476"/>
    <w:rsid w:val="0086384D"/>
    <w:rsid w:val="00863AF1"/>
    <w:rsid w:val="00864438"/>
    <w:rsid w:val="008645EF"/>
    <w:rsid w:val="00865B89"/>
    <w:rsid w:val="00865C80"/>
    <w:rsid w:val="008666F7"/>
    <w:rsid w:val="00866E13"/>
    <w:rsid w:val="0086723F"/>
    <w:rsid w:val="00867945"/>
    <w:rsid w:val="00867D22"/>
    <w:rsid w:val="008703D8"/>
    <w:rsid w:val="00870449"/>
    <w:rsid w:val="0087123E"/>
    <w:rsid w:val="008719B3"/>
    <w:rsid w:val="00871FF9"/>
    <w:rsid w:val="008721ED"/>
    <w:rsid w:val="00872355"/>
    <w:rsid w:val="008729D1"/>
    <w:rsid w:val="008729F2"/>
    <w:rsid w:val="00872E1D"/>
    <w:rsid w:val="00873336"/>
    <w:rsid w:val="0087372D"/>
    <w:rsid w:val="00874B04"/>
    <w:rsid w:val="00874DC4"/>
    <w:rsid w:val="008754E4"/>
    <w:rsid w:val="0087551F"/>
    <w:rsid w:val="008757EE"/>
    <w:rsid w:val="00875B53"/>
    <w:rsid w:val="00875EF4"/>
    <w:rsid w:val="00876025"/>
    <w:rsid w:val="0087695B"/>
    <w:rsid w:val="00876E3A"/>
    <w:rsid w:val="008777F3"/>
    <w:rsid w:val="0088001C"/>
    <w:rsid w:val="008803BE"/>
    <w:rsid w:val="0088119F"/>
    <w:rsid w:val="00881610"/>
    <w:rsid w:val="00881845"/>
    <w:rsid w:val="00881BA7"/>
    <w:rsid w:val="00881DF7"/>
    <w:rsid w:val="00882389"/>
    <w:rsid w:val="00882500"/>
    <w:rsid w:val="00882871"/>
    <w:rsid w:val="00882D86"/>
    <w:rsid w:val="008835BF"/>
    <w:rsid w:val="0088376F"/>
    <w:rsid w:val="00883B40"/>
    <w:rsid w:val="00883B4F"/>
    <w:rsid w:val="00883E66"/>
    <w:rsid w:val="008848DF"/>
    <w:rsid w:val="00885EEF"/>
    <w:rsid w:val="008875A5"/>
    <w:rsid w:val="00887AA9"/>
    <w:rsid w:val="00887AEA"/>
    <w:rsid w:val="00890B99"/>
    <w:rsid w:val="00890BE5"/>
    <w:rsid w:val="00891521"/>
    <w:rsid w:val="00891609"/>
    <w:rsid w:val="00891B27"/>
    <w:rsid w:val="00891C3D"/>
    <w:rsid w:val="00892354"/>
    <w:rsid w:val="00893FF1"/>
    <w:rsid w:val="008947B0"/>
    <w:rsid w:val="00894C4F"/>
    <w:rsid w:val="008950F8"/>
    <w:rsid w:val="00895640"/>
    <w:rsid w:val="00896055"/>
    <w:rsid w:val="008964E3"/>
    <w:rsid w:val="0089690C"/>
    <w:rsid w:val="00896977"/>
    <w:rsid w:val="00897A89"/>
    <w:rsid w:val="008A0265"/>
    <w:rsid w:val="008A0268"/>
    <w:rsid w:val="008A060E"/>
    <w:rsid w:val="008A08DC"/>
    <w:rsid w:val="008A0C17"/>
    <w:rsid w:val="008A0D29"/>
    <w:rsid w:val="008A111E"/>
    <w:rsid w:val="008A16AB"/>
    <w:rsid w:val="008A1CEA"/>
    <w:rsid w:val="008A29CD"/>
    <w:rsid w:val="008A3594"/>
    <w:rsid w:val="008A4104"/>
    <w:rsid w:val="008A4238"/>
    <w:rsid w:val="008A44A5"/>
    <w:rsid w:val="008A4686"/>
    <w:rsid w:val="008A479D"/>
    <w:rsid w:val="008A47B9"/>
    <w:rsid w:val="008A5656"/>
    <w:rsid w:val="008A58A0"/>
    <w:rsid w:val="008A5BA1"/>
    <w:rsid w:val="008A6655"/>
    <w:rsid w:val="008A7193"/>
    <w:rsid w:val="008A729F"/>
    <w:rsid w:val="008A72BF"/>
    <w:rsid w:val="008A786E"/>
    <w:rsid w:val="008A7AB7"/>
    <w:rsid w:val="008A7CB7"/>
    <w:rsid w:val="008B038B"/>
    <w:rsid w:val="008B042E"/>
    <w:rsid w:val="008B0909"/>
    <w:rsid w:val="008B0D0C"/>
    <w:rsid w:val="008B0F8E"/>
    <w:rsid w:val="008B13E1"/>
    <w:rsid w:val="008B18A0"/>
    <w:rsid w:val="008B1AA2"/>
    <w:rsid w:val="008B1D2A"/>
    <w:rsid w:val="008B1DE8"/>
    <w:rsid w:val="008B1FDE"/>
    <w:rsid w:val="008B2090"/>
    <w:rsid w:val="008B29D4"/>
    <w:rsid w:val="008B29EF"/>
    <w:rsid w:val="008B3AA4"/>
    <w:rsid w:val="008B3DF0"/>
    <w:rsid w:val="008B43C1"/>
    <w:rsid w:val="008B450D"/>
    <w:rsid w:val="008B51AD"/>
    <w:rsid w:val="008B5506"/>
    <w:rsid w:val="008B56C3"/>
    <w:rsid w:val="008B5802"/>
    <w:rsid w:val="008B5822"/>
    <w:rsid w:val="008B5B93"/>
    <w:rsid w:val="008B5EF8"/>
    <w:rsid w:val="008B6C22"/>
    <w:rsid w:val="008B6DB1"/>
    <w:rsid w:val="008B6EB3"/>
    <w:rsid w:val="008B7024"/>
    <w:rsid w:val="008B7D5A"/>
    <w:rsid w:val="008B7D86"/>
    <w:rsid w:val="008C0480"/>
    <w:rsid w:val="008C0D68"/>
    <w:rsid w:val="008C116F"/>
    <w:rsid w:val="008C18B3"/>
    <w:rsid w:val="008C1C84"/>
    <w:rsid w:val="008C2886"/>
    <w:rsid w:val="008C2977"/>
    <w:rsid w:val="008C2AC7"/>
    <w:rsid w:val="008C2C1A"/>
    <w:rsid w:val="008C3388"/>
    <w:rsid w:val="008C3967"/>
    <w:rsid w:val="008C3A94"/>
    <w:rsid w:val="008C3D4A"/>
    <w:rsid w:val="008C4529"/>
    <w:rsid w:val="008C4906"/>
    <w:rsid w:val="008C5198"/>
    <w:rsid w:val="008C5BDF"/>
    <w:rsid w:val="008C64FD"/>
    <w:rsid w:val="008C6659"/>
    <w:rsid w:val="008C6E10"/>
    <w:rsid w:val="008C703E"/>
    <w:rsid w:val="008C7216"/>
    <w:rsid w:val="008C799C"/>
    <w:rsid w:val="008C7AC5"/>
    <w:rsid w:val="008C7AF4"/>
    <w:rsid w:val="008D00DC"/>
    <w:rsid w:val="008D022F"/>
    <w:rsid w:val="008D07BC"/>
    <w:rsid w:val="008D0FF5"/>
    <w:rsid w:val="008D17FA"/>
    <w:rsid w:val="008D1A5F"/>
    <w:rsid w:val="008D1F41"/>
    <w:rsid w:val="008D2570"/>
    <w:rsid w:val="008D2897"/>
    <w:rsid w:val="008D3753"/>
    <w:rsid w:val="008D3834"/>
    <w:rsid w:val="008D3871"/>
    <w:rsid w:val="008D3F75"/>
    <w:rsid w:val="008D42E9"/>
    <w:rsid w:val="008D4338"/>
    <w:rsid w:val="008D4740"/>
    <w:rsid w:val="008D493B"/>
    <w:rsid w:val="008D4BBD"/>
    <w:rsid w:val="008D5061"/>
    <w:rsid w:val="008D517D"/>
    <w:rsid w:val="008D5920"/>
    <w:rsid w:val="008D5D38"/>
    <w:rsid w:val="008D5D64"/>
    <w:rsid w:val="008D6A94"/>
    <w:rsid w:val="008D6CCB"/>
    <w:rsid w:val="008D799B"/>
    <w:rsid w:val="008D7C90"/>
    <w:rsid w:val="008D7CEA"/>
    <w:rsid w:val="008E043B"/>
    <w:rsid w:val="008E101D"/>
    <w:rsid w:val="008E10EE"/>
    <w:rsid w:val="008E167D"/>
    <w:rsid w:val="008E1818"/>
    <w:rsid w:val="008E1BC3"/>
    <w:rsid w:val="008E24A2"/>
    <w:rsid w:val="008E2BA8"/>
    <w:rsid w:val="008E2F0D"/>
    <w:rsid w:val="008E33FA"/>
    <w:rsid w:val="008E3419"/>
    <w:rsid w:val="008E3472"/>
    <w:rsid w:val="008E35EE"/>
    <w:rsid w:val="008E3C33"/>
    <w:rsid w:val="008E3DE3"/>
    <w:rsid w:val="008E4D19"/>
    <w:rsid w:val="008E4E29"/>
    <w:rsid w:val="008E560E"/>
    <w:rsid w:val="008E562E"/>
    <w:rsid w:val="008E56D4"/>
    <w:rsid w:val="008E5728"/>
    <w:rsid w:val="008E5848"/>
    <w:rsid w:val="008E5D28"/>
    <w:rsid w:val="008E605F"/>
    <w:rsid w:val="008E6BB3"/>
    <w:rsid w:val="008E7087"/>
    <w:rsid w:val="008E743D"/>
    <w:rsid w:val="008E7E20"/>
    <w:rsid w:val="008F04B5"/>
    <w:rsid w:val="008F0DDA"/>
    <w:rsid w:val="008F11B9"/>
    <w:rsid w:val="008F1358"/>
    <w:rsid w:val="008F16D2"/>
    <w:rsid w:val="008F1F61"/>
    <w:rsid w:val="008F2D64"/>
    <w:rsid w:val="008F331F"/>
    <w:rsid w:val="008F3AC1"/>
    <w:rsid w:val="008F3D80"/>
    <w:rsid w:val="008F4181"/>
    <w:rsid w:val="008F426F"/>
    <w:rsid w:val="008F4A75"/>
    <w:rsid w:val="008F4A9A"/>
    <w:rsid w:val="008F4C82"/>
    <w:rsid w:val="008F4CEE"/>
    <w:rsid w:val="008F50DB"/>
    <w:rsid w:val="008F5537"/>
    <w:rsid w:val="008F5618"/>
    <w:rsid w:val="008F61DE"/>
    <w:rsid w:val="008F6CA3"/>
    <w:rsid w:val="008F70F8"/>
    <w:rsid w:val="008F7CDD"/>
    <w:rsid w:val="008F7DCD"/>
    <w:rsid w:val="0090017B"/>
    <w:rsid w:val="009006B8"/>
    <w:rsid w:val="00900BE2"/>
    <w:rsid w:val="00900E66"/>
    <w:rsid w:val="0090101D"/>
    <w:rsid w:val="0090137C"/>
    <w:rsid w:val="0090146E"/>
    <w:rsid w:val="00901490"/>
    <w:rsid w:val="00901738"/>
    <w:rsid w:val="00901DAD"/>
    <w:rsid w:val="00902082"/>
    <w:rsid w:val="00902651"/>
    <w:rsid w:val="00902AC8"/>
    <w:rsid w:val="00903325"/>
    <w:rsid w:val="00903560"/>
    <w:rsid w:val="009035E5"/>
    <w:rsid w:val="009036AD"/>
    <w:rsid w:val="009038BD"/>
    <w:rsid w:val="00903D42"/>
    <w:rsid w:val="00903F1A"/>
    <w:rsid w:val="0090425F"/>
    <w:rsid w:val="0090446D"/>
    <w:rsid w:val="009046D2"/>
    <w:rsid w:val="00904DC3"/>
    <w:rsid w:val="009050B9"/>
    <w:rsid w:val="00905B01"/>
    <w:rsid w:val="00906420"/>
    <w:rsid w:val="0090749A"/>
    <w:rsid w:val="0090753E"/>
    <w:rsid w:val="009076F2"/>
    <w:rsid w:val="00907D61"/>
    <w:rsid w:val="00907D9F"/>
    <w:rsid w:val="00910894"/>
    <w:rsid w:val="00910B45"/>
    <w:rsid w:val="00910C9A"/>
    <w:rsid w:val="009117AD"/>
    <w:rsid w:val="0091274F"/>
    <w:rsid w:val="00912E64"/>
    <w:rsid w:val="00913005"/>
    <w:rsid w:val="009131AF"/>
    <w:rsid w:val="00913254"/>
    <w:rsid w:val="00913389"/>
    <w:rsid w:val="00913B20"/>
    <w:rsid w:val="00913C43"/>
    <w:rsid w:val="00913D47"/>
    <w:rsid w:val="00913D88"/>
    <w:rsid w:val="00914056"/>
    <w:rsid w:val="00915975"/>
    <w:rsid w:val="009163C5"/>
    <w:rsid w:val="00917D9D"/>
    <w:rsid w:val="00917EFF"/>
    <w:rsid w:val="00920496"/>
    <w:rsid w:val="009205E0"/>
    <w:rsid w:val="00920616"/>
    <w:rsid w:val="009208CD"/>
    <w:rsid w:val="00921184"/>
    <w:rsid w:val="009216E0"/>
    <w:rsid w:val="00921F8D"/>
    <w:rsid w:val="0092227B"/>
    <w:rsid w:val="009224E4"/>
    <w:rsid w:val="009224F6"/>
    <w:rsid w:val="00922CE9"/>
    <w:rsid w:val="00922EA9"/>
    <w:rsid w:val="00922F2D"/>
    <w:rsid w:val="00923023"/>
    <w:rsid w:val="0092343C"/>
    <w:rsid w:val="00923A71"/>
    <w:rsid w:val="00923DFF"/>
    <w:rsid w:val="00924300"/>
    <w:rsid w:val="00924B33"/>
    <w:rsid w:val="00925F5F"/>
    <w:rsid w:val="0092603F"/>
    <w:rsid w:val="009260DF"/>
    <w:rsid w:val="009263B9"/>
    <w:rsid w:val="009269AA"/>
    <w:rsid w:val="00926BCB"/>
    <w:rsid w:val="00926DDA"/>
    <w:rsid w:val="009271E3"/>
    <w:rsid w:val="009273B5"/>
    <w:rsid w:val="00927712"/>
    <w:rsid w:val="00930385"/>
    <w:rsid w:val="00930683"/>
    <w:rsid w:val="00930777"/>
    <w:rsid w:val="00930F0F"/>
    <w:rsid w:val="0093159A"/>
    <w:rsid w:val="00931B0B"/>
    <w:rsid w:val="009333B8"/>
    <w:rsid w:val="009333EC"/>
    <w:rsid w:val="00933868"/>
    <w:rsid w:val="0093417C"/>
    <w:rsid w:val="009353D5"/>
    <w:rsid w:val="00935568"/>
    <w:rsid w:val="00935BD9"/>
    <w:rsid w:val="00936138"/>
    <w:rsid w:val="0093636B"/>
    <w:rsid w:val="009363EA"/>
    <w:rsid w:val="0093705C"/>
    <w:rsid w:val="00937892"/>
    <w:rsid w:val="009379C6"/>
    <w:rsid w:val="00937FF0"/>
    <w:rsid w:val="009407CD"/>
    <w:rsid w:val="00941058"/>
    <w:rsid w:val="009410CB"/>
    <w:rsid w:val="009411E4"/>
    <w:rsid w:val="009412C1"/>
    <w:rsid w:val="009415F0"/>
    <w:rsid w:val="009419E2"/>
    <w:rsid w:val="00942132"/>
    <w:rsid w:val="009422F4"/>
    <w:rsid w:val="00942499"/>
    <w:rsid w:val="00942DE8"/>
    <w:rsid w:val="0094336A"/>
    <w:rsid w:val="009435B9"/>
    <w:rsid w:val="00943953"/>
    <w:rsid w:val="0094398D"/>
    <w:rsid w:val="009441D4"/>
    <w:rsid w:val="009446BD"/>
    <w:rsid w:val="0094498E"/>
    <w:rsid w:val="00944A3A"/>
    <w:rsid w:val="00944ED6"/>
    <w:rsid w:val="00945532"/>
    <w:rsid w:val="00945864"/>
    <w:rsid w:val="00945A5F"/>
    <w:rsid w:val="00946A3E"/>
    <w:rsid w:val="00947C17"/>
    <w:rsid w:val="00947CFB"/>
    <w:rsid w:val="009508DE"/>
    <w:rsid w:val="00950E03"/>
    <w:rsid w:val="00951A4B"/>
    <w:rsid w:val="0095212F"/>
    <w:rsid w:val="00953007"/>
    <w:rsid w:val="009530B2"/>
    <w:rsid w:val="0095357A"/>
    <w:rsid w:val="0095359F"/>
    <w:rsid w:val="00953A92"/>
    <w:rsid w:val="00954597"/>
    <w:rsid w:val="009546CE"/>
    <w:rsid w:val="0095529A"/>
    <w:rsid w:val="00955C8B"/>
    <w:rsid w:val="00955FA7"/>
    <w:rsid w:val="009560A9"/>
    <w:rsid w:val="009563A2"/>
    <w:rsid w:val="00956CCB"/>
    <w:rsid w:val="00957035"/>
    <w:rsid w:val="009571EF"/>
    <w:rsid w:val="00957453"/>
    <w:rsid w:val="00957E64"/>
    <w:rsid w:val="00957EE0"/>
    <w:rsid w:val="00960C7B"/>
    <w:rsid w:val="00961466"/>
    <w:rsid w:val="009616D3"/>
    <w:rsid w:val="009617A2"/>
    <w:rsid w:val="009617F2"/>
    <w:rsid w:val="0096222E"/>
    <w:rsid w:val="0096273D"/>
    <w:rsid w:val="00962E5F"/>
    <w:rsid w:val="00964424"/>
    <w:rsid w:val="0096545A"/>
    <w:rsid w:val="00965AAE"/>
    <w:rsid w:val="00965C9B"/>
    <w:rsid w:val="00965E8D"/>
    <w:rsid w:val="009663B7"/>
    <w:rsid w:val="00967855"/>
    <w:rsid w:val="009678BF"/>
    <w:rsid w:val="00967B40"/>
    <w:rsid w:val="00967EA5"/>
    <w:rsid w:val="0097078D"/>
    <w:rsid w:val="00971398"/>
    <w:rsid w:val="009713F2"/>
    <w:rsid w:val="00971896"/>
    <w:rsid w:val="00972423"/>
    <w:rsid w:val="00972AFD"/>
    <w:rsid w:val="00972F50"/>
    <w:rsid w:val="00973998"/>
    <w:rsid w:val="00973AA1"/>
    <w:rsid w:val="00973B1D"/>
    <w:rsid w:val="009741C3"/>
    <w:rsid w:val="00974268"/>
    <w:rsid w:val="009742CF"/>
    <w:rsid w:val="009749C0"/>
    <w:rsid w:val="009749F9"/>
    <w:rsid w:val="00974AC3"/>
    <w:rsid w:val="0097510F"/>
    <w:rsid w:val="009758DE"/>
    <w:rsid w:val="00975F49"/>
    <w:rsid w:val="0097693D"/>
    <w:rsid w:val="0097775F"/>
    <w:rsid w:val="00977DAB"/>
    <w:rsid w:val="00980191"/>
    <w:rsid w:val="00980320"/>
    <w:rsid w:val="00980873"/>
    <w:rsid w:val="00980A60"/>
    <w:rsid w:val="00981381"/>
    <w:rsid w:val="00981CF9"/>
    <w:rsid w:val="009825E1"/>
    <w:rsid w:val="0098262E"/>
    <w:rsid w:val="00982923"/>
    <w:rsid w:val="009835BD"/>
    <w:rsid w:val="00983692"/>
    <w:rsid w:val="00983F6D"/>
    <w:rsid w:val="00984424"/>
    <w:rsid w:val="00984A06"/>
    <w:rsid w:val="00985E3D"/>
    <w:rsid w:val="00986437"/>
    <w:rsid w:val="009864CB"/>
    <w:rsid w:val="00986E7D"/>
    <w:rsid w:val="00987555"/>
    <w:rsid w:val="00987905"/>
    <w:rsid w:val="00987BDC"/>
    <w:rsid w:val="00987E89"/>
    <w:rsid w:val="00987F04"/>
    <w:rsid w:val="00990BEA"/>
    <w:rsid w:val="00990DDB"/>
    <w:rsid w:val="00990F54"/>
    <w:rsid w:val="009911D5"/>
    <w:rsid w:val="00994278"/>
    <w:rsid w:val="009957F5"/>
    <w:rsid w:val="009965F1"/>
    <w:rsid w:val="0099688B"/>
    <w:rsid w:val="00996DC8"/>
    <w:rsid w:val="009971CF"/>
    <w:rsid w:val="009976C5"/>
    <w:rsid w:val="009979EB"/>
    <w:rsid w:val="00997F0A"/>
    <w:rsid w:val="00997F73"/>
    <w:rsid w:val="009A0051"/>
    <w:rsid w:val="009A01D9"/>
    <w:rsid w:val="009A028C"/>
    <w:rsid w:val="009A085F"/>
    <w:rsid w:val="009A0F33"/>
    <w:rsid w:val="009A1C69"/>
    <w:rsid w:val="009A1EF4"/>
    <w:rsid w:val="009A229B"/>
    <w:rsid w:val="009A28D1"/>
    <w:rsid w:val="009A28F4"/>
    <w:rsid w:val="009A2927"/>
    <w:rsid w:val="009A2A06"/>
    <w:rsid w:val="009A2F2A"/>
    <w:rsid w:val="009A3171"/>
    <w:rsid w:val="009A33E7"/>
    <w:rsid w:val="009A399B"/>
    <w:rsid w:val="009A4458"/>
    <w:rsid w:val="009A50A2"/>
    <w:rsid w:val="009A50C9"/>
    <w:rsid w:val="009A583A"/>
    <w:rsid w:val="009A58D2"/>
    <w:rsid w:val="009A67A4"/>
    <w:rsid w:val="009A6CB1"/>
    <w:rsid w:val="009A6E51"/>
    <w:rsid w:val="009A70CF"/>
    <w:rsid w:val="009A73D2"/>
    <w:rsid w:val="009A7654"/>
    <w:rsid w:val="009A7A48"/>
    <w:rsid w:val="009A7BE1"/>
    <w:rsid w:val="009B0285"/>
    <w:rsid w:val="009B099B"/>
    <w:rsid w:val="009B1B4F"/>
    <w:rsid w:val="009B1F77"/>
    <w:rsid w:val="009B25C6"/>
    <w:rsid w:val="009B2C1C"/>
    <w:rsid w:val="009B3313"/>
    <w:rsid w:val="009B35B5"/>
    <w:rsid w:val="009B44E3"/>
    <w:rsid w:val="009B478E"/>
    <w:rsid w:val="009B4E31"/>
    <w:rsid w:val="009B60F1"/>
    <w:rsid w:val="009B690F"/>
    <w:rsid w:val="009C006A"/>
    <w:rsid w:val="009C02CD"/>
    <w:rsid w:val="009C0477"/>
    <w:rsid w:val="009C070B"/>
    <w:rsid w:val="009C07FB"/>
    <w:rsid w:val="009C0D01"/>
    <w:rsid w:val="009C1268"/>
    <w:rsid w:val="009C19F0"/>
    <w:rsid w:val="009C2E93"/>
    <w:rsid w:val="009C324D"/>
    <w:rsid w:val="009C39AA"/>
    <w:rsid w:val="009C39EC"/>
    <w:rsid w:val="009C3EBF"/>
    <w:rsid w:val="009C458E"/>
    <w:rsid w:val="009C4AAD"/>
    <w:rsid w:val="009C4BBD"/>
    <w:rsid w:val="009C4EE0"/>
    <w:rsid w:val="009C50E3"/>
    <w:rsid w:val="009C631B"/>
    <w:rsid w:val="009C64B6"/>
    <w:rsid w:val="009C6926"/>
    <w:rsid w:val="009C6E0C"/>
    <w:rsid w:val="009C76F0"/>
    <w:rsid w:val="009C7FD5"/>
    <w:rsid w:val="009D0115"/>
    <w:rsid w:val="009D07B2"/>
    <w:rsid w:val="009D089C"/>
    <w:rsid w:val="009D16C9"/>
    <w:rsid w:val="009D21E6"/>
    <w:rsid w:val="009D245C"/>
    <w:rsid w:val="009D39F0"/>
    <w:rsid w:val="009D3B7A"/>
    <w:rsid w:val="009D3DA6"/>
    <w:rsid w:val="009D4E90"/>
    <w:rsid w:val="009D54A9"/>
    <w:rsid w:val="009D5AD0"/>
    <w:rsid w:val="009D62C6"/>
    <w:rsid w:val="009D62F0"/>
    <w:rsid w:val="009D63E7"/>
    <w:rsid w:val="009D6E4D"/>
    <w:rsid w:val="009D70E9"/>
    <w:rsid w:val="009D762C"/>
    <w:rsid w:val="009D7711"/>
    <w:rsid w:val="009D7958"/>
    <w:rsid w:val="009D7C4F"/>
    <w:rsid w:val="009D7F13"/>
    <w:rsid w:val="009D7F7F"/>
    <w:rsid w:val="009E0279"/>
    <w:rsid w:val="009E1F40"/>
    <w:rsid w:val="009E26BD"/>
    <w:rsid w:val="009E2BDC"/>
    <w:rsid w:val="009E2E45"/>
    <w:rsid w:val="009E2FF3"/>
    <w:rsid w:val="009E3357"/>
    <w:rsid w:val="009E3AD9"/>
    <w:rsid w:val="009E3F9D"/>
    <w:rsid w:val="009E441B"/>
    <w:rsid w:val="009E477E"/>
    <w:rsid w:val="009E4FF5"/>
    <w:rsid w:val="009E53A3"/>
    <w:rsid w:val="009E5567"/>
    <w:rsid w:val="009E6011"/>
    <w:rsid w:val="009E672C"/>
    <w:rsid w:val="009E6B66"/>
    <w:rsid w:val="009E6D2B"/>
    <w:rsid w:val="009E6EDB"/>
    <w:rsid w:val="009E7525"/>
    <w:rsid w:val="009E7D25"/>
    <w:rsid w:val="009F0189"/>
    <w:rsid w:val="009F023D"/>
    <w:rsid w:val="009F0AF5"/>
    <w:rsid w:val="009F166E"/>
    <w:rsid w:val="009F1889"/>
    <w:rsid w:val="009F1DB9"/>
    <w:rsid w:val="009F2431"/>
    <w:rsid w:val="009F325A"/>
    <w:rsid w:val="009F3647"/>
    <w:rsid w:val="009F3720"/>
    <w:rsid w:val="009F3B93"/>
    <w:rsid w:val="009F4207"/>
    <w:rsid w:val="009F42B4"/>
    <w:rsid w:val="009F4F10"/>
    <w:rsid w:val="009F5607"/>
    <w:rsid w:val="009F5608"/>
    <w:rsid w:val="009F56AB"/>
    <w:rsid w:val="009F57A2"/>
    <w:rsid w:val="009F645B"/>
    <w:rsid w:val="009F6A49"/>
    <w:rsid w:val="009F713E"/>
    <w:rsid w:val="009F7555"/>
    <w:rsid w:val="00A00984"/>
    <w:rsid w:val="00A00D4F"/>
    <w:rsid w:val="00A01158"/>
    <w:rsid w:val="00A0145D"/>
    <w:rsid w:val="00A01EFB"/>
    <w:rsid w:val="00A02AB3"/>
    <w:rsid w:val="00A035E0"/>
    <w:rsid w:val="00A051CF"/>
    <w:rsid w:val="00A053CA"/>
    <w:rsid w:val="00A05F6A"/>
    <w:rsid w:val="00A0681E"/>
    <w:rsid w:val="00A06B93"/>
    <w:rsid w:val="00A0719B"/>
    <w:rsid w:val="00A0730C"/>
    <w:rsid w:val="00A103D6"/>
    <w:rsid w:val="00A1094B"/>
    <w:rsid w:val="00A1112B"/>
    <w:rsid w:val="00A11746"/>
    <w:rsid w:val="00A11B3D"/>
    <w:rsid w:val="00A11CCE"/>
    <w:rsid w:val="00A12A86"/>
    <w:rsid w:val="00A12BBA"/>
    <w:rsid w:val="00A135CF"/>
    <w:rsid w:val="00A146AD"/>
    <w:rsid w:val="00A14BCE"/>
    <w:rsid w:val="00A14C1E"/>
    <w:rsid w:val="00A14F0A"/>
    <w:rsid w:val="00A1512C"/>
    <w:rsid w:val="00A15656"/>
    <w:rsid w:val="00A15ACA"/>
    <w:rsid w:val="00A15BF0"/>
    <w:rsid w:val="00A15CBC"/>
    <w:rsid w:val="00A15D71"/>
    <w:rsid w:val="00A16859"/>
    <w:rsid w:val="00A16BBB"/>
    <w:rsid w:val="00A172BC"/>
    <w:rsid w:val="00A17610"/>
    <w:rsid w:val="00A20015"/>
    <w:rsid w:val="00A20348"/>
    <w:rsid w:val="00A218AE"/>
    <w:rsid w:val="00A21F62"/>
    <w:rsid w:val="00A22BBC"/>
    <w:rsid w:val="00A23165"/>
    <w:rsid w:val="00A2333D"/>
    <w:rsid w:val="00A2361C"/>
    <w:rsid w:val="00A23CD3"/>
    <w:rsid w:val="00A23F4C"/>
    <w:rsid w:val="00A24419"/>
    <w:rsid w:val="00A24A99"/>
    <w:rsid w:val="00A25259"/>
    <w:rsid w:val="00A25978"/>
    <w:rsid w:val="00A25ECE"/>
    <w:rsid w:val="00A2638E"/>
    <w:rsid w:val="00A27133"/>
    <w:rsid w:val="00A2757B"/>
    <w:rsid w:val="00A27A08"/>
    <w:rsid w:val="00A27DD5"/>
    <w:rsid w:val="00A3084A"/>
    <w:rsid w:val="00A3118E"/>
    <w:rsid w:val="00A32121"/>
    <w:rsid w:val="00A324BF"/>
    <w:rsid w:val="00A32FD5"/>
    <w:rsid w:val="00A331FD"/>
    <w:rsid w:val="00A332D4"/>
    <w:rsid w:val="00A34B1D"/>
    <w:rsid w:val="00A34FAC"/>
    <w:rsid w:val="00A359DF"/>
    <w:rsid w:val="00A35F33"/>
    <w:rsid w:val="00A363D8"/>
    <w:rsid w:val="00A372E0"/>
    <w:rsid w:val="00A3793A"/>
    <w:rsid w:val="00A40F66"/>
    <w:rsid w:val="00A41529"/>
    <w:rsid w:val="00A41579"/>
    <w:rsid w:val="00A41F80"/>
    <w:rsid w:val="00A425A8"/>
    <w:rsid w:val="00A43764"/>
    <w:rsid w:val="00A43D7E"/>
    <w:rsid w:val="00A44233"/>
    <w:rsid w:val="00A44353"/>
    <w:rsid w:val="00A443EE"/>
    <w:rsid w:val="00A445EA"/>
    <w:rsid w:val="00A44764"/>
    <w:rsid w:val="00A44F88"/>
    <w:rsid w:val="00A45FCD"/>
    <w:rsid w:val="00A46C66"/>
    <w:rsid w:val="00A46D0D"/>
    <w:rsid w:val="00A46E54"/>
    <w:rsid w:val="00A4711E"/>
    <w:rsid w:val="00A47312"/>
    <w:rsid w:val="00A47EA8"/>
    <w:rsid w:val="00A5018F"/>
    <w:rsid w:val="00A501FF"/>
    <w:rsid w:val="00A50203"/>
    <w:rsid w:val="00A505BA"/>
    <w:rsid w:val="00A51016"/>
    <w:rsid w:val="00A52169"/>
    <w:rsid w:val="00A53860"/>
    <w:rsid w:val="00A53B40"/>
    <w:rsid w:val="00A53D47"/>
    <w:rsid w:val="00A544F6"/>
    <w:rsid w:val="00A55829"/>
    <w:rsid w:val="00A55A5B"/>
    <w:rsid w:val="00A561C3"/>
    <w:rsid w:val="00A56287"/>
    <w:rsid w:val="00A56C43"/>
    <w:rsid w:val="00A56C67"/>
    <w:rsid w:val="00A56F1F"/>
    <w:rsid w:val="00A57B88"/>
    <w:rsid w:val="00A57BAF"/>
    <w:rsid w:val="00A60011"/>
    <w:rsid w:val="00A60217"/>
    <w:rsid w:val="00A614CC"/>
    <w:rsid w:val="00A6253E"/>
    <w:rsid w:val="00A62C07"/>
    <w:rsid w:val="00A6389A"/>
    <w:rsid w:val="00A6470F"/>
    <w:rsid w:val="00A64C44"/>
    <w:rsid w:val="00A65297"/>
    <w:rsid w:val="00A6639A"/>
    <w:rsid w:val="00A66465"/>
    <w:rsid w:val="00A66D53"/>
    <w:rsid w:val="00A675E4"/>
    <w:rsid w:val="00A676B2"/>
    <w:rsid w:val="00A6771B"/>
    <w:rsid w:val="00A67907"/>
    <w:rsid w:val="00A67CA4"/>
    <w:rsid w:val="00A705AB"/>
    <w:rsid w:val="00A7066E"/>
    <w:rsid w:val="00A707DD"/>
    <w:rsid w:val="00A708B3"/>
    <w:rsid w:val="00A70A9E"/>
    <w:rsid w:val="00A70B46"/>
    <w:rsid w:val="00A70EA9"/>
    <w:rsid w:val="00A70FFB"/>
    <w:rsid w:val="00A719A3"/>
    <w:rsid w:val="00A71F78"/>
    <w:rsid w:val="00A72BCB"/>
    <w:rsid w:val="00A73593"/>
    <w:rsid w:val="00A74132"/>
    <w:rsid w:val="00A741A1"/>
    <w:rsid w:val="00A74BC5"/>
    <w:rsid w:val="00A74D62"/>
    <w:rsid w:val="00A75079"/>
    <w:rsid w:val="00A7518E"/>
    <w:rsid w:val="00A7724F"/>
    <w:rsid w:val="00A774CB"/>
    <w:rsid w:val="00A8055B"/>
    <w:rsid w:val="00A80CF8"/>
    <w:rsid w:val="00A80D6E"/>
    <w:rsid w:val="00A80F38"/>
    <w:rsid w:val="00A81749"/>
    <w:rsid w:val="00A820D4"/>
    <w:rsid w:val="00A824AE"/>
    <w:rsid w:val="00A8300B"/>
    <w:rsid w:val="00A837F0"/>
    <w:rsid w:val="00A83BA6"/>
    <w:rsid w:val="00A83C4F"/>
    <w:rsid w:val="00A83EE1"/>
    <w:rsid w:val="00A841CF"/>
    <w:rsid w:val="00A845F0"/>
    <w:rsid w:val="00A846A9"/>
    <w:rsid w:val="00A85BAD"/>
    <w:rsid w:val="00A85F2F"/>
    <w:rsid w:val="00A86244"/>
    <w:rsid w:val="00A8671C"/>
    <w:rsid w:val="00A86A6A"/>
    <w:rsid w:val="00A86AAF"/>
    <w:rsid w:val="00A86D21"/>
    <w:rsid w:val="00A86EE0"/>
    <w:rsid w:val="00A8718E"/>
    <w:rsid w:val="00A87E07"/>
    <w:rsid w:val="00A87E90"/>
    <w:rsid w:val="00A87F92"/>
    <w:rsid w:val="00A90253"/>
    <w:rsid w:val="00A90273"/>
    <w:rsid w:val="00A905D9"/>
    <w:rsid w:val="00A90719"/>
    <w:rsid w:val="00A91453"/>
    <w:rsid w:val="00A91B54"/>
    <w:rsid w:val="00A91C92"/>
    <w:rsid w:val="00A922B0"/>
    <w:rsid w:val="00A9234A"/>
    <w:rsid w:val="00A9245F"/>
    <w:rsid w:val="00A9362C"/>
    <w:rsid w:val="00A93C63"/>
    <w:rsid w:val="00A94717"/>
    <w:rsid w:val="00A9491C"/>
    <w:rsid w:val="00A95493"/>
    <w:rsid w:val="00A973C0"/>
    <w:rsid w:val="00A975C4"/>
    <w:rsid w:val="00A97700"/>
    <w:rsid w:val="00AA07C1"/>
    <w:rsid w:val="00AA0924"/>
    <w:rsid w:val="00AA10BF"/>
    <w:rsid w:val="00AA1C81"/>
    <w:rsid w:val="00AA2116"/>
    <w:rsid w:val="00AA219C"/>
    <w:rsid w:val="00AA21C1"/>
    <w:rsid w:val="00AA241E"/>
    <w:rsid w:val="00AA254B"/>
    <w:rsid w:val="00AA2E2B"/>
    <w:rsid w:val="00AA3039"/>
    <w:rsid w:val="00AA3AAB"/>
    <w:rsid w:val="00AA3B55"/>
    <w:rsid w:val="00AA4293"/>
    <w:rsid w:val="00AA432F"/>
    <w:rsid w:val="00AA44C0"/>
    <w:rsid w:val="00AA45FE"/>
    <w:rsid w:val="00AA47A7"/>
    <w:rsid w:val="00AA4E1D"/>
    <w:rsid w:val="00AA5415"/>
    <w:rsid w:val="00AA5EF1"/>
    <w:rsid w:val="00AA6D2B"/>
    <w:rsid w:val="00AA752D"/>
    <w:rsid w:val="00AA7E6F"/>
    <w:rsid w:val="00AB0B69"/>
    <w:rsid w:val="00AB145E"/>
    <w:rsid w:val="00AB4FB1"/>
    <w:rsid w:val="00AB61AE"/>
    <w:rsid w:val="00AB659C"/>
    <w:rsid w:val="00AB72B7"/>
    <w:rsid w:val="00AB7536"/>
    <w:rsid w:val="00AB75B7"/>
    <w:rsid w:val="00AB7DFC"/>
    <w:rsid w:val="00AC1078"/>
    <w:rsid w:val="00AC168F"/>
    <w:rsid w:val="00AC1791"/>
    <w:rsid w:val="00AC327E"/>
    <w:rsid w:val="00AC32DC"/>
    <w:rsid w:val="00AC337C"/>
    <w:rsid w:val="00AC3429"/>
    <w:rsid w:val="00AC3584"/>
    <w:rsid w:val="00AC3CC1"/>
    <w:rsid w:val="00AC3E57"/>
    <w:rsid w:val="00AC3FE5"/>
    <w:rsid w:val="00AC49EA"/>
    <w:rsid w:val="00AC4F83"/>
    <w:rsid w:val="00AC568D"/>
    <w:rsid w:val="00AC57B3"/>
    <w:rsid w:val="00AC57BB"/>
    <w:rsid w:val="00AC6996"/>
    <w:rsid w:val="00AC6B19"/>
    <w:rsid w:val="00AC6FEF"/>
    <w:rsid w:val="00AC7033"/>
    <w:rsid w:val="00AC774C"/>
    <w:rsid w:val="00AC7B58"/>
    <w:rsid w:val="00AC7DBD"/>
    <w:rsid w:val="00AD064B"/>
    <w:rsid w:val="00AD067D"/>
    <w:rsid w:val="00AD1299"/>
    <w:rsid w:val="00AD19A3"/>
    <w:rsid w:val="00AD1AEB"/>
    <w:rsid w:val="00AD1D9D"/>
    <w:rsid w:val="00AD1E35"/>
    <w:rsid w:val="00AD2107"/>
    <w:rsid w:val="00AD21DF"/>
    <w:rsid w:val="00AD263B"/>
    <w:rsid w:val="00AD3AE8"/>
    <w:rsid w:val="00AD3B78"/>
    <w:rsid w:val="00AD3E8F"/>
    <w:rsid w:val="00AD4082"/>
    <w:rsid w:val="00AD4C2A"/>
    <w:rsid w:val="00AD5DEE"/>
    <w:rsid w:val="00AD63CA"/>
    <w:rsid w:val="00AD663F"/>
    <w:rsid w:val="00AD6A4C"/>
    <w:rsid w:val="00AD6C8B"/>
    <w:rsid w:val="00AD6D7D"/>
    <w:rsid w:val="00AD724F"/>
    <w:rsid w:val="00AD73FC"/>
    <w:rsid w:val="00AD7652"/>
    <w:rsid w:val="00AD78C8"/>
    <w:rsid w:val="00AD7935"/>
    <w:rsid w:val="00AD7990"/>
    <w:rsid w:val="00AD7F89"/>
    <w:rsid w:val="00AD7FA0"/>
    <w:rsid w:val="00AD7FD2"/>
    <w:rsid w:val="00AE0BAD"/>
    <w:rsid w:val="00AE0F03"/>
    <w:rsid w:val="00AE15EA"/>
    <w:rsid w:val="00AE1698"/>
    <w:rsid w:val="00AE1782"/>
    <w:rsid w:val="00AE1D7C"/>
    <w:rsid w:val="00AE2013"/>
    <w:rsid w:val="00AE2BA3"/>
    <w:rsid w:val="00AE2CBC"/>
    <w:rsid w:val="00AE36D8"/>
    <w:rsid w:val="00AE392A"/>
    <w:rsid w:val="00AE3B08"/>
    <w:rsid w:val="00AE4BB1"/>
    <w:rsid w:val="00AE6222"/>
    <w:rsid w:val="00AE69C4"/>
    <w:rsid w:val="00AE6C8F"/>
    <w:rsid w:val="00AE6DE5"/>
    <w:rsid w:val="00AE7E52"/>
    <w:rsid w:val="00AE7E58"/>
    <w:rsid w:val="00AE7F6A"/>
    <w:rsid w:val="00AF001A"/>
    <w:rsid w:val="00AF0480"/>
    <w:rsid w:val="00AF0B3F"/>
    <w:rsid w:val="00AF1B7C"/>
    <w:rsid w:val="00AF2C7C"/>
    <w:rsid w:val="00AF2F58"/>
    <w:rsid w:val="00AF2FCB"/>
    <w:rsid w:val="00AF533C"/>
    <w:rsid w:val="00AF54C3"/>
    <w:rsid w:val="00AF57BA"/>
    <w:rsid w:val="00AF5E8A"/>
    <w:rsid w:val="00AF6C59"/>
    <w:rsid w:val="00AF71C5"/>
    <w:rsid w:val="00AF7451"/>
    <w:rsid w:val="00AF7682"/>
    <w:rsid w:val="00B00276"/>
    <w:rsid w:val="00B0036E"/>
    <w:rsid w:val="00B00597"/>
    <w:rsid w:val="00B00ABB"/>
    <w:rsid w:val="00B01DD9"/>
    <w:rsid w:val="00B020A6"/>
    <w:rsid w:val="00B0254B"/>
    <w:rsid w:val="00B02871"/>
    <w:rsid w:val="00B02CE8"/>
    <w:rsid w:val="00B02F77"/>
    <w:rsid w:val="00B03106"/>
    <w:rsid w:val="00B03322"/>
    <w:rsid w:val="00B043B6"/>
    <w:rsid w:val="00B04546"/>
    <w:rsid w:val="00B04D5E"/>
    <w:rsid w:val="00B05447"/>
    <w:rsid w:val="00B05D9A"/>
    <w:rsid w:val="00B060C6"/>
    <w:rsid w:val="00B0663C"/>
    <w:rsid w:val="00B068AC"/>
    <w:rsid w:val="00B0745A"/>
    <w:rsid w:val="00B076A5"/>
    <w:rsid w:val="00B100FC"/>
    <w:rsid w:val="00B10922"/>
    <w:rsid w:val="00B10A7E"/>
    <w:rsid w:val="00B1115A"/>
    <w:rsid w:val="00B1192A"/>
    <w:rsid w:val="00B11B73"/>
    <w:rsid w:val="00B11C62"/>
    <w:rsid w:val="00B11DAC"/>
    <w:rsid w:val="00B1213A"/>
    <w:rsid w:val="00B12CF0"/>
    <w:rsid w:val="00B12E09"/>
    <w:rsid w:val="00B13647"/>
    <w:rsid w:val="00B13B72"/>
    <w:rsid w:val="00B13F64"/>
    <w:rsid w:val="00B140F4"/>
    <w:rsid w:val="00B14137"/>
    <w:rsid w:val="00B150B3"/>
    <w:rsid w:val="00B15197"/>
    <w:rsid w:val="00B15220"/>
    <w:rsid w:val="00B15E5E"/>
    <w:rsid w:val="00B16111"/>
    <w:rsid w:val="00B16999"/>
    <w:rsid w:val="00B1716B"/>
    <w:rsid w:val="00B17716"/>
    <w:rsid w:val="00B20224"/>
    <w:rsid w:val="00B205AD"/>
    <w:rsid w:val="00B2063A"/>
    <w:rsid w:val="00B217B1"/>
    <w:rsid w:val="00B2233B"/>
    <w:rsid w:val="00B22395"/>
    <w:rsid w:val="00B22463"/>
    <w:rsid w:val="00B23175"/>
    <w:rsid w:val="00B2330D"/>
    <w:rsid w:val="00B234BB"/>
    <w:rsid w:val="00B23711"/>
    <w:rsid w:val="00B238F1"/>
    <w:rsid w:val="00B2413D"/>
    <w:rsid w:val="00B2439D"/>
    <w:rsid w:val="00B24989"/>
    <w:rsid w:val="00B259C5"/>
    <w:rsid w:val="00B25D3B"/>
    <w:rsid w:val="00B266E0"/>
    <w:rsid w:val="00B2696A"/>
    <w:rsid w:val="00B26BFC"/>
    <w:rsid w:val="00B27210"/>
    <w:rsid w:val="00B3003E"/>
    <w:rsid w:val="00B30281"/>
    <w:rsid w:val="00B30BC9"/>
    <w:rsid w:val="00B319EA"/>
    <w:rsid w:val="00B320B9"/>
    <w:rsid w:val="00B320D0"/>
    <w:rsid w:val="00B32107"/>
    <w:rsid w:val="00B3226E"/>
    <w:rsid w:val="00B32D57"/>
    <w:rsid w:val="00B3324A"/>
    <w:rsid w:val="00B33955"/>
    <w:rsid w:val="00B34341"/>
    <w:rsid w:val="00B34358"/>
    <w:rsid w:val="00B34D48"/>
    <w:rsid w:val="00B35253"/>
    <w:rsid w:val="00B35297"/>
    <w:rsid w:val="00B353C0"/>
    <w:rsid w:val="00B35A40"/>
    <w:rsid w:val="00B362DD"/>
    <w:rsid w:val="00B3656B"/>
    <w:rsid w:val="00B3684D"/>
    <w:rsid w:val="00B37095"/>
    <w:rsid w:val="00B374E7"/>
    <w:rsid w:val="00B37DE9"/>
    <w:rsid w:val="00B40142"/>
    <w:rsid w:val="00B40BB8"/>
    <w:rsid w:val="00B4154C"/>
    <w:rsid w:val="00B41A38"/>
    <w:rsid w:val="00B4261C"/>
    <w:rsid w:val="00B42A9B"/>
    <w:rsid w:val="00B43118"/>
    <w:rsid w:val="00B43422"/>
    <w:rsid w:val="00B435FB"/>
    <w:rsid w:val="00B43743"/>
    <w:rsid w:val="00B441D9"/>
    <w:rsid w:val="00B446C5"/>
    <w:rsid w:val="00B458F7"/>
    <w:rsid w:val="00B46273"/>
    <w:rsid w:val="00B4630C"/>
    <w:rsid w:val="00B501D1"/>
    <w:rsid w:val="00B50797"/>
    <w:rsid w:val="00B509A8"/>
    <w:rsid w:val="00B50D16"/>
    <w:rsid w:val="00B51C7A"/>
    <w:rsid w:val="00B5222F"/>
    <w:rsid w:val="00B52651"/>
    <w:rsid w:val="00B52809"/>
    <w:rsid w:val="00B52A35"/>
    <w:rsid w:val="00B52B05"/>
    <w:rsid w:val="00B52E76"/>
    <w:rsid w:val="00B5307E"/>
    <w:rsid w:val="00B54C2B"/>
    <w:rsid w:val="00B54C70"/>
    <w:rsid w:val="00B557ED"/>
    <w:rsid w:val="00B5580C"/>
    <w:rsid w:val="00B55AC7"/>
    <w:rsid w:val="00B56009"/>
    <w:rsid w:val="00B564FB"/>
    <w:rsid w:val="00B56680"/>
    <w:rsid w:val="00B566AA"/>
    <w:rsid w:val="00B56C8B"/>
    <w:rsid w:val="00B57009"/>
    <w:rsid w:val="00B57260"/>
    <w:rsid w:val="00B5761C"/>
    <w:rsid w:val="00B576C1"/>
    <w:rsid w:val="00B60110"/>
    <w:rsid w:val="00B606A6"/>
    <w:rsid w:val="00B6125C"/>
    <w:rsid w:val="00B614D0"/>
    <w:rsid w:val="00B61635"/>
    <w:rsid w:val="00B617F7"/>
    <w:rsid w:val="00B618E7"/>
    <w:rsid w:val="00B62338"/>
    <w:rsid w:val="00B62B33"/>
    <w:rsid w:val="00B62B97"/>
    <w:rsid w:val="00B63692"/>
    <w:rsid w:val="00B636EB"/>
    <w:rsid w:val="00B63DA0"/>
    <w:rsid w:val="00B641CD"/>
    <w:rsid w:val="00B64D22"/>
    <w:rsid w:val="00B6524F"/>
    <w:rsid w:val="00B659E6"/>
    <w:rsid w:val="00B65B87"/>
    <w:rsid w:val="00B65C36"/>
    <w:rsid w:val="00B65F94"/>
    <w:rsid w:val="00B6622F"/>
    <w:rsid w:val="00B6667C"/>
    <w:rsid w:val="00B66BFD"/>
    <w:rsid w:val="00B6718A"/>
    <w:rsid w:val="00B67838"/>
    <w:rsid w:val="00B7035C"/>
    <w:rsid w:val="00B70466"/>
    <w:rsid w:val="00B70682"/>
    <w:rsid w:val="00B70D6B"/>
    <w:rsid w:val="00B71208"/>
    <w:rsid w:val="00B71C9C"/>
    <w:rsid w:val="00B71DE0"/>
    <w:rsid w:val="00B72B82"/>
    <w:rsid w:val="00B72F63"/>
    <w:rsid w:val="00B73349"/>
    <w:rsid w:val="00B73710"/>
    <w:rsid w:val="00B737D0"/>
    <w:rsid w:val="00B73F35"/>
    <w:rsid w:val="00B744AE"/>
    <w:rsid w:val="00B74622"/>
    <w:rsid w:val="00B753CA"/>
    <w:rsid w:val="00B75426"/>
    <w:rsid w:val="00B7566D"/>
    <w:rsid w:val="00B7679D"/>
    <w:rsid w:val="00B7709B"/>
    <w:rsid w:val="00B7778D"/>
    <w:rsid w:val="00B77A7F"/>
    <w:rsid w:val="00B77DE8"/>
    <w:rsid w:val="00B802F2"/>
    <w:rsid w:val="00B815D0"/>
    <w:rsid w:val="00B817AF"/>
    <w:rsid w:val="00B819AA"/>
    <w:rsid w:val="00B81BD9"/>
    <w:rsid w:val="00B81E0B"/>
    <w:rsid w:val="00B81F29"/>
    <w:rsid w:val="00B826E4"/>
    <w:rsid w:val="00B82E25"/>
    <w:rsid w:val="00B83DE9"/>
    <w:rsid w:val="00B83E49"/>
    <w:rsid w:val="00B844B3"/>
    <w:rsid w:val="00B848D8"/>
    <w:rsid w:val="00B84F0F"/>
    <w:rsid w:val="00B85073"/>
    <w:rsid w:val="00B852D3"/>
    <w:rsid w:val="00B8552C"/>
    <w:rsid w:val="00B85E7D"/>
    <w:rsid w:val="00B864D6"/>
    <w:rsid w:val="00B90FB3"/>
    <w:rsid w:val="00B917C6"/>
    <w:rsid w:val="00B91B67"/>
    <w:rsid w:val="00B921BA"/>
    <w:rsid w:val="00B9250B"/>
    <w:rsid w:val="00B9355B"/>
    <w:rsid w:val="00B93639"/>
    <w:rsid w:val="00B93D2F"/>
    <w:rsid w:val="00B9456C"/>
    <w:rsid w:val="00B94977"/>
    <w:rsid w:val="00B94AAB"/>
    <w:rsid w:val="00B95374"/>
    <w:rsid w:val="00B95D16"/>
    <w:rsid w:val="00B96042"/>
    <w:rsid w:val="00B96F93"/>
    <w:rsid w:val="00B970AF"/>
    <w:rsid w:val="00B97996"/>
    <w:rsid w:val="00BA0043"/>
    <w:rsid w:val="00BA06FC"/>
    <w:rsid w:val="00BA0732"/>
    <w:rsid w:val="00BA0792"/>
    <w:rsid w:val="00BA0903"/>
    <w:rsid w:val="00BA0B39"/>
    <w:rsid w:val="00BA0DD4"/>
    <w:rsid w:val="00BA115B"/>
    <w:rsid w:val="00BA1606"/>
    <w:rsid w:val="00BA1F80"/>
    <w:rsid w:val="00BA2657"/>
    <w:rsid w:val="00BA4532"/>
    <w:rsid w:val="00BA4717"/>
    <w:rsid w:val="00BA4EE5"/>
    <w:rsid w:val="00BA4FEC"/>
    <w:rsid w:val="00BA5138"/>
    <w:rsid w:val="00BA558B"/>
    <w:rsid w:val="00BA6755"/>
    <w:rsid w:val="00BA6ECB"/>
    <w:rsid w:val="00BA6F5B"/>
    <w:rsid w:val="00BA768F"/>
    <w:rsid w:val="00BA773D"/>
    <w:rsid w:val="00BA77D7"/>
    <w:rsid w:val="00BB09C3"/>
    <w:rsid w:val="00BB0C5B"/>
    <w:rsid w:val="00BB110D"/>
    <w:rsid w:val="00BB136F"/>
    <w:rsid w:val="00BB196E"/>
    <w:rsid w:val="00BB196F"/>
    <w:rsid w:val="00BB2799"/>
    <w:rsid w:val="00BB3403"/>
    <w:rsid w:val="00BB39EE"/>
    <w:rsid w:val="00BB3A9D"/>
    <w:rsid w:val="00BB3E75"/>
    <w:rsid w:val="00BB4483"/>
    <w:rsid w:val="00BB47B7"/>
    <w:rsid w:val="00BB4BAF"/>
    <w:rsid w:val="00BB4D3F"/>
    <w:rsid w:val="00BB535D"/>
    <w:rsid w:val="00BB53AE"/>
    <w:rsid w:val="00BB5676"/>
    <w:rsid w:val="00BB56B0"/>
    <w:rsid w:val="00BB75DE"/>
    <w:rsid w:val="00BB7C87"/>
    <w:rsid w:val="00BC035F"/>
    <w:rsid w:val="00BC052E"/>
    <w:rsid w:val="00BC1C13"/>
    <w:rsid w:val="00BC1D98"/>
    <w:rsid w:val="00BC2348"/>
    <w:rsid w:val="00BC2790"/>
    <w:rsid w:val="00BC2916"/>
    <w:rsid w:val="00BC38A5"/>
    <w:rsid w:val="00BC4374"/>
    <w:rsid w:val="00BC43F1"/>
    <w:rsid w:val="00BC4CE3"/>
    <w:rsid w:val="00BC5139"/>
    <w:rsid w:val="00BC5709"/>
    <w:rsid w:val="00BC5E93"/>
    <w:rsid w:val="00BC6725"/>
    <w:rsid w:val="00BC6D0F"/>
    <w:rsid w:val="00BC7B07"/>
    <w:rsid w:val="00BC7C58"/>
    <w:rsid w:val="00BD03B7"/>
    <w:rsid w:val="00BD0E76"/>
    <w:rsid w:val="00BD13F9"/>
    <w:rsid w:val="00BD1E24"/>
    <w:rsid w:val="00BD1EE5"/>
    <w:rsid w:val="00BD3C3D"/>
    <w:rsid w:val="00BD3DAC"/>
    <w:rsid w:val="00BD4027"/>
    <w:rsid w:val="00BD4181"/>
    <w:rsid w:val="00BD4233"/>
    <w:rsid w:val="00BD4F72"/>
    <w:rsid w:val="00BD514A"/>
    <w:rsid w:val="00BD5FB5"/>
    <w:rsid w:val="00BD6582"/>
    <w:rsid w:val="00BD6A7F"/>
    <w:rsid w:val="00BD6C18"/>
    <w:rsid w:val="00BD7175"/>
    <w:rsid w:val="00BD7318"/>
    <w:rsid w:val="00BD779D"/>
    <w:rsid w:val="00BE00ED"/>
    <w:rsid w:val="00BE01F7"/>
    <w:rsid w:val="00BE0818"/>
    <w:rsid w:val="00BE129A"/>
    <w:rsid w:val="00BE1E98"/>
    <w:rsid w:val="00BE1EBE"/>
    <w:rsid w:val="00BE1F37"/>
    <w:rsid w:val="00BE24C0"/>
    <w:rsid w:val="00BE2A54"/>
    <w:rsid w:val="00BE2CCF"/>
    <w:rsid w:val="00BE31D6"/>
    <w:rsid w:val="00BE33D5"/>
    <w:rsid w:val="00BE38F7"/>
    <w:rsid w:val="00BE3975"/>
    <w:rsid w:val="00BE3F25"/>
    <w:rsid w:val="00BE4066"/>
    <w:rsid w:val="00BE5641"/>
    <w:rsid w:val="00BE5672"/>
    <w:rsid w:val="00BE56B7"/>
    <w:rsid w:val="00BE5C2F"/>
    <w:rsid w:val="00BE5F2B"/>
    <w:rsid w:val="00BE641D"/>
    <w:rsid w:val="00BE68DC"/>
    <w:rsid w:val="00BE6B99"/>
    <w:rsid w:val="00BE6BD8"/>
    <w:rsid w:val="00BF0440"/>
    <w:rsid w:val="00BF085E"/>
    <w:rsid w:val="00BF0F26"/>
    <w:rsid w:val="00BF115E"/>
    <w:rsid w:val="00BF13EB"/>
    <w:rsid w:val="00BF149A"/>
    <w:rsid w:val="00BF1808"/>
    <w:rsid w:val="00BF1917"/>
    <w:rsid w:val="00BF1B12"/>
    <w:rsid w:val="00BF1B71"/>
    <w:rsid w:val="00BF1CAB"/>
    <w:rsid w:val="00BF2132"/>
    <w:rsid w:val="00BF2143"/>
    <w:rsid w:val="00BF2A0E"/>
    <w:rsid w:val="00BF2BF4"/>
    <w:rsid w:val="00BF2C18"/>
    <w:rsid w:val="00BF3A03"/>
    <w:rsid w:val="00BF4643"/>
    <w:rsid w:val="00BF4D3E"/>
    <w:rsid w:val="00BF503E"/>
    <w:rsid w:val="00BF5A65"/>
    <w:rsid w:val="00BF6254"/>
    <w:rsid w:val="00BF6913"/>
    <w:rsid w:val="00BF71E7"/>
    <w:rsid w:val="00BF7297"/>
    <w:rsid w:val="00BF72D6"/>
    <w:rsid w:val="00BF7596"/>
    <w:rsid w:val="00BF7C7E"/>
    <w:rsid w:val="00C00007"/>
    <w:rsid w:val="00C0046D"/>
    <w:rsid w:val="00C0207D"/>
    <w:rsid w:val="00C03BE1"/>
    <w:rsid w:val="00C03C75"/>
    <w:rsid w:val="00C04788"/>
    <w:rsid w:val="00C05447"/>
    <w:rsid w:val="00C0548A"/>
    <w:rsid w:val="00C055AE"/>
    <w:rsid w:val="00C056A6"/>
    <w:rsid w:val="00C058A8"/>
    <w:rsid w:val="00C058F2"/>
    <w:rsid w:val="00C05CE2"/>
    <w:rsid w:val="00C066F1"/>
    <w:rsid w:val="00C07046"/>
    <w:rsid w:val="00C07551"/>
    <w:rsid w:val="00C07B7F"/>
    <w:rsid w:val="00C07BDF"/>
    <w:rsid w:val="00C07C32"/>
    <w:rsid w:val="00C10495"/>
    <w:rsid w:val="00C104AD"/>
    <w:rsid w:val="00C10627"/>
    <w:rsid w:val="00C109B8"/>
    <w:rsid w:val="00C113A6"/>
    <w:rsid w:val="00C1156A"/>
    <w:rsid w:val="00C115A8"/>
    <w:rsid w:val="00C1162F"/>
    <w:rsid w:val="00C118C1"/>
    <w:rsid w:val="00C127B8"/>
    <w:rsid w:val="00C12C09"/>
    <w:rsid w:val="00C13549"/>
    <w:rsid w:val="00C13642"/>
    <w:rsid w:val="00C13771"/>
    <w:rsid w:val="00C13A7D"/>
    <w:rsid w:val="00C13D83"/>
    <w:rsid w:val="00C13DA1"/>
    <w:rsid w:val="00C145E6"/>
    <w:rsid w:val="00C146DD"/>
    <w:rsid w:val="00C150D3"/>
    <w:rsid w:val="00C1635F"/>
    <w:rsid w:val="00C16D76"/>
    <w:rsid w:val="00C175D0"/>
    <w:rsid w:val="00C17B32"/>
    <w:rsid w:val="00C203F9"/>
    <w:rsid w:val="00C21908"/>
    <w:rsid w:val="00C2252C"/>
    <w:rsid w:val="00C22852"/>
    <w:rsid w:val="00C22986"/>
    <w:rsid w:val="00C23116"/>
    <w:rsid w:val="00C236D0"/>
    <w:rsid w:val="00C23AA6"/>
    <w:rsid w:val="00C24685"/>
    <w:rsid w:val="00C24968"/>
    <w:rsid w:val="00C24ABB"/>
    <w:rsid w:val="00C24D47"/>
    <w:rsid w:val="00C24F78"/>
    <w:rsid w:val="00C25543"/>
    <w:rsid w:val="00C258DA"/>
    <w:rsid w:val="00C2594F"/>
    <w:rsid w:val="00C26175"/>
    <w:rsid w:val="00C261B2"/>
    <w:rsid w:val="00C265BD"/>
    <w:rsid w:val="00C26D1A"/>
    <w:rsid w:val="00C27867"/>
    <w:rsid w:val="00C3001E"/>
    <w:rsid w:val="00C30AD5"/>
    <w:rsid w:val="00C30D5E"/>
    <w:rsid w:val="00C30D9C"/>
    <w:rsid w:val="00C310B3"/>
    <w:rsid w:val="00C32746"/>
    <w:rsid w:val="00C32ACF"/>
    <w:rsid w:val="00C32B1A"/>
    <w:rsid w:val="00C338B6"/>
    <w:rsid w:val="00C338BB"/>
    <w:rsid w:val="00C346B6"/>
    <w:rsid w:val="00C34D97"/>
    <w:rsid w:val="00C35A7B"/>
    <w:rsid w:val="00C360F8"/>
    <w:rsid w:val="00C362A2"/>
    <w:rsid w:val="00C36425"/>
    <w:rsid w:val="00C36DBF"/>
    <w:rsid w:val="00C36F82"/>
    <w:rsid w:val="00C370EE"/>
    <w:rsid w:val="00C37142"/>
    <w:rsid w:val="00C377CE"/>
    <w:rsid w:val="00C379A9"/>
    <w:rsid w:val="00C37B65"/>
    <w:rsid w:val="00C4086E"/>
    <w:rsid w:val="00C409B1"/>
    <w:rsid w:val="00C40A07"/>
    <w:rsid w:val="00C40FAF"/>
    <w:rsid w:val="00C419B1"/>
    <w:rsid w:val="00C4206C"/>
    <w:rsid w:val="00C42480"/>
    <w:rsid w:val="00C426D2"/>
    <w:rsid w:val="00C42D2B"/>
    <w:rsid w:val="00C42F9A"/>
    <w:rsid w:val="00C43298"/>
    <w:rsid w:val="00C43368"/>
    <w:rsid w:val="00C433A1"/>
    <w:rsid w:val="00C43636"/>
    <w:rsid w:val="00C43690"/>
    <w:rsid w:val="00C43AAE"/>
    <w:rsid w:val="00C43B73"/>
    <w:rsid w:val="00C43E26"/>
    <w:rsid w:val="00C43F60"/>
    <w:rsid w:val="00C443F7"/>
    <w:rsid w:val="00C453AF"/>
    <w:rsid w:val="00C45799"/>
    <w:rsid w:val="00C458AE"/>
    <w:rsid w:val="00C45C4D"/>
    <w:rsid w:val="00C46357"/>
    <w:rsid w:val="00C463A2"/>
    <w:rsid w:val="00C46C56"/>
    <w:rsid w:val="00C47017"/>
    <w:rsid w:val="00C477B9"/>
    <w:rsid w:val="00C478ED"/>
    <w:rsid w:val="00C50172"/>
    <w:rsid w:val="00C5080A"/>
    <w:rsid w:val="00C514EE"/>
    <w:rsid w:val="00C51789"/>
    <w:rsid w:val="00C53505"/>
    <w:rsid w:val="00C5416B"/>
    <w:rsid w:val="00C5455A"/>
    <w:rsid w:val="00C55143"/>
    <w:rsid w:val="00C5548B"/>
    <w:rsid w:val="00C55C5B"/>
    <w:rsid w:val="00C56624"/>
    <w:rsid w:val="00C5721F"/>
    <w:rsid w:val="00C5727A"/>
    <w:rsid w:val="00C57BC8"/>
    <w:rsid w:val="00C57BDF"/>
    <w:rsid w:val="00C608E7"/>
    <w:rsid w:val="00C60DD3"/>
    <w:rsid w:val="00C61AA8"/>
    <w:rsid w:val="00C6274A"/>
    <w:rsid w:val="00C63379"/>
    <w:rsid w:val="00C63BF0"/>
    <w:rsid w:val="00C63F3A"/>
    <w:rsid w:val="00C656B0"/>
    <w:rsid w:val="00C65C51"/>
    <w:rsid w:val="00C65C97"/>
    <w:rsid w:val="00C65F62"/>
    <w:rsid w:val="00C669C1"/>
    <w:rsid w:val="00C6730C"/>
    <w:rsid w:val="00C700FB"/>
    <w:rsid w:val="00C7035F"/>
    <w:rsid w:val="00C71383"/>
    <w:rsid w:val="00C713B2"/>
    <w:rsid w:val="00C713FA"/>
    <w:rsid w:val="00C71A09"/>
    <w:rsid w:val="00C7264D"/>
    <w:rsid w:val="00C72BB4"/>
    <w:rsid w:val="00C72CD5"/>
    <w:rsid w:val="00C7321C"/>
    <w:rsid w:val="00C732D1"/>
    <w:rsid w:val="00C7340D"/>
    <w:rsid w:val="00C7344A"/>
    <w:rsid w:val="00C73C21"/>
    <w:rsid w:val="00C73D9A"/>
    <w:rsid w:val="00C74A2F"/>
    <w:rsid w:val="00C759D9"/>
    <w:rsid w:val="00C76FE1"/>
    <w:rsid w:val="00C77134"/>
    <w:rsid w:val="00C777D4"/>
    <w:rsid w:val="00C80045"/>
    <w:rsid w:val="00C80185"/>
    <w:rsid w:val="00C80678"/>
    <w:rsid w:val="00C80995"/>
    <w:rsid w:val="00C809DB"/>
    <w:rsid w:val="00C80B0C"/>
    <w:rsid w:val="00C80C08"/>
    <w:rsid w:val="00C80C7B"/>
    <w:rsid w:val="00C814C4"/>
    <w:rsid w:val="00C81EFF"/>
    <w:rsid w:val="00C82757"/>
    <w:rsid w:val="00C82F0A"/>
    <w:rsid w:val="00C839BB"/>
    <w:rsid w:val="00C83DB9"/>
    <w:rsid w:val="00C840E7"/>
    <w:rsid w:val="00C8489E"/>
    <w:rsid w:val="00C84CB1"/>
    <w:rsid w:val="00C85048"/>
    <w:rsid w:val="00C85167"/>
    <w:rsid w:val="00C85BDC"/>
    <w:rsid w:val="00C85C0F"/>
    <w:rsid w:val="00C86501"/>
    <w:rsid w:val="00C86A86"/>
    <w:rsid w:val="00C86DAC"/>
    <w:rsid w:val="00C87BFA"/>
    <w:rsid w:val="00C90632"/>
    <w:rsid w:val="00C90F74"/>
    <w:rsid w:val="00C923F8"/>
    <w:rsid w:val="00C92446"/>
    <w:rsid w:val="00C93D1C"/>
    <w:rsid w:val="00C93E97"/>
    <w:rsid w:val="00C94149"/>
    <w:rsid w:val="00C9437F"/>
    <w:rsid w:val="00C943A0"/>
    <w:rsid w:val="00C943BE"/>
    <w:rsid w:val="00C94956"/>
    <w:rsid w:val="00C94F5B"/>
    <w:rsid w:val="00C952CF"/>
    <w:rsid w:val="00C959C6"/>
    <w:rsid w:val="00C96931"/>
    <w:rsid w:val="00C96968"/>
    <w:rsid w:val="00C972B4"/>
    <w:rsid w:val="00C975E1"/>
    <w:rsid w:val="00C97957"/>
    <w:rsid w:val="00CA0105"/>
    <w:rsid w:val="00CA011B"/>
    <w:rsid w:val="00CA04E7"/>
    <w:rsid w:val="00CA1CBC"/>
    <w:rsid w:val="00CA1FF3"/>
    <w:rsid w:val="00CA213A"/>
    <w:rsid w:val="00CA2490"/>
    <w:rsid w:val="00CA29CA"/>
    <w:rsid w:val="00CA2A50"/>
    <w:rsid w:val="00CA2E6D"/>
    <w:rsid w:val="00CA3330"/>
    <w:rsid w:val="00CA36FF"/>
    <w:rsid w:val="00CA3932"/>
    <w:rsid w:val="00CA3F5C"/>
    <w:rsid w:val="00CA448A"/>
    <w:rsid w:val="00CA4986"/>
    <w:rsid w:val="00CA49C4"/>
    <w:rsid w:val="00CA4A9D"/>
    <w:rsid w:val="00CA52CA"/>
    <w:rsid w:val="00CA5326"/>
    <w:rsid w:val="00CA734D"/>
    <w:rsid w:val="00CA77CB"/>
    <w:rsid w:val="00CA7D30"/>
    <w:rsid w:val="00CA7F46"/>
    <w:rsid w:val="00CB0549"/>
    <w:rsid w:val="00CB113C"/>
    <w:rsid w:val="00CB213F"/>
    <w:rsid w:val="00CB2190"/>
    <w:rsid w:val="00CB2721"/>
    <w:rsid w:val="00CB2C59"/>
    <w:rsid w:val="00CB2CA3"/>
    <w:rsid w:val="00CB3086"/>
    <w:rsid w:val="00CB322B"/>
    <w:rsid w:val="00CB3239"/>
    <w:rsid w:val="00CB37F2"/>
    <w:rsid w:val="00CB3FD9"/>
    <w:rsid w:val="00CB462E"/>
    <w:rsid w:val="00CB486B"/>
    <w:rsid w:val="00CB5002"/>
    <w:rsid w:val="00CB5B8D"/>
    <w:rsid w:val="00CB67F9"/>
    <w:rsid w:val="00CB6A21"/>
    <w:rsid w:val="00CB6DCA"/>
    <w:rsid w:val="00CB7335"/>
    <w:rsid w:val="00CC003C"/>
    <w:rsid w:val="00CC2201"/>
    <w:rsid w:val="00CC220C"/>
    <w:rsid w:val="00CC22DA"/>
    <w:rsid w:val="00CC291F"/>
    <w:rsid w:val="00CC295F"/>
    <w:rsid w:val="00CC2A6F"/>
    <w:rsid w:val="00CC3904"/>
    <w:rsid w:val="00CC39FD"/>
    <w:rsid w:val="00CC5785"/>
    <w:rsid w:val="00CC5AD3"/>
    <w:rsid w:val="00CC6939"/>
    <w:rsid w:val="00CC6AA5"/>
    <w:rsid w:val="00CC6C1F"/>
    <w:rsid w:val="00CC77B6"/>
    <w:rsid w:val="00CC7D8C"/>
    <w:rsid w:val="00CD0372"/>
    <w:rsid w:val="00CD05C8"/>
    <w:rsid w:val="00CD099F"/>
    <w:rsid w:val="00CD13AC"/>
    <w:rsid w:val="00CD198F"/>
    <w:rsid w:val="00CD1F0C"/>
    <w:rsid w:val="00CD29F3"/>
    <w:rsid w:val="00CD2B44"/>
    <w:rsid w:val="00CD380D"/>
    <w:rsid w:val="00CD3EB9"/>
    <w:rsid w:val="00CD4664"/>
    <w:rsid w:val="00CD49BF"/>
    <w:rsid w:val="00CD4ACB"/>
    <w:rsid w:val="00CD4E29"/>
    <w:rsid w:val="00CD5141"/>
    <w:rsid w:val="00CD5C00"/>
    <w:rsid w:val="00CD67AD"/>
    <w:rsid w:val="00CD75CE"/>
    <w:rsid w:val="00CD7658"/>
    <w:rsid w:val="00CD7A7A"/>
    <w:rsid w:val="00CD7C48"/>
    <w:rsid w:val="00CE0116"/>
    <w:rsid w:val="00CE05AA"/>
    <w:rsid w:val="00CE0AB7"/>
    <w:rsid w:val="00CE0C58"/>
    <w:rsid w:val="00CE0CDB"/>
    <w:rsid w:val="00CE1973"/>
    <w:rsid w:val="00CE1B46"/>
    <w:rsid w:val="00CE2001"/>
    <w:rsid w:val="00CE25E1"/>
    <w:rsid w:val="00CE286C"/>
    <w:rsid w:val="00CE3E86"/>
    <w:rsid w:val="00CE4968"/>
    <w:rsid w:val="00CE4B6A"/>
    <w:rsid w:val="00CE51EA"/>
    <w:rsid w:val="00CE6DFF"/>
    <w:rsid w:val="00CE6FA4"/>
    <w:rsid w:val="00CE7022"/>
    <w:rsid w:val="00CE7173"/>
    <w:rsid w:val="00CE71A6"/>
    <w:rsid w:val="00CE730E"/>
    <w:rsid w:val="00CE7462"/>
    <w:rsid w:val="00CE7BD7"/>
    <w:rsid w:val="00CF03DB"/>
    <w:rsid w:val="00CF066A"/>
    <w:rsid w:val="00CF084D"/>
    <w:rsid w:val="00CF0B27"/>
    <w:rsid w:val="00CF1B39"/>
    <w:rsid w:val="00CF2BC4"/>
    <w:rsid w:val="00CF2C56"/>
    <w:rsid w:val="00CF2F9C"/>
    <w:rsid w:val="00CF3335"/>
    <w:rsid w:val="00CF3E73"/>
    <w:rsid w:val="00CF3F47"/>
    <w:rsid w:val="00CF44F7"/>
    <w:rsid w:val="00CF4654"/>
    <w:rsid w:val="00CF61B4"/>
    <w:rsid w:val="00CF6B22"/>
    <w:rsid w:val="00CF6BE6"/>
    <w:rsid w:val="00CF6BF6"/>
    <w:rsid w:val="00D00032"/>
    <w:rsid w:val="00D0065B"/>
    <w:rsid w:val="00D00ED9"/>
    <w:rsid w:val="00D0106E"/>
    <w:rsid w:val="00D01289"/>
    <w:rsid w:val="00D012E5"/>
    <w:rsid w:val="00D01490"/>
    <w:rsid w:val="00D017BE"/>
    <w:rsid w:val="00D02F6C"/>
    <w:rsid w:val="00D045D7"/>
    <w:rsid w:val="00D04D17"/>
    <w:rsid w:val="00D056AB"/>
    <w:rsid w:val="00D06114"/>
    <w:rsid w:val="00D063DD"/>
    <w:rsid w:val="00D0687A"/>
    <w:rsid w:val="00D06966"/>
    <w:rsid w:val="00D06972"/>
    <w:rsid w:val="00D06CE8"/>
    <w:rsid w:val="00D07558"/>
    <w:rsid w:val="00D07D6E"/>
    <w:rsid w:val="00D07E5B"/>
    <w:rsid w:val="00D07F67"/>
    <w:rsid w:val="00D10BA0"/>
    <w:rsid w:val="00D12014"/>
    <w:rsid w:val="00D12B40"/>
    <w:rsid w:val="00D12D85"/>
    <w:rsid w:val="00D14142"/>
    <w:rsid w:val="00D1458C"/>
    <w:rsid w:val="00D15412"/>
    <w:rsid w:val="00D1659C"/>
    <w:rsid w:val="00D17C8B"/>
    <w:rsid w:val="00D17D13"/>
    <w:rsid w:val="00D207F8"/>
    <w:rsid w:val="00D2101C"/>
    <w:rsid w:val="00D2126A"/>
    <w:rsid w:val="00D214DF"/>
    <w:rsid w:val="00D215BC"/>
    <w:rsid w:val="00D21751"/>
    <w:rsid w:val="00D218B9"/>
    <w:rsid w:val="00D225B4"/>
    <w:rsid w:val="00D22FE4"/>
    <w:rsid w:val="00D231FB"/>
    <w:rsid w:val="00D242DC"/>
    <w:rsid w:val="00D25098"/>
    <w:rsid w:val="00D25535"/>
    <w:rsid w:val="00D2567A"/>
    <w:rsid w:val="00D25B65"/>
    <w:rsid w:val="00D25E01"/>
    <w:rsid w:val="00D26045"/>
    <w:rsid w:val="00D261C7"/>
    <w:rsid w:val="00D26750"/>
    <w:rsid w:val="00D26D92"/>
    <w:rsid w:val="00D26E60"/>
    <w:rsid w:val="00D27585"/>
    <w:rsid w:val="00D276D9"/>
    <w:rsid w:val="00D27BCE"/>
    <w:rsid w:val="00D30360"/>
    <w:rsid w:val="00D30C8A"/>
    <w:rsid w:val="00D3121C"/>
    <w:rsid w:val="00D319FC"/>
    <w:rsid w:val="00D31D3A"/>
    <w:rsid w:val="00D33B86"/>
    <w:rsid w:val="00D340C4"/>
    <w:rsid w:val="00D34E00"/>
    <w:rsid w:val="00D34EAB"/>
    <w:rsid w:val="00D34F62"/>
    <w:rsid w:val="00D3598E"/>
    <w:rsid w:val="00D35A0D"/>
    <w:rsid w:val="00D35DBA"/>
    <w:rsid w:val="00D35F49"/>
    <w:rsid w:val="00D3643F"/>
    <w:rsid w:val="00D36CD3"/>
    <w:rsid w:val="00D37117"/>
    <w:rsid w:val="00D37164"/>
    <w:rsid w:val="00D372E1"/>
    <w:rsid w:val="00D40CEE"/>
    <w:rsid w:val="00D41307"/>
    <w:rsid w:val="00D41387"/>
    <w:rsid w:val="00D41634"/>
    <w:rsid w:val="00D41643"/>
    <w:rsid w:val="00D41EE2"/>
    <w:rsid w:val="00D423F0"/>
    <w:rsid w:val="00D42AA5"/>
    <w:rsid w:val="00D42CFE"/>
    <w:rsid w:val="00D434FA"/>
    <w:rsid w:val="00D43530"/>
    <w:rsid w:val="00D43889"/>
    <w:rsid w:val="00D43FBB"/>
    <w:rsid w:val="00D449A6"/>
    <w:rsid w:val="00D44A0D"/>
    <w:rsid w:val="00D44B42"/>
    <w:rsid w:val="00D44ED9"/>
    <w:rsid w:val="00D44F22"/>
    <w:rsid w:val="00D44F4D"/>
    <w:rsid w:val="00D451DE"/>
    <w:rsid w:val="00D454F3"/>
    <w:rsid w:val="00D45960"/>
    <w:rsid w:val="00D45DE2"/>
    <w:rsid w:val="00D4709D"/>
    <w:rsid w:val="00D50393"/>
    <w:rsid w:val="00D511EE"/>
    <w:rsid w:val="00D51A2B"/>
    <w:rsid w:val="00D51F63"/>
    <w:rsid w:val="00D520D6"/>
    <w:rsid w:val="00D523BF"/>
    <w:rsid w:val="00D525B0"/>
    <w:rsid w:val="00D52790"/>
    <w:rsid w:val="00D527A7"/>
    <w:rsid w:val="00D52E9E"/>
    <w:rsid w:val="00D53584"/>
    <w:rsid w:val="00D53B72"/>
    <w:rsid w:val="00D5433C"/>
    <w:rsid w:val="00D54D5D"/>
    <w:rsid w:val="00D55F65"/>
    <w:rsid w:val="00D56020"/>
    <w:rsid w:val="00D56315"/>
    <w:rsid w:val="00D563D0"/>
    <w:rsid w:val="00D567D8"/>
    <w:rsid w:val="00D568E7"/>
    <w:rsid w:val="00D56E5A"/>
    <w:rsid w:val="00D57000"/>
    <w:rsid w:val="00D57522"/>
    <w:rsid w:val="00D57751"/>
    <w:rsid w:val="00D57C98"/>
    <w:rsid w:val="00D6012A"/>
    <w:rsid w:val="00D60368"/>
    <w:rsid w:val="00D60577"/>
    <w:rsid w:val="00D60A13"/>
    <w:rsid w:val="00D6118F"/>
    <w:rsid w:val="00D6139E"/>
    <w:rsid w:val="00D6154C"/>
    <w:rsid w:val="00D615D0"/>
    <w:rsid w:val="00D61AF2"/>
    <w:rsid w:val="00D6246B"/>
    <w:rsid w:val="00D62AED"/>
    <w:rsid w:val="00D63596"/>
    <w:rsid w:val="00D642E4"/>
    <w:rsid w:val="00D651D5"/>
    <w:rsid w:val="00D657B2"/>
    <w:rsid w:val="00D66598"/>
    <w:rsid w:val="00D66E00"/>
    <w:rsid w:val="00D67271"/>
    <w:rsid w:val="00D67518"/>
    <w:rsid w:val="00D676B7"/>
    <w:rsid w:val="00D6770F"/>
    <w:rsid w:val="00D67B49"/>
    <w:rsid w:val="00D702A0"/>
    <w:rsid w:val="00D70404"/>
    <w:rsid w:val="00D704A4"/>
    <w:rsid w:val="00D70698"/>
    <w:rsid w:val="00D709C6"/>
    <w:rsid w:val="00D70C4C"/>
    <w:rsid w:val="00D7114F"/>
    <w:rsid w:val="00D711BF"/>
    <w:rsid w:val="00D71932"/>
    <w:rsid w:val="00D71A44"/>
    <w:rsid w:val="00D72A3B"/>
    <w:rsid w:val="00D72CF5"/>
    <w:rsid w:val="00D72EEC"/>
    <w:rsid w:val="00D7357D"/>
    <w:rsid w:val="00D7380E"/>
    <w:rsid w:val="00D749F4"/>
    <w:rsid w:val="00D74B9B"/>
    <w:rsid w:val="00D74F41"/>
    <w:rsid w:val="00D75F23"/>
    <w:rsid w:val="00D76955"/>
    <w:rsid w:val="00D76A04"/>
    <w:rsid w:val="00D76A13"/>
    <w:rsid w:val="00D77250"/>
    <w:rsid w:val="00D77617"/>
    <w:rsid w:val="00D8026D"/>
    <w:rsid w:val="00D80424"/>
    <w:rsid w:val="00D807BC"/>
    <w:rsid w:val="00D807FC"/>
    <w:rsid w:val="00D816F1"/>
    <w:rsid w:val="00D82848"/>
    <w:rsid w:val="00D8288D"/>
    <w:rsid w:val="00D83F66"/>
    <w:rsid w:val="00D840CD"/>
    <w:rsid w:val="00D842F1"/>
    <w:rsid w:val="00D84746"/>
    <w:rsid w:val="00D847EA"/>
    <w:rsid w:val="00D84B07"/>
    <w:rsid w:val="00D84BAC"/>
    <w:rsid w:val="00D8616C"/>
    <w:rsid w:val="00D868DD"/>
    <w:rsid w:val="00D878FB"/>
    <w:rsid w:val="00D879A8"/>
    <w:rsid w:val="00D87EBB"/>
    <w:rsid w:val="00D9071B"/>
    <w:rsid w:val="00D90757"/>
    <w:rsid w:val="00D90C39"/>
    <w:rsid w:val="00D90E05"/>
    <w:rsid w:val="00D91366"/>
    <w:rsid w:val="00D920D5"/>
    <w:rsid w:val="00D929FE"/>
    <w:rsid w:val="00D92A58"/>
    <w:rsid w:val="00D92AE5"/>
    <w:rsid w:val="00D939F0"/>
    <w:rsid w:val="00D94320"/>
    <w:rsid w:val="00D94876"/>
    <w:rsid w:val="00D94923"/>
    <w:rsid w:val="00D94AA1"/>
    <w:rsid w:val="00D94AD4"/>
    <w:rsid w:val="00D94FC3"/>
    <w:rsid w:val="00D95369"/>
    <w:rsid w:val="00D954AD"/>
    <w:rsid w:val="00D956A1"/>
    <w:rsid w:val="00D96308"/>
    <w:rsid w:val="00D966D9"/>
    <w:rsid w:val="00D96ADF"/>
    <w:rsid w:val="00D96AE5"/>
    <w:rsid w:val="00D9723B"/>
    <w:rsid w:val="00D97253"/>
    <w:rsid w:val="00D97439"/>
    <w:rsid w:val="00D974A9"/>
    <w:rsid w:val="00D97D81"/>
    <w:rsid w:val="00DA02A0"/>
    <w:rsid w:val="00DA02BB"/>
    <w:rsid w:val="00DA121B"/>
    <w:rsid w:val="00DA15FE"/>
    <w:rsid w:val="00DA18F7"/>
    <w:rsid w:val="00DA3C50"/>
    <w:rsid w:val="00DA41B8"/>
    <w:rsid w:val="00DA44FB"/>
    <w:rsid w:val="00DA45B8"/>
    <w:rsid w:val="00DA512E"/>
    <w:rsid w:val="00DA53B1"/>
    <w:rsid w:val="00DA55C3"/>
    <w:rsid w:val="00DA582D"/>
    <w:rsid w:val="00DA584C"/>
    <w:rsid w:val="00DA682D"/>
    <w:rsid w:val="00DA7B05"/>
    <w:rsid w:val="00DA7ED0"/>
    <w:rsid w:val="00DB01B0"/>
    <w:rsid w:val="00DB1118"/>
    <w:rsid w:val="00DB131E"/>
    <w:rsid w:val="00DB174E"/>
    <w:rsid w:val="00DB249E"/>
    <w:rsid w:val="00DB2B16"/>
    <w:rsid w:val="00DB2BD4"/>
    <w:rsid w:val="00DB3F45"/>
    <w:rsid w:val="00DB420B"/>
    <w:rsid w:val="00DB491F"/>
    <w:rsid w:val="00DB4BE5"/>
    <w:rsid w:val="00DB4D68"/>
    <w:rsid w:val="00DB5566"/>
    <w:rsid w:val="00DB650D"/>
    <w:rsid w:val="00DB694E"/>
    <w:rsid w:val="00DB6BA0"/>
    <w:rsid w:val="00DB6CE3"/>
    <w:rsid w:val="00DB7434"/>
    <w:rsid w:val="00DB754F"/>
    <w:rsid w:val="00DB7688"/>
    <w:rsid w:val="00DB775B"/>
    <w:rsid w:val="00DB7F8E"/>
    <w:rsid w:val="00DB7FB6"/>
    <w:rsid w:val="00DC1314"/>
    <w:rsid w:val="00DC273A"/>
    <w:rsid w:val="00DC2A66"/>
    <w:rsid w:val="00DC3836"/>
    <w:rsid w:val="00DC3A6D"/>
    <w:rsid w:val="00DC4001"/>
    <w:rsid w:val="00DC41D9"/>
    <w:rsid w:val="00DC44EC"/>
    <w:rsid w:val="00DC721C"/>
    <w:rsid w:val="00DC753A"/>
    <w:rsid w:val="00DC79E9"/>
    <w:rsid w:val="00DC7AD9"/>
    <w:rsid w:val="00DD0081"/>
    <w:rsid w:val="00DD0209"/>
    <w:rsid w:val="00DD022C"/>
    <w:rsid w:val="00DD0695"/>
    <w:rsid w:val="00DD08B5"/>
    <w:rsid w:val="00DD0E59"/>
    <w:rsid w:val="00DD20C4"/>
    <w:rsid w:val="00DD2202"/>
    <w:rsid w:val="00DD2D4F"/>
    <w:rsid w:val="00DD2EF6"/>
    <w:rsid w:val="00DD3356"/>
    <w:rsid w:val="00DD350C"/>
    <w:rsid w:val="00DD37F4"/>
    <w:rsid w:val="00DD3AA2"/>
    <w:rsid w:val="00DD3B61"/>
    <w:rsid w:val="00DD4E95"/>
    <w:rsid w:val="00DD4F9D"/>
    <w:rsid w:val="00DD5AB8"/>
    <w:rsid w:val="00DD5BA8"/>
    <w:rsid w:val="00DD63C4"/>
    <w:rsid w:val="00DD6759"/>
    <w:rsid w:val="00DD6B36"/>
    <w:rsid w:val="00DE069A"/>
    <w:rsid w:val="00DE15B2"/>
    <w:rsid w:val="00DE1792"/>
    <w:rsid w:val="00DE1935"/>
    <w:rsid w:val="00DE1993"/>
    <w:rsid w:val="00DE19FB"/>
    <w:rsid w:val="00DE1AA3"/>
    <w:rsid w:val="00DE1FC3"/>
    <w:rsid w:val="00DE2646"/>
    <w:rsid w:val="00DE2B1B"/>
    <w:rsid w:val="00DE2CF8"/>
    <w:rsid w:val="00DE2D67"/>
    <w:rsid w:val="00DE302C"/>
    <w:rsid w:val="00DE3190"/>
    <w:rsid w:val="00DE34EF"/>
    <w:rsid w:val="00DE3727"/>
    <w:rsid w:val="00DE41EF"/>
    <w:rsid w:val="00DE50EC"/>
    <w:rsid w:val="00DE67F7"/>
    <w:rsid w:val="00DE6952"/>
    <w:rsid w:val="00DE6B76"/>
    <w:rsid w:val="00DE6BCD"/>
    <w:rsid w:val="00DE731F"/>
    <w:rsid w:val="00DE7510"/>
    <w:rsid w:val="00DE7FAD"/>
    <w:rsid w:val="00DF0ABA"/>
    <w:rsid w:val="00DF0BB6"/>
    <w:rsid w:val="00DF0C35"/>
    <w:rsid w:val="00DF14A8"/>
    <w:rsid w:val="00DF1DF9"/>
    <w:rsid w:val="00DF1E55"/>
    <w:rsid w:val="00DF23C5"/>
    <w:rsid w:val="00DF2411"/>
    <w:rsid w:val="00DF295A"/>
    <w:rsid w:val="00DF2AE2"/>
    <w:rsid w:val="00DF2BC5"/>
    <w:rsid w:val="00DF2D7E"/>
    <w:rsid w:val="00DF3927"/>
    <w:rsid w:val="00DF3EF0"/>
    <w:rsid w:val="00DF3F10"/>
    <w:rsid w:val="00DF45B0"/>
    <w:rsid w:val="00DF4798"/>
    <w:rsid w:val="00DF4F47"/>
    <w:rsid w:val="00DF5049"/>
    <w:rsid w:val="00DF506C"/>
    <w:rsid w:val="00DF5E7B"/>
    <w:rsid w:val="00DF63C3"/>
    <w:rsid w:val="00DF6E6F"/>
    <w:rsid w:val="00DF7398"/>
    <w:rsid w:val="00DF78A2"/>
    <w:rsid w:val="00DF793A"/>
    <w:rsid w:val="00E000B3"/>
    <w:rsid w:val="00E0052A"/>
    <w:rsid w:val="00E0052C"/>
    <w:rsid w:val="00E009CE"/>
    <w:rsid w:val="00E018CB"/>
    <w:rsid w:val="00E018DD"/>
    <w:rsid w:val="00E01A36"/>
    <w:rsid w:val="00E01BF7"/>
    <w:rsid w:val="00E01FC0"/>
    <w:rsid w:val="00E0205B"/>
    <w:rsid w:val="00E02269"/>
    <w:rsid w:val="00E03370"/>
    <w:rsid w:val="00E036A5"/>
    <w:rsid w:val="00E04156"/>
    <w:rsid w:val="00E041B8"/>
    <w:rsid w:val="00E04252"/>
    <w:rsid w:val="00E04F01"/>
    <w:rsid w:val="00E05D33"/>
    <w:rsid w:val="00E05FB2"/>
    <w:rsid w:val="00E05FEA"/>
    <w:rsid w:val="00E060BD"/>
    <w:rsid w:val="00E061AF"/>
    <w:rsid w:val="00E06469"/>
    <w:rsid w:val="00E06667"/>
    <w:rsid w:val="00E079B5"/>
    <w:rsid w:val="00E079BF"/>
    <w:rsid w:val="00E07E1F"/>
    <w:rsid w:val="00E10AE7"/>
    <w:rsid w:val="00E10ED3"/>
    <w:rsid w:val="00E1105B"/>
    <w:rsid w:val="00E11C25"/>
    <w:rsid w:val="00E11C58"/>
    <w:rsid w:val="00E11C95"/>
    <w:rsid w:val="00E11D06"/>
    <w:rsid w:val="00E12176"/>
    <w:rsid w:val="00E1229E"/>
    <w:rsid w:val="00E12517"/>
    <w:rsid w:val="00E125B3"/>
    <w:rsid w:val="00E126E1"/>
    <w:rsid w:val="00E128E5"/>
    <w:rsid w:val="00E13559"/>
    <w:rsid w:val="00E13759"/>
    <w:rsid w:val="00E138AB"/>
    <w:rsid w:val="00E13978"/>
    <w:rsid w:val="00E1524B"/>
    <w:rsid w:val="00E1535E"/>
    <w:rsid w:val="00E15676"/>
    <w:rsid w:val="00E159F3"/>
    <w:rsid w:val="00E16573"/>
    <w:rsid w:val="00E169FE"/>
    <w:rsid w:val="00E16A16"/>
    <w:rsid w:val="00E16BB7"/>
    <w:rsid w:val="00E16F18"/>
    <w:rsid w:val="00E1715E"/>
    <w:rsid w:val="00E179CA"/>
    <w:rsid w:val="00E17B5A"/>
    <w:rsid w:val="00E17D45"/>
    <w:rsid w:val="00E20BDB"/>
    <w:rsid w:val="00E20D9A"/>
    <w:rsid w:val="00E212EE"/>
    <w:rsid w:val="00E22AC0"/>
    <w:rsid w:val="00E22E20"/>
    <w:rsid w:val="00E231BC"/>
    <w:rsid w:val="00E234FB"/>
    <w:rsid w:val="00E23C97"/>
    <w:rsid w:val="00E24750"/>
    <w:rsid w:val="00E2558A"/>
    <w:rsid w:val="00E255A5"/>
    <w:rsid w:val="00E26209"/>
    <w:rsid w:val="00E26C83"/>
    <w:rsid w:val="00E26F1E"/>
    <w:rsid w:val="00E26FBE"/>
    <w:rsid w:val="00E27754"/>
    <w:rsid w:val="00E27DB6"/>
    <w:rsid w:val="00E30089"/>
    <w:rsid w:val="00E30E10"/>
    <w:rsid w:val="00E31B2C"/>
    <w:rsid w:val="00E327E8"/>
    <w:rsid w:val="00E32A50"/>
    <w:rsid w:val="00E3314C"/>
    <w:rsid w:val="00E3318C"/>
    <w:rsid w:val="00E33864"/>
    <w:rsid w:val="00E35243"/>
    <w:rsid w:val="00E35D6D"/>
    <w:rsid w:val="00E36835"/>
    <w:rsid w:val="00E369B4"/>
    <w:rsid w:val="00E379F6"/>
    <w:rsid w:val="00E37DEC"/>
    <w:rsid w:val="00E40E44"/>
    <w:rsid w:val="00E4115B"/>
    <w:rsid w:val="00E419D1"/>
    <w:rsid w:val="00E41C46"/>
    <w:rsid w:val="00E41CD1"/>
    <w:rsid w:val="00E42199"/>
    <w:rsid w:val="00E42DA3"/>
    <w:rsid w:val="00E436AE"/>
    <w:rsid w:val="00E44C9D"/>
    <w:rsid w:val="00E44E56"/>
    <w:rsid w:val="00E44FF8"/>
    <w:rsid w:val="00E459D1"/>
    <w:rsid w:val="00E46026"/>
    <w:rsid w:val="00E4618A"/>
    <w:rsid w:val="00E4625D"/>
    <w:rsid w:val="00E46422"/>
    <w:rsid w:val="00E46803"/>
    <w:rsid w:val="00E46C4B"/>
    <w:rsid w:val="00E475D4"/>
    <w:rsid w:val="00E47922"/>
    <w:rsid w:val="00E47B42"/>
    <w:rsid w:val="00E50610"/>
    <w:rsid w:val="00E5065D"/>
    <w:rsid w:val="00E507BD"/>
    <w:rsid w:val="00E50D8E"/>
    <w:rsid w:val="00E512C4"/>
    <w:rsid w:val="00E518ED"/>
    <w:rsid w:val="00E51EDA"/>
    <w:rsid w:val="00E54053"/>
    <w:rsid w:val="00E545F9"/>
    <w:rsid w:val="00E54D26"/>
    <w:rsid w:val="00E55069"/>
    <w:rsid w:val="00E55104"/>
    <w:rsid w:val="00E555E5"/>
    <w:rsid w:val="00E559A9"/>
    <w:rsid w:val="00E55ADC"/>
    <w:rsid w:val="00E55C57"/>
    <w:rsid w:val="00E5626C"/>
    <w:rsid w:val="00E56789"/>
    <w:rsid w:val="00E56F1B"/>
    <w:rsid w:val="00E56F58"/>
    <w:rsid w:val="00E5776C"/>
    <w:rsid w:val="00E57BBF"/>
    <w:rsid w:val="00E60E5F"/>
    <w:rsid w:val="00E615C1"/>
    <w:rsid w:val="00E618E0"/>
    <w:rsid w:val="00E61EB0"/>
    <w:rsid w:val="00E62B6C"/>
    <w:rsid w:val="00E62C68"/>
    <w:rsid w:val="00E62F1D"/>
    <w:rsid w:val="00E64A3A"/>
    <w:rsid w:val="00E65376"/>
    <w:rsid w:val="00E65A92"/>
    <w:rsid w:val="00E6602D"/>
    <w:rsid w:val="00E66828"/>
    <w:rsid w:val="00E67D41"/>
    <w:rsid w:val="00E67F7B"/>
    <w:rsid w:val="00E71FF3"/>
    <w:rsid w:val="00E72454"/>
    <w:rsid w:val="00E726CA"/>
    <w:rsid w:val="00E73164"/>
    <w:rsid w:val="00E732E1"/>
    <w:rsid w:val="00E73C6E"/>
    <w:rsid w:val="00E74316"/>
    <w:rsid w:val="00E7454D"/>
    <w:rsid w:val="00E74954"/>
    <w:rsid w:val="00E74F3C"/>
    <w:rsid w:val="00E75D96"/>
    <w:rsid w:val="00E7616E"/>
    <w:rsid w:val="00E76447"/>
    <w:rsid w:val="00E767DA"/>
    <w:rsid w:val="00E76800"/>
    <w:rsid w:val="00E76825"/>
    <w:rsid w:val="00E77E03"/>
    <w:rsid w:val="00E80D16"/>
    <w:rsid w:val="00E80FC7"/>
    <w:rsid w:val="00E81435"/>
    <w:rsid w:val="00E81598"/>
    <w:rsid w:val="00E81F3C"/>
    <w:rsid w:val="00E82082"/>
    <w:rsid w:val="00E8276D"/>
    <w:rsid w:val="00E82932"/>
    <w:rsid w:val="00E82C6D"/>
    <w:rsid w:val="00E830A3"/>
    <w:rsid w:val="00E8333D"/>
    <w:rsid w:val="00E8360A"/>
    <w:rsid w:val="00E83B25"/>
    <w:rsid w:val="00E83DB9"/>
    <w:rsid w:val="00E8404E"/>
    <w:rsid w:val="00E849AB"/>
    <w:rsid w:val="00E84CD1"/>
    <w:rsid w:val="00E84D43"/>
    <w:rsid w:val="00E84E1E"/>
    <w:rsid w:val="00E85B69"/>
    <w:rsid w:val="00E861E7"/>
    <w:rsid w:val="00E86232"/>
    <w:rsid w:val="00E862CA"/>
    <w:rsid w:val="00E866F9"/>
    <w:rsid w:val="00E86BD5"/>
    <w:rsid w:val="00E873BE"/>
    <w:rsid w:val="00E87D37"/>
    <w:rsid w:val="00E87ECA"/>
    <w:rsid w:val="00E91715"/>
    <w:rsid w:val="00E91730"/>
    <w:rsid w:val="00E922D2"/>
    <w:rsid w:val="00E92373"/>
    <w:rsid w:val="00E92483"/>
    <w:rsid w:val="00E925DF"/>
    <w:rsid w:val="00E92D48"/>
    <w:rsid w:val="00E93AC1"/>
    <w:rsid w:val="00E93AE3"/>
    <w:rsid w:val="00E940A8"/>
    <w:rsid w:val="00E94301"/>
    <w:rsid w:val="00E94D57"/>
    <w:rsid w:val="00E95025"/>
    <w:rsid w:val="00E95BCC"/>
    <w:rsid w:val="00E95D07"/>
    <w:rsid w:val="00E96435"/>
    <w:rsid w:val="00E97322"/>
    <w:rsid w:val="00E9778E"/>
    <w:rsid w:val="00E9782B"/>
    <w:rsid w:val="00EA02CF"/>
    <w:rsid w:val="00EA08BA"/>
    <w:rsid w:val="00EA1EDF"/>
    <w:rsid w:val="00EA2275"/>
    <w:rsid w:val="00EA286C"/>
    <w:rsid w:val="00EA2CF1"/>
    <w:rsid w:val="00EA2E2A"/>
    <w:rsid w:val="00EA3038"/>
    <w:rsid w:val="00EA325D"/>
    <w:rsid w:val="00EA3698"/>
    <w:rsid w:val="00EA3B02"/>
    <w:rsid w:val="00EA3B1A"/>
    <w:rsid w:val="00EA3F84"/>
    <w:rsid w:val="00EA4E5F"/>
    <w:rsid w:val="00EA5224"/>
    <w:rsid w:val="00EA5257"/>
    <w:rsid w:val="00EA5317"/>
    <w:rsid w:val="00EA5E3F"/>
    <w:rsid w:val="00EA6349"/>
    <w:rsid w:val="00EA6A6E"/>
    <w:rsid w:val="00EA6B7D"/>
    <w:rsid w:val="00EA76C9"/>
    <w:rsid w:val="00EA7C7F"/>
    <w:rsid w:val="00EB0D31"/>
    <w:rsid w:val="00EB1257"/>
    <w:rsid w:val="00EB15E7"/>
    <w:rsid w:val="00EB2508"/>
    <w:rsid w:val="00EB2BBB"/>
    <w:rsid w:val="00EB3083"/>
    <w:rsid w:val="00EB3279"/>
    <w:rsid w:val="00EB3433"/>
    <w:rsid w:val="00EB4DE4"/>
    <w:rsid w:val="00EB5BD9"/>
    <w:rsid w:val="00EB5DC8"/>
    <w:rsid w:val="00EB6256"/>
    <w:rsid w:val="00EB641F"/>
    <w:rsid w:val="00EB66E0"/>
    <w:rsid w:val="00EB6C0E"/>
    <w:rsid w:val="00EB6C56"/>
    <w:rsid w:val="00EB70DC"/>
    <w:rsid w:val="00EB7382"/>
    <w:rsid w:val="00EB791C"/>
    <w:rsid w:val="00EC035C"/>
    <w:rsid w:val="00EC05A9"/>
    <w:rsid w:val="00EC1092"/>
    <w:rsid w:val="00EC1A84"/>
    <w:rsid w:val="00EC2185"/>
    <w:rsid w:val="00EC2A94"/>
    <w:rsid w:val="00EC2AD7"/>
    <w:rsid w:val="00EC2EA1"/>
    <w:rsid w:val="00EC2F3B"/>
    <w:rsid w:val="00EC3C7E"/>
    <w:rsid w:val="00EC3E22"/>
    <w:rsid w:val="00EC414B"/>
    <w:rsid w:val="00EC4250"/>
    <w:rsid w:val="00EC4C0B"/>
    <w:rsid w:val="00EC51BD"/>
    <w:rsid w:val="00EC6401"/>
    <w:rsid w:val="00EC6421"/>
    <w:rsid w:val="00EC676F"/>
    <w:rsid w:val="00EC70CC"/>
    <w:rsid w:val="00EC72A7"/>
    <w:rsid w:val="00EC750F"/>
    <w:rsid w:val="00EC7572"/>
    <w:rsid w:val="00EC7A2B"/>
    <w:rsid w:val="00ED027D"/>
    <w:rsid w:val="00ED0F55"/>
    <w:rsid w:val="00ED16BD"/>
    <w:rsid w:val="00ED1AAD"/>
    <w:rsid w:val="00ED1D07"/>
    <w:rsid w:val="00ED1E88"/>
    <w:rsid w:val="00ED21DC"/>
    <w:rsid w:val="00ED2244"/>
    <w:rsid w:val="00ED2D7F"/>
    <w:rsid w:val="00ED545F"/>
    <w:rsid w:val="00ED555F"/>
    <w:rsid w:val="00ED56D0"/>
    <w:rsid w:val="00ED6703"/>
    <w:rsid w:val="00ED69B7"/>
    <w:rsid w:val="00ED69DB"/>
    <w:rsid w:val="00ED7976"/>
    <w:rsid w:val="00ED7E08"/>
    <w:rsid w:val="00ED7F32"/>
    <w:rsid w:val="00EE022F"/>
    <w:rsid w:val="00EE0859"/>
    <w:rsid w:val="00EE08AE"/>
    <w:rsid w:val="00EE0DBA"/>
    <w:rsid w:val="00EE0F73"/>
    <w:rsid w:val="00EE158F"/>
    <w:rsid w:val="00EE1AB8"/>
    <w:rsid w:val="00EE1EAC"/>
    <w:rsid w:val="00EE2234"/>
    <w:rsid w:val="00EE2287"/>
    <w:rsid w:val="00EE239D"/>
    <w:rsid w:val="00EE2A3E"/>
    <w:rsid w:val="00EE30D8"/>
    <w:rsid w:val="00EE4907"/>
    <w:rsid w:val="00EE4B9D"/>
    <w:rsid w:val="00EE5C73"/>
    <w:rsid w:val="00EE6D9B"/>
    <w:rsid w:val="00EE717C"/>
    <w:rsid w:val="00EE7703"/>
    <w:rsid w:val="00EF062A"/>
    <w:rsid w:val="00EF0ABA"/>
    <w:rsid w:val="00EF0F2A"/>
    <w:rsid w:val="00EF122F"/>
    <w:rsid w:val="00EF1A94"/>
    <w:rsid w:val="00EF23F4"/>
    <w:rsid w:val="00EF240F"/>
    <w:rsid w:val="00EF281C"/>
    <w:rsid w:val="00EF30CA"/>
    <w:rsid w:val="00EF3489"/>
    <w:rsid w:val="00EF3D73"/>
    <w:rsid w:val="00EF4B73"/>
    <w:rsid w:val="00EF5F81"/>
    <w:rsid w:val="00EF62A9"/>
    <w:rsid w:val="00EF6839"/>
    <w:rsid w:val="00EF7268"/>
    <w:rsid w:val="00EF77D0"/>
    <w:rsid w:val="00EF79FB"/>
    <w:rsid w:val="00EF7D43"/>
    <w:rsid w:val="00F00E93"/>
    <w:rsid w:val="00F0215D"/>
    <w:rsid w:val="00F02322"/>
    <w:rsid w:val="00F023E3"/>
    <w:rsid w:val="00F025FE"/>
    <w:rsid w:val="00F028DA"/>
    <w:rsid w:val="00F02994"/>
    <w:rsid w:val="00F02C35"/>
    <w:rsid w:val="00F02D8C"/>
    <w:rsid w:val="00F02F93"/>
    <w:rsid w:val="00F03A4B"/>
    <w:rsid w:val="00F044FE"/>
    <w:rsid w:val="00F049D2"/>
    <w:rsid w:val="00F04F96"/>
    <w:rsid w:val="00F051C6"/>
    <w:rsid w:val="00F054D8"/>
    <w:rsid w:val="00F05B0E"/>
    <w:rsid w:val="00F05DB1"/>
    <w:rsid w:val="00F0645E"/>
    <w:rsid w:val="00F065A6"/>
    <w:rsid w:val="00F06900"/>
    <w:rsid w:val="00F07863"/>
    <w:rsid w:val="00F07B6C"/>
    <w:rsid w:val="00F07D4C"/>
    <w:rsid w:val="00F10027"/>
    <w:rsid w:val="00F100D9"/>
    <w:rsid w:val="00F104B2"/>
    <w:rsid w:val="00F112F8"/>
    <w:rsid w:val="00F119FB"/>
    <w:rsid w:val="00F11C41"/>
    <w:rsid w:val="00F11C6F"/>
    <w:rsid w:val="00F126DC"/>
    <w:rsid w:val="00F1279E"/>
    <w:rsid w:val="00F131AB"/>
    <w:rsid w:val="00F14642"/>
    <w:rsid w:val="00F14A3B"/>
    <w:rsid w:val="00F14C72"/>
    <w:rsid w:val="00F14E42"/>
    <w:rsid w:val="00F15182"/>
    <w:rsid w:val="00F158E0"/>
    <w:rsid w:val="00F16826"/>
    <w:rsid w:val="00F17B06"/>
    <w:rsid w:val="00F17C7D"/>
    <w:rsid w:val="00F20780"/>
    <w:rsid w:val="00F2145B"/>
    <w:rsid w:val="00F2173A"/>
    <w:rsid w:val="00F21CF7"/>
    <w:rsid w:val="00F21D4A"/>
    <w:rsid w:val="00F21E20"/>
    <w:rsid w:val="00F2240D"/>
    <w:rsid w:val="00F2271D"/>
    <w:rsid w:val="00F22886"/>
    <w:rsid w:val="00F22EBD"/>
    <w:rsid w:val="00F23266"/>
    <w:rsid w:val="00F23327"/>
    <w:rsid w:val="00F2382B"/>
    <w:rsid w:val="00F243AF"/>
    <w:rsid w:val="00F24916"/>
    <w:rsid w:val="00F24AC2"/>
    <w:rsid w:val="00F2517B"/>
    <w:rsid w:val="00F25700"/>
    <w:rsid w:val="00F260CC"/>
    <w:rsid w:val="00F26E2E"/>
    <w:rsid w:val="00F275B3"/>
    <w:rsid w:val="00F27682"/>
    <w:rsid w:val="00F27F12"/>
    <w:rsid w:val="00F30040"/>
    <w:rsid w:val="00F30AFF"/>
    <w:rsid w:val="00F30E16"/>
    <w:rsid w:val="00F315EE"/>
    <w:rsid w:val="00F31DD7"/>
    <w:rsid w:val="00F329E0"/>
    <w:rsid w:val="00F335F7"/>
    <w:rsid w:val="00F33758"/>
    <w:rsid w:val="00F33F4D"/>
    <w:rsid w:val="00F34084"/>
    <w:rsid w:val="00F3476B"/>
    <w:rsid w:val="00F348C4"/>
    <w:rsid w:val="00F34B7F"/>
    <w:rsid w:val="00F352D3"/>
    <w:rsid w:val="00F356F4"/>
    <w:rsid w:val="00F356FC"/>
    <w:rsid w:val="00F35F9F"/>
    <w:rsid w:val="00F36188"/>
    <w:rsid w:val="00F36EFF"/>
    <w:rsid w:val="00F3702C"/>
    <w:rsid w:val="00F374AD"/>
    <w:rsid w:val="00F40A59"/>
    <w:rsid w:val="00F41C0E"/>
    <w:rsid w:val="00F420ED"/>
    <w:rsid w:val="00F4239F"/>
    <w:rsid w:val="00F42481"/>
    <w:rsid w:val="00F4254E"/>
    <w:rsid w:val="00F43B92"/>
    <w:rsid w:val="00F43EDD"/>
    <w:rsid w:val="00F44141"/>
    <w:rsid w:val="00F44B06"/>
    <w:rsid w:val="00F454F5"/>
    <w:rsid w:val="00F4605A"/>
    <w:rsid w:val="00F46B4F"/>
    <w:rsid w:val="00F47056"/>
    <w:rsid w:val="00F477C9"/>
    <w:rsid w:val="00F47FB6"/>
    <w:rsid w:val="00F5013E"/>
    <w:rsid w:val="00F50610"/>
    <w:rsid w:val="00F50766"/>
    <w:rsid w:val="00F51877"/>
    <w:rsid w:val="00F51C08"/>
    <w:rsid w:val="00F52069"/>
    <w:rsid w:val="00F52EF1"/>
    <w:rsid w:val="00F532AE"/>
    <w:rsid w:val="00F53C01"/>
    <w:rsid w:val="00F5526A"/>
    <w:rsid w:val="00F559EA"/>
    <w:rsid w:val="00F55DF8"/>
    <w:rsid w:val="00F55F94"/>
    <w:rsid w:val="00F5638D"/>
    <w:rsid w:val="00F56551"/>
    <w:rsid w:val="00F56CE7"/>
    <w:rsid w:val="00F56D9D"/>
    <w:rsid w:val="00F57CBB"/>
    <w:rsid w:val="00F600FE"/>
    <w:rsid w:val="00F60AFF"/>
    <w:rsid w:val="00F60C44"/>
    <w:rsid w:val="00F60DA0"/>
    <w:rsid w:val="00F61558"/>
    <w:rsid w:val="00F618B5"/>
    <w:rsid w:val="00F62AAF"/>
    <w:rsid w:val="00F630BE"/>
    <w:rsid w:val="00F636A7"/>
    <w:rsid w:val="00F638AE"/>
    <w:rsid w:val="00F63AC5"/>
    <w:rsid w:val="00F640BA"/>
    <w:rsid w:val="00F64181"/>
    <w:rsid w:val="00F64ABC"/>
    <w:rsid w:val="00F653BC"/>
    <w:rsid w:val="00F654B1"/>
    <w:rsid w:val="00F66C5F"/>
    <w:rsid w:val="00F67249"/>
    <w:rsid w:val="00F67782"/>
    <w:rsid w:val="00F67AD6"/>
    <w:rsid w:val="00F67B1E"/>
    <w:rsid w:val="00F67B7B"/>
    <w:rsid w:val="00F67BE2"/>
    <w:rsid w:val="00F67E09"/>
    <w:rsid w:val="00F67F0D"/>
    <w:rsid w:val="00F71029"/>
    <w:rsid w:val="00F7146A"/>
    <w:rsid w:val="00F720BC"/>
    <w:rsid w:val="00F7245E"/>
    <w:rsid w:val="00F7265C"/>
    <w:rsid w:val="00F72C9D"/>
    <w:rsid w:val="00F73231"/>
    <w:rsid w:val="00F7350B"/>
    <w:rsid w:val="00F73918"/>
    <w:rsid w:val="00F74567"/>
    <w:rsid w:val="00F746AE"/>
    <w:rsid w:val="00F7485D"/>
    <w:rsid w:val="00F74941"/>
    <w:rsid w:val="00F75200"/>
    <w:rsid w:val="00F75468"/>
    <w:rsid w:val="00F75807"/>
    <w:rsid w:val="00F75811"/>
    <w:rsid w:val="00F766DA"/>
    <w:rsid w:val="00F770CB"/>
    <w:rsid w:val="00F800B6"/>
    <w:rsid w:val="00F80348"/>
    <w:rsid w:val="00F80BDE"/>
    <w:rsid w:val="00F80C04"/>
    <w:rsid w:val="00F80CF4"/>
    <w:rsid w:val="00F80E74"/>
    <w:rsid w:val="00F80EA3"/>
    <w:rsid w:val="00F810BA"/>
    <w:rsid w:val="00F818FC"/>
    <w:rsid w:val="00F81A03"/>
    <w:rsid w:val="00F81B12"/>
    <w:rsid w:val="00F81BE9"/>
    <w:rsid w:val="00F821E0"/>
    <w:rsid w:val="00F821E9"/>
    <w:rsid w:val="00F82B0D"/>
    <w:rsid w:val="00F8302B"/>
    <w:rsid w:val="00F834BF"/>
    <w:rsid w:val="00F83671"/>
    <w:rsid w:val="00F83736"/>
    <w:rsid w:val="00F83E1E"/>
    <w:rsid w:val="00F84DCE"/>
    <w:rsid w:val="00F85658"/>
    <w:rsid w:val="00F862BF"/>
    <w:rsid w:val="00F865A3"/>
    <w:rsid w:val="00F868C4"/>
    <w:rsid w:val="00F868CA"/>
    <w:rsid w:val="00F8692C"/>
    <w:rsid w:val="00F86A36"/>
    <w:rsid w:val="00F8704C"/>
    <w:rsid w:val="00F87442"/>
    <w:rsid w:val="00F8764E"/>
    <w:rsid w:val="00F87680"/>
    <w:rsid w:val="00F87D58"/>
    <w:rsid w:val="00F87D79"/>
    <w:rsid w:val="00F907EB"/>
    <w:rsid w:val="00F91570"/>
    <w:rsid w:val="00F9206C"/>
    <w:rsid w:val="00F92630"/>
    <w:rsid w:val="00F92DAF"/>
    <w:rsid w:val="00F939A5"/>
    <w:rsid w:val="00F93CB9"/>
    <w:rsid w:val="00F93FAC"/>
    <w:rsid w:val="00F940BC"/>
    <w:rsid w:val="00F954EB"/>
    <w:rsid w:val="00F96D5F"/>
    <w:rsid w:val="00F96FAE"/>
    <w:rsid w:val="00F97A70"/>
    <w:rsid w:val="00FA01D5"/>
    <w:rsid w:val="00FA04B3"/>
    <w:rsid w:val="00FA0554"/>
    <w:rsid w:val="00FA0E15"/>
    <w:rsid w:val="00FA1045"/>
    <w:rsid w:val="00FA1123"/>
    <w:rsid w:val="00FA13DB"/>
    <w:rsid w:val="00FA163D"/>
    <w:rsid w:val="00FA186A"/>
    <w:rsid w:val="00FA190B"/>
    <w:rsid w:val="00FA1A28"/>
    <w:rsid w:val="00FA1A8E"/>
    <w:rsid w:val="00FA2616"/>
    <w:rsid w:val="00FA300E"/>
    <w:rsid w:val="00FA3245"/>
    <w:rsid w:val="00FA3485"/>
    <w:rsid w:val="00FA4795"/>
    <w:rsid w:val="00FA4B75"/>
    <w:rsid w:val="00FA5043"/>
    <w:rsid w:val="00FA50E9"/>
    <w:rsid w:val="00FA54C0"/>
    <w:rsid w:val="00FA5BA2"/>
    <w:rsid w:val="00FA689B"/>
    <w:rsid w:val="00FA6B7C"/>
    <w:rsid w:val="00FA6EE8"/>
    <w:rsid w:val="00FA6EF0"/>
    <w:rsid w:val="00FA7F95"/>
    <w:rsid w:val="00FB0D12"/>
    <w:rsid w:val="00FB0E1F"/>
    <w:rsid w:val="00FB0F24"/>
    <w:rsid w:val="00FB119E"/>
    <w:rsid w:val="00FB21EE"/>
    <w:rsid w:val="00FB22E6"/>
    <w:rsid w:val="00FB3952"/>
    <w:rsid w:val="00FB3AC7"/>
    <w:rsid w:val="00FB3DA3"/>
    <w:rsid w:val="00FB415A"/>
    <w:rsid w:val="00FB4472"/>
    <w:rsid w:val="00FB4844"/>
    <w:rsid w:val="00FB4B18"/>
    <w:rsid w:val="00FB4E29"/>
    <w:rsid w:val="00FB5044"/>
    <w:rsid w:val="00FB5181"/>
    <w:rsid w:val="00FB5CB7"/>
    <w:rsid w:val="00FB5F21"/>
    <w:rsid w:val="00FB623C"/>
    <w:rsid w:val="00FB65A2"/>
    <w:rsid w:val="00FB6634"/>
    <w:rsid w:val="00FB6676"/>
    <w:rsid w:val="00FB6E6E"/>
    <w:rsid w:val="00FB727C"/>
    <w:rsid w:val="00FB73A0"/>
    <w:rsid w:val="00FB75B4"/>
    <w:rsid w:val="00FB79A2"/>
    <w:rsid w:val="00FB7D04"/>
    <w:rsid w:val="00FC0490"/>
    <w:rsid w:val="00FC04F5"/>
    <w:rsid w:val="00FC0D64"/>
    <w:rsid w:val="00FC0E3B"/>
    <w:rsid w:val="00FC143A"/>
    <w:rsid w:val="00FC1CA6"/>
    <w:rsid w:val="00FC26B8"/>
    <w:rsid w:val="00FC28E0"/>
    <w:rsid w:val="00FC3697"/>
    <w:rsid w:val="00FC3B43"/>
    <w:rsid w:val="00FC48C1"/>
    <w:rsid w:val="00FC52F3"/>
    <w:rsid w:val="00FC665B"/>
    <w:rsid w:val="00FC6723"/>
    <w:rsid w:val="00FC6918"/>
    <w:rsid w:val="00FC6B5B"/>
    <w:rsid w:val="00FC7386"/>
    <w:rsid w:val="00FC74D9"/>
    <w:rsid w:val="00FC7C50"/>
    <w:rsid w:val="00FC7DB0"/>
    <w:rsid w:val="00FC7E4A"/>
    <w:rsid w:val="00FD021B"/>
    <w:rsid w:val="00FD03AD"/>
    <w:rsid w:val="00FD06AB"/>
    <w:rsid w:val="00FD0800"/>
    <w:rsid w:val="00FD0B59"/>
    <w:rsid w:val="00FD102F"/>
    <w:rsid w:val="00FD1045"/>
    <w:rsid w:val="00FD1410"/>
    <w:rsid w:val="00FD1464"/>
    <w:rsid w:val="00FD14B8"/>
    <w:rsid w:val="00FD166C"/>
    <w:rsid w:val="00FD16CC"/>
    <w:rsid w:val="00FD1937"/>
    <w:rsid w:val="00FD2BE1"/>
    <w:rsid w:val="00FD3732"/>
    <w:rsid w:val="00FD3CB4"/>
    <w:rsid w:val="00FD3D62"/>
    <w:rsid w:val="00FD440E"/>
    <w:rsid w:val="00FD454B"/>
    <w:rsid w:val="00FD519F"/>
    <w:rsid w:val="00FD522F"/>
    <w:rsid w:val="00FD67E8"/>
    <w:rsid w:val="00FD75CB"/>
    <w:rsid w:val="00FD77A7"/>
    <w:rsid w:val="00FD78B1"/>
    <w:rsid w:val="00FD7C7C"/>
    <w:rsid w:val="00FE00C1"/>
    <w:rsid w:val="00FE05D5"/>
    <w:rsid w:val="00FE0C07"/>
    <w:rsid w:val="00FE192D"/>
    <w:rsid w:val="00FE1B0F"/>
    <w:rsid w:val="00FE1F46"/>
    <w:rsid w:val="00FE22D9"/>
    <w:rsid w:val="00FE2751"/>
    <w:rsid w:val="00FE304E"/>
    <w:rsid w:val="00FE3B1F"/>
    <w:rsid w:val="00FE4154"/>
    <w:rsid w:val="00FE46E1"/>
    <w:rsid w:val="00FE49FC"/>
    <w:rsid w:val="00FE5311"/>
    <w:rsid w:val="00FE5666"/>
    <w:rsid w:val="00FE5E3E"/>
    <w:rsid w:val="00FE77EF"/>
    <w:rsid w:val="00FE7C7A"/>
    <w:rsid w:val="00FF0398"/>
    <w:rsid w:val="00FF0618"/>
    <w:rsid w:val="00FF0BC4"/>
    <w:rsid w:val="00FF0EF6"/>
    <w:rsid w:val="00FF21FF"/>
    <w:rsid w:val="00FF2869"/>
    <w:rsid w:val="00FF36CC"/>
    <w:rsid w:val="00FF3B17"/>
    <w:rsid w:val="00FF3CD2"/>
    <w:rsid w:val="00FF447B"/>
    <w:rsid w:val="00FF44CC"/>
    <w:rsid w:val="00FF45D6"/>
    <w:rsid w:val="00FF5AD6"/>
    <w:rsid w:val="00FF63A0"/>
    <w:rsid w:val="00FF64B9"/>
    <w:rsid w:val="00FF68A5"/>
    <w:rsid w:val="00FF7021"/>
    <w:rsid w:val="00FF7053"/>
    <w:rsid w:val="00FF7637"/>
    <w:rsid w:val="00FF7B33"/>
    <w:rsid w:val="00FF7C54"/>
    <w:rsid w:val="00FF7F7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1F7C9A"/>
  <w15:docId w15:val="{E83D8A5D-7319-4696-AA26-C20BECEE5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C6926"/>
    <w:pPr>
      <w:suppressAutoHyphens/>
    </w:pPr>
    <w:rPr>
      <w:color w:val="00000A"/>
      <w:sz w:val="20"/>
      <w:szCs w:val="20"/>
    </w:rPr>
  </w:style>
  <w:style w:type="paragraph" w:styleId="Titolo1">
    <w:name w:val="heading 1"/>
    <w:basedOn w:val="Normale"/>
    <w:link w:val="Titolo1Carattere"/>
    <w:uiPriority w:val="99"/>
    <w:qFormat/>
    <w:rsid w:val="00206BC5"/>
    <w:pPr>
      <w:keepNext/>
      <w:keepLines/>
      <w:spacing w:before="480" w:after="120"/>
      <w:outlineLvl w:val="0"/>
    </w:pPr>
    <w:rPr>
      <w:rFonts w:ascii="Cambria" w:hAnsi="Cambria"/>
      <w:b/>
      <w:bCs/>
      <w:kern w:val="32"/>
      <w:sz w:val="32"/>
      <w:szCs w:val="32"/>
    </w:rPr>
  </w:style>
  <w:style w:type="paragraph" w:styleId="Titolo2">
    <w:name w:val="heading 2"/>
    <w:basedOn w:val="Normale"/>
    <w:link w:val="Titolo2Carattere"/>
    <w:uiPriority w:val="99"/>
    <w:qFormat/>
    <w:rsid w:val="00206BC5"/>
    <w:pPr>
      <w:keepNext/>
      <w:keepLines/>
      <w:spacing w:before="360" w:after="80"/>
      <w:outlineLvl w:val="1"/>
    </w:pPr>
    <w:rPr>
      <w:rFonts w:ascii="Cambria" w:hAnsi="Cambria"/>
      <w:b/>
      <w:bCs/>
      <w:i/>
      <w:iCs/>
      <w:sz w:val="28"/>
      <w:szCs w:val="28"/>
    </w:rPr>
  </w:style>
  <w:style w:type="paragraph" w:styleId="Titolo3">
    <w:name w:val="heading 3"/>
    <w:basedOn w:val="Normale"/>
    <w:link w:val="Titolo3Carattere"/>
    <w:uiPriority w:val="99"/>
    <w:qFormat/>
    <w:rsid w:val="00206BC5"/>
    <w:pPr>
      <w:keepNext/>
      <w:keepLines/>
      <w:spacing w:before="280" w:after="80"/>
      <w:outlineLvl w:val="2"/>
    </w:pPr>
    <w:rPr>
      <w:rFonts w:ascii="Cambria" w:hAnsi="Cambria"/>
      <w:b/>
      <w:bCs/>
      <w:sz w:val="26"/>
      <w:szCs w:val="26"/>
    </w:rPr>
  </w:style>
  <w:style w:type="paragraph" w:styleId="Titolo4">
    <w:name w:val="heading 4"/>
    <w:basedOn w:val="Normale"/>
    <w:link w:val="Titolo4Carattere"/>
    <w:uiPriority w:val="99"/>
    <w:qFormat/>
    <w:rsid w:val="00206BC5"/>
    <w:pPr>
      <w:keepNext/>
      <w:keepLines/>
      <w:spacing w:before="240" w:after="40"/>
      <w:outlineLvl w:val="3"/>
    </w:pPr>
    <w:rPr>
      <w:rFonts w:ascii="Calibri" w:hAnsi="Calibri"/>
      <w:b/>
      <w:bCs/>
      <w:sz w:val="28"/>
      <w:szCs w:val="28"/>
    </w:rPr>
  </w:style>
  <w:style w:type="paragraph" w:styleId="Titolo5">
    <w:name w:val="heading 5"/>
    <w:basedOn w:val="Normale"/>
    <w:link w:val="Titolo5Carattere"/>
    <w:uiPriority w:val="99"/>
    <w:qFormat/>
    <w:rsid w:val="00206BC5"/>
    <w:pPr>
      <w:keepNext/>
      <w:keepLines/>
      <w:spacing w:before="220" w:after="40"/>
      <w:outlineLvl w:val="4"/>
    </w:pPr>
    <w:rPr>
      <w:rFonts w:ascii="Calibri" w:hAnsi="Calibri"/>
      <w:b/>
      <w:bCs/>
      <w:i/>
      <w:iCs/>
      <w:sz w:val="26"/>
      <w:szCs w:val="26"/>
    </w:rPr>
  </w:style>
  <w:style w:type="paragraph" w:styleId="Titolo6">
    <w:name w:val="heading 6"/>
    <w:basedOn w:val="Normale"/>
    <w:link w:val="Titolo6Carattere"/>
    <w:uiPriority w:val="99"/>
    <w:qFormat/>
    <w:rsid w:val="00206BC5"/>
    <w:pPr>
      <w:keepNext/>
      <w:keepLines/>
      <w:spacing w:before="200" w:after="40"/>
      <w:outlineLvl w:val="5"/>
    </w:pPr>
    <w:rPr>
      <w:rFonts w:ascii="Calibri" w:hAnsi="Calibri"/>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D70E9"/>
    <w:rPr>
      <w:rFonts w:ascii="Cambria" w:hAnsi="Cambria" w:cs="Times New Roman"/>
      <w:b/>
      <w:color w:val="00000A"/>
      <w:kern w:val="32"/>
      <w:sz w:val="32"/>
    </w:rPr>
  </w:style>
  <w:style w:type="character" w:customStyle="1" w:styleId="Titolo2Carattere">
    <w:name w:val="Titolo 2 Carattere"/>
    <w:basedOn w:val="Carpredefinitoparagrafo"/>
    <w:link w:val="Titolo2"/>
    <w:uiPriority w:val="99"/>
    <w:locked/>
    <w:rsid w:val="009D70E9"/>
    <w:rPr>
      <w:rFonts w:ascii="Cambria" w:hAnsi="Cambria" w:cs="Times New Roman"/>
      <w:b/>
      <w:i/>
      <w:color w:val="00000A"/>
      <w:sz w:val="28"/>
    </w:rPr>
  </w:style>
  <w:style w:type="character" w:customStyle="1" w:styleId="Titolo3Carattere">
    <w:name w:val="Titolo 3 Carattere"/>
    <w:basedOn w:val="Carpredefinitoparagrafo"/>
    <w:link w:val="Titolo3"/>
    <w:uiPriority w:val="99"/>
    <w:semiHidden/>
    <w:locked/>
    <w:rsid w:val="009D70E9"/>
    <w:rPr>
      <w:rFonts w:ascii="Cambria" w:hAnsi="Cambria" w:cs="Times New Roman"/>
      <w:b/>
      <w:color w:val="00000A"/>
      <w:sz w:val="26"/>
    </w:rPr>
  </w:style>
  <w:style w:type="character" w:customStyle="1" w:styleId="Titolo4Carattere">
    <w:name w:val="Titolo 4 Carattere"/>
    <w:basedOn w:val="Carpredefinitoparagrafo"/>
    <w:link w:val="Titolo4"/>
    <w:uiPriority w:val="99"/>
    <w:semiHidden/>
    <w:locked/>
    <w:rsid w:val="009D70E9"/>
    <w:rPr>
      <w:rFonts w:ascii="Calibri" w:hAnsi="Calibri" w:cs="Times New Roman"/>
      <w:b/>
      <w:color w:val="00000A"/>
      <w:sz w:val="28"/>
    </w:rPr>
  </w:style>
  <w:style w:type="character" w:customStyle="1" w:styleId="Titolo5Carattere">
    <w:name w:val="Titolo 5 Carattere"/>
    <w:basedOn w:val="Carpredefinitoparagrafo"/>
    <w:link w:val="Titolo5"/>
    <w:uiPriority w:val="99"/>
    <w:semiHidden/>
    <w:locked/>
    <w:rsid w:val="009D70E9"/>
    <w:rPr>
      <w:rFonts w:ascii="Calibri" w:hAnsi="Calibri" w:cs="Times New Roman"/>
      <w:b/>
      <w:i/>
      <w:color w:val="00000A"/>
      <w:sz w:val="26"/>
    </w:rPr>
  </w:style>
  <w:style w:type="character" w:customStyle="1" w:styleId="Titolo6Carattere">
    <w:name w:val="Titolo 6 Carattere"/>
    <w:basedOn w:val="Carpredefinitoparagrafo"/>
    <w:link w:val="Titolo6"/>
    <w:uiPriority w:val="99"/>
    <w:semiHidden/>
    <w:locked/>
    <w:rsid w:val="009D70E9"/>
    <w:rPr>
      <w:rFonts w:ascii="Calibri" w:hAnsi="Calibri" w:cs="Times New Roman"/>
      <w:b/>
      <w:color w:val="00000A"/>
    </w:rPr>
  </w:style>
  <w:style w:type="paragraph" w:styleId="Testofumetto">
    <w:name w:val="Balloon Text"/>
    <w:basedOn w:val="Normale"/>
    <w:link w:val="TestofumettoCarattere"/>
    <w:uiPriority w:val="99"/>
    <w:semiHidden/>
    <w:rsid w:val="00723F40"/>
    <w:rPr>
      <w:rFonts w:ascii="Segoe UI" w:hAnsi="Segoe UI"/>
      <w:sz w:val="18"/>
    </w:rPr>
  </w:style>
  <w:style w:type="character" w:customStyle="1" w:styleId="TestofumettoCarattere">
    <w:name w:val="Testo fumetto Carattere"/>
    <w:basedOn w:val="Carpredefinitoparagrafo"/>
    <w:link w:val="Testofumetto"/>
    <w:uiPriority w:val="99"/>
    <w:semiHidden/>
    <w:locked/>
    <w:rsid w:val="00723F40"/>
    <w:rPr>
      <w:rFonts w:ascii="Segoe UI" w:hAnsi="Segoe UI" w:cs="Times New Roman"/>
      <w:color w:val="00000A"/>
      <w:sz w:val="18"/>
    </w:rPr>
  </w:style>
  <w:style w:type="character" w:customStyle="1" w:styleId="Carpredefinitoparagrafo1">
    <w:name w:val="Car. predefinito paragrafo1"/>
    <w:uiPriority w:val="99"/>
    <w:rsid w:val="00206BC5"/>
  </w:style>
  <w:style w:type="character" w:customStyle="1" w:styleId="Rimandonotaapidipagina1">
    <w:name w:val="Rimando nota a piè di pagina1"/>
    <w:uiPriority w:val="99"/>
    <w:rsid w:val="00206BC5"/>
    <w:rPr>
      <w:vertAlign w:val="superscript"/>
    </w:rPr>
  </w:style>
  <w:style w:type="character" w:customStyle="1" w:styleId="List2Level0">
    <w:name w:val="List2Level0"/>
    <w:uiPriority w:val="99"/>
    <w:rsid w:val="00206BC5"/>
    <w:rPr>
      <w:rFonts w:ascii="Arial" w:hAnsi="Arial"/>
    </w:rPr>
  </w:style>
  <w:style w:type="character" w:customStyle="1" w:styleId="List2Level1">
    <w:name w:val="List2Level1"/>
    <w:uiPriority w:val="99"/>
    <w:rsid w:val="00206BC5"/>
    <w:rPr>
      <w:rFonts w:ascii="Arial" w:hAnsi="Arial"/>
    </w:rPr>
  </w:style>
  <w:style w:type="character" w:customStyle="1" w:styleId="List2Level2">
    <w:name w:val="List2Level2"/>
    <w:uiPriority w:val="99"/>
    <w:rsid w:val="00206BC5"/>
    <w:rPr>
      <w:rFonts w:ascii="Arial" w:hAnsi="Arial"/>
    </w:rPr>
  </w:style>
  <w:style w:type="character" w:customStyle="1" w:styleId="List2Level3">
    <w:name w:val="List2Level3"/>
    <w:uiPriority w:val="99"/>
    <w:rsid w:val="00206BC5"/>
    <w:rPr>
      <w:rFonts w:ascii="Arial" w:hAnsi="Arial"/>
    </w:rPr>
  </w:style>
  <w:style w:type="character" w:customStyle="1" w:styleId="List2Level4">
    <w:name w:val="List2Level4"/>
    <w:uiPriority w:val="99"/>
    <w:rsid w:val="00206BC5"/>
    <w:rPr>
      <w:rFonts w:ascii="Arial" w:hAnsi="Arial"/>
    </w:rPr>
  </w:style>
  <w:style w:type="character" w:customStyle="1" w:styleId="List2Level5">
    <w:name w:val="List2Level5"/>
    <w:uiPriority w:val="99"/>
    <w:rsid w:val="00206BC5"/>
    <w:rPr>
      <w:rFonts w:ascii="Arial" w:hAnsi="Arial"/>
    </w:rPr>
  </w:style>
  <w:style w:type="character" w:customStyle="1" w:styleId="List2Level6">
    <w:name w:val="List2Level6"/>
    <w:uiPriority w:val="99"/>
    <w:rsid w:val="00206BC5"/>
    <w:rPr>
      <w:rFonts w:ascii="Arial" w:hAnsi="Arial"/>
    </w:rPr>
  </w:style>
  <w:style w:type="character" w:customStyle="1" w:styleId="List2Level7">
    <w:name w:val="List2Level7"/>
    <w:uiPriority w:val="99"/>
    <w:rsid w:val="00206BC5"/>
    <w:rPr>
      <w:rFonts w:ascii="Arial" w:hAnsi="Arial"/>
    </w:rPr>
  </w:style>
  <w:style w:type="character" w:customStyle="1" w:styleId="List2Level8">
    <w:name w:val="List2Level8"/>
    <w:uiPriority w:val="99"/>
    <w:rsid w:val="00206BC5"/>
    <w:rPr>
      <w:rFonts w:ascii="Arial" w:hAnsi="Arial"/>
    </w:rPr>
  </w:style>
  <w:style w:type="character" w:customStyle="1" w:styleId="List3Level0">
    <w:name w:val="List3Level0"/>
    <w:uiPriority w:val="99"/>
    <w:rsid w:val="00206BC5"/>
    <w:rPr>
      <w:rFonts w:ascii="Arial" w:hAnsi="Arial"/>
    </w:rPr>
  </w:style>
  <w:style w:type="character" w:customStyle="1" w:styleId="List3Level1">
    <w:name w:val="List3Level1"/>
    <w:uiPriority w:val="99"/>
    <w:rsid w:val="00206BC5"/>
    <w:rPr>
      <w:rFonts w:ascii="Arial" w:hAnsi="Arial"/>
    </w:rPr>
  </w:style>
  <w:style w:type="character" w:customStyle="1" w:styleId="List3Level2">
    <w:name w:val="List3Level2"/>
    <w:uiPriority w:val="99"/>
    <w:rsid w:val="00206BC5"/>
    <w:rPr>
      <w:rFonts w:ascii="Arial" w:hAnsi="Arial"/>
    </w:rPr>
  </w:style>
  <w:style w:type="character" w:customStyle="1" w:styleId="List3Level3">
    <w:name w:val="List3Level3"/>
    <w:uiPriority w:val="99"/>
    <w:rsid w:val="00206BC5"/>
    <w:rPr>
      <w:rFonts w:ascii="Arial" w:hAnsi="Arial"/>
    </w:rPr>
  </w:style>
  <w:style w:type="character" w:customStyle="1" w:styleId="List3Level4">
    <w:name w:val="List3Level4"/>
    <w:uiPriority w:val="99"/>
    <w:rsid w:val="00206BC5"/>
    <w:rPr>
      <w:rFonts w:ascii="Arial" w:hAnsi="Arial"/>
    </w:rPr>
  </w:style>
  <w:style w:type="character" w:customStyle="1" w:styleId="List3Level5">
    <w:name w:val="List3Level5"/>
    <w:uiPriority w:val="99"/>
    <w:rsid w:val="00206BC5"/>
    <w:rPr>
      <w:rFonts w:ascii="Arial" w:hAnsi="Arial"/>
    </w:rPr>
  </w:style>
  <w:style w:type="character" w:customStyle="1" w:styleId="List3Level6">
    <w:name w:val="List3Level6"/>
    <w:uiPriority w:val="99"/>
    <w:rsid w:val="00206BC5"/>
    <w:rPr>
      <w:rFonts w:ascii="Arial" w:hAnsi="Arial"/>
    </w:rPr>
  </w:style>
  <w:style w:type="character" w:customStyle="1" w:styleId="List3Level7">
    <w:name w:val="List3Level7"/>
    <w:uiPriority w:val="99"/>
    <w:rsid w:val="00206BC5"/>
    <w:rPr>
      <w:rFonts w:ascii="Arial" w:hAnsi="Arial"/>
    </w:rPr>
  </w:style>
  <w:style w:type="character" w:customStyle="1" w:styleId="List3Level8">
    <w:name w:val="List3Level8"/>
    <w:uiPriority w:val="99"/>
    <w:rsid w:val="00206BC5"/>
    <w:rPr>
      <w:rFonts w:ascii="Arial" w:hAnsi="Arial"/>
    </w:rPr>
  </w:style>
  <w:style w:type="character" w:customStyle="1" w:styleId="List4Level0">
    <w:name w:val="List4Level0"/>
    <w:uiPriority w:val="99"/>
    <w:rsid w:val="00206BC5"/>
    <w:rPr>
      <w:rFonts w:ascii="Arial" w:hAnsi="Arial"/>
      <w:sz w:val="20"/>
      <w:u w:val="none"/>
    </w:rPr>
  </w:style>
  <w:style w:type="character" w:customStyle="1" w:styleId="List4Level1">
    <w:name w:val="List4Level1"/>
    <w:uiPriority w:val="99"/>
    <w:rsid w:val="00206BC5"/>
    <w:rPr>
      <w:sz w:val="20"/>
      <w:u w:val="none"/>
    </w:rPr>
  </w:style>
  <w:style w:type="character" w:customStyle="1" w:styleId="List4Level2">
    <w:name w:val="List4Level2"/>
    <w:uiPriority w:val="99"/>
    <w:rsid w:val="00206BC5"/>
    <w:rPr>
      <w:sz w:val="20"/>
      <w:u w:val="none"/>
    </w:rPr>
  </w:style>
  <w:style w:type="character" w:customStyle="1" w:styleId="List4Level3">
    <w:name w:val="List4Level3"/>
    <w:uiPriority w:val="99"/>
    <w:rsid w:val="00206BC5"/>
    <w:rPr>
      <w:sz w:val="20"/>
      <w:u w:val="none"/>
    </w:rPr>
  </w:style>
  <w:style w:type="character" w:customStyle="1" w:styleId="List4Level4">
    <w:name w:val="List4Level4"/>
    <w:uiPriority w:val="99"/>
    <w:rsid w:val="00206BC5"/>
    <w:rPr>
      <w:sz w:val="20"/>
      <w:u w:val="none"/>
    </w:rPr>
  </w:style>
  <w:style w:type="character" w:customStyle="1" w:styleId="List4Level5">
    <w:name w:val="List4Level5"/>
    <w:uiPriority w:val="99"/>
    <w:rsid w:val="00206BC5"/>
    <w:rPr>
      <w:sz w:val="20"/>
      <w:u w:val="none"/>
    </w:rPr>
  </w:style>
  <w:style w:type="character" w:customStyle="1" w:styleId="List4Level6">
    <w:name w:val="List4Level6"/>
    <w:uiPriority w:val="99"/>
    <w:rsid w:val="00206BC5"/>
    <w:rPr>
      <w:sz w:val="20"/>
      <w:u w:val="none"/>
    </w:rPr>
  </w:style>
  <w:style w:type="character" w:customStyle="1" w:styleId="List4Level7">
    <w:name w:val="List4Level7"/>
    <w:uiPriority w:val="99"/>
    <w:rsid w:val="00206BC5"/>
    <w:rPr>
      <w:sz w:val="20"/>
      <w:u w:val="none"/>
    </w:rPr>
  </w:style>
  <w:style w:type="character" w:customStyle="1" w:styleId="List4Level8">
    <w:name w:val="List4Level8"/>
    <w:uiPriority w:val="99"/>
    <w:rsid w:val="00206BC5"/>
    <w:rPr>
      <w:sz w:val="20"/>
      <w:u w:val="none"/>
    </w:rPr>
  </w:style>
  <w:style w:type="character" w:customStyle="1" w:styleId="List5Level0">
    <w:name w:val="List5Level0"/>
    <w:uiPriority w:val="99"/>
    <w:rsid w:val="00206BC5"/>
    <w:rPr>
      <w:rFonts w:ascii="Arial" w:hAnsi="Arial"/>
      <w:u w:val="none"/>
    </w:rPr>
  </w:style>
  <w:style w:type="character" w:customStyle="1" w:styleId="List5Level1">
    <w:name w:val="List5Level1"/>
    <w:uiPriority w:val="99"/>
    <w:rsid w:val="00206BC5"/>
    <w:rPr>
      <w:rFonts w:ascii="Arial" w:hAnsi="Arial"/>
      <w:u w:val="none"/>
    </w:rPr>
  </w:style>
  <w:style w:type="character" w:customStyle="1" w:styleId="List5Level2">
    <w:name w:val="List5Level2"/>
    <w:uiPriority w:val="99"/>
    <w:rsid w:val="00206BC5"/>
    <w:rPr>
      <w:rFonts w:ascii="Arial" w:hAnsi="Arial"/>
      <w:u w:val="none"/>
    </w:rPr>
  </w:style>
  <w:style w:type="character" w:customStyle="1" w:styleId="List5Level3">
    <w:name w:val="List5Level3"/>
    <w:uiPriority w:val="99"/>
    <w:rsid w:val="00206BC5"/>
    <w:rPr>
      <w:rFonts w:ascii="Arial" w:hAnsi="Arial"/>
      <w:u w:val="none"/>
    </w:rPr>
  </w:style>
  <w:style w:type="character" w:customStyle="1" w:styleId="List5Level4">
    <w:name w:val="List5Level4"/>
    <w:uiPriority w:val="99"/>
    <w:rsid w:val="00206BC5"/>
    <w:rPr>
      <w:rFonts w:ascii="Arial" w:hAnsi="Arial"/>
      <w:u w:val="none"/>
    </w:rPr>
  </w:style>
  <w:style w:type="character" w:customStyle="1" w:styleId="List5Level5">
    <w:name w:val="List5Level5"/>
    <w:uiPriority w:val="99"/>
    <w:rsid w:val="00206BC5"/>
    <w:rPr>
      <w:rFonts w:ascii="Arial" w:hAnsi="Arial"/>
      <w:u w:val="none"/>
    </w:rPr>
  </w:style>
  <w:style w:type="character" w:customStyle="1" w:styleId="List5Level6">
    <w:name w:val="List5Level6"/>
    <w:uiPriority w:val="99"/>
    <w:rsid w:val="00206BC5"/>
    <w:rPr>
      <w:rFonts w:ascii="Arial" w:hAnsi="Arial"/>
      <w:u w:val="none"/>
    </w:rPr>
  </w:style>
  <w:style w:type="character" w:customStyle="1" w:styleId="List5Level7">
    <w:name w:val="List5Level7"/>
    <w:uiPriority w:val="99"/>
    <w:rsid w:val="00206BC5"/>
    <w:rPr>
      <w:rFonts w:ascii="Arial" w:hAnsi="Arial"/>
      <w:u w:val="none"/>
    </w:rPr>
  </w:style>
  <w:style w:type="character" w:customStyle="1" w:styleId="List5Level8">
    <w:name w:val="List5Level8"/>
    <w:uiPriority w:val="99"/>
    <w:rsid w:val="00206BC5"/>
    <w:rPr>
      <w:rFonts w:ascii="Arial" w:hAnsi="Arial"/>
      <w:u w:val="none"/>
    </w:rPr>
  </w:style>
  <w:style w:type="character" w:customStyle="1" w:styleId="List6Level0">
    <w:name w:val="List6Level0"/>
    <w:uiPriority w:val="99"/>
    <w:rsid w:val="00206BC5"/>
    <w:rPr>
      <w:rFonts w:ascii="Arial" w:hAnsi="Arial"/>
    </w:rPr>
  </w:style>
  <w:style w:type="character" w:customStyle="1" w:styleId="List6Level1">
    <w:name w:val="List6Level1"/>
    <w:uiPriority w:val="99"/>
    <w:rsid w:val="00206BC5"/>
    <w:rPr>
      <w:rFonts w:ascii="Arial" w:hAnsi="Arial"/>
    </w:rPr>
  </w:style>
  <w:style w:type="character" w:customStyle="1" w:styleId="List6Level2">
    <w:name w:val="List6Level2"/>
    <w:uiPriority w:val="99"/>
    <w:rsid w:val="00206BC5"/>
    <w:rPr>
      <w:rFonts w:ascii="Arial" w:hAnsi="Arial"/>
    </w:rPr>
  </w:style>
  <w:style w:type="character" w:customStyle="1" w:styleId="List6Level3">
    <w:name w:val="List6Level3"/>
    <w:uiPriority w:val="99"/>
    <w:rsid w:val="00206BC5"/>
    <w:rPr>
      <w:rFonts w:ascii="Arial" w:hAnsi="Arial"/>
    </w:rPr>
  </w:style>
  <w:style w:type="character" w:customStyle="1" w:styleId="List6Level4">
    <w:name w:val="List6Level4"/>
    <w:uiPriority w:val="99"/>
    <w:rsid w:val="00206BC5"/>
    <w:rPr>
      <w:rFonts w:ascii="Arial" w:hAnsi="Arial"/>
    </w:rPr>
  </w:style>
  <w:style w:type="character" w:customStyle="1" w:styleId="List6Level5">
    <w:name w:val="List6Level5"/>
    <w:uiPriority w:val="99"/>
    <w:rsid w:val="00206BC5"/>
    <w:rPr>
      <w:rFonts w:ascii="Arial" w:hAnsi="Arial"/>
    </w:rPr>
  </w:style>
  <w:style w:type="character" w:customStyle="1" w:styleId="List6Level6">
    <w:name w:val="List6Level6"/>
    <w:uiPriority w:val="99"/>
    <w:rsid w:val="00206BC5"/>
    <w:rPr>
      <w:rFonts w:ascii="Arial" w:hAnsi="Arial"/>
    </w:rPr>
  </w:style>
  <w:style w:type="character" w:customStyle="1" w:styleId="List6Level7">
    <w:name w:val="List6Level7"/>
    <w:uiPriority w:val="99"/>
    <w:rsid w:val="00206BC5"/>
    <w:rPr>
      <w:rFonts w:ascii="Arial" w:hAnsi="Arial"/>
    </w:rPr>
  </w:style>
  <w:style w:type="character" w:customStyle="1" w:styleId="List6Level8">
    <w:name w:val="List6Level8"/>
    <w:uiPriority w:val="99"/>
    <w:rsid w:val="00206BC5"/>
    <w:rPr>
      <w:rFonts w:ascii="Arial" w:hAnsi="Arial"/>
    </w:rPr>
  </w:style>
  <w:style w:type="character" w:customStyle="1" w:styleId="List7Level0">
    <w:name w:val="List7Level0"/>
    <w:uiPriority w:val="99"/>
    <w:rsid w:val="00206BC5"/>
    <w:rPr>
      <w:rFonts w:ascii="Arial" w:hAnsi="Arial"/>
      <w:u w:val="none"/>
    </w:rPr>
  </w:style>
  <w:style w:type="character" w:customStyle="1" w:styleId="List7Level1">
    <w:name w:val="List7Level1"/>
    <w:uiPriority w:val="99"/>
    <w:rsid w:val="00206BC5"/>
    <w:rPr>
      <w:rFonts w:ascii="Arial" w:hAnsi="Arial"/>
      <w:u w:val="none"/>
    </w:rPr>
  </w:style>
  <w:style w:type="character" w:customStyle="1" w:styleId="List7Level2">
    <w:name w:val="List7Level2"/>
    <w:uiPriority w:val="99"/>
    <w:rsid w:val="00206BC5"/>
    <w:rPr>
      <w:rFonts w:ascii="Arial" w:hAnsi="Arial"/>
      <w:u w:val="none"/>
    </w:rPr>
  </w:style>
  <w:style w:type="character" w:customStyle="1" w:styleId="List7Level3">
    <w:name w:val="List7Level3"/>
    <w:uiPriority w:val="99"/>
    <w:rsid w:val="00206BC5"/>
    <w:rPr>
      <w:rFonts w:ascii="Arial" w:hAnsi="Arial"/>
      <w:u w:val="none"/>
    </w:rPr>
  </w:style>
  <w:style w:type="character" w:customStyle="1" w:styleId="List7Level4">
    <w:name w:val="List7Level4"/>
    <w:uiPriority w:val="99"/>
    <w:rsid w:val="00206BC5"/>
    <w:rPr>
      <w:rFonts w:ascii="Arial" w:hAnsi="Arial"/>
      <w:u w:val="none"/>
    </w:rPr>
  </w:style>
  <w:style w:type="character" w:customStyle="1" w:styleId="List7Level5">
    <w:name w:val="List7Level5"/>
    <w:uiPriority w:val="99"/>
    <w:rsid w:val="00206BC5"/>
    <w:rPr>
      <w:rFonts w:ascii="Arial" w:hAnsi="Arial"/>
      <w:u w:val="none"/>
    </w:rPr>
  </w:style>
  <w:style w:type="character" w:customStyle="1" w:styleId="List7Level6">
    <w:name w:val="List7Level6"/>
    <w:uiPriority w:val="99"/>
    <w:rsid w:val="00206BC5"/>
    <w:rPr>
      <w:rFonts w:ascii="Arial" w:hAnsi="Arial"/>
      <w:u w:val="none"/>
    </w:rPr>
  </w:style>
  <w:style w:type="character" w:customStyle="1" w:styleId="List7Level7">
    <w:name w:val="List7Level7"/>
    <w:uiPriority w:val="99"/>
    <w:rsid w:val="00206BC5"/>
    <w:rPr>
      <w:rFonts w:ascii="Arial" w:hAnsi="Arial"/>
      <w:u w:val="none"/>
    </w:rPr>
  </w:style>
  <w:style w:type="character" w:customStyle="1" w:styleId="List7Level8">
    <w:name w:val="List7Level8"/>
    <w:uiPriority w:val="99"/>
    <w:rsid w:val="00206BC5"/>
    <w:rPr>
      <w:rFonts w:ascii="Arial" w:hAnsi="Arial"/>
      <w:u w:val="none"/>
    </w:rPr>
  </w:style>
  <w:style w:type="character" w:customStyle="1" w:styleId="List8Level0">
    <w:name w:val="List8Level0"/>
    <w:uiPriority w:val="99"/>
    <w:rsid w:val="00206BC5"/>
    <w:rPr>
      <w:rFonts w:ascii="Arial" w:hAnsi="Arial"/>
    </w:rPr>
  </w:style>
  <w:style w:type="character" w:customStyle="1" w:styleId="List8Level1">
    <w:name w:val="List8Level1"/>
    <w:uiPriority w:val="99"/>
    <w:rsid w:val="00206BC5"/>
    <w:rPr>
      <w:rFonts w:ascii="Arial" w:hAnsi="Arial"/>
    </w:rPr>
  </w:style>
  <w:style w:type="character" w:customStyle="1" w:styleId="List8Level2">
    <w:name w:val="List8Level2"/>
    <w:uiPriority w:val="99"/>
    <w:rsid w:val="00206BC5"/>
    <w:rPr>
      <w:rFonts w:ascii="Arial" w:hAnsi="Arial"/>
    </w:rPr>
  </w:style>
  <w:style w:type="character" w:customStyle="1" w:styleId="List8Level3">
    <w:name w:val="List8Level3"/>
    <w:uiPriority w:val="99"/>
    <w:rsid w:val="00206BC5"/>
    <w:rPr>
      <w:rFonts w:ascii="Arial" w:hAnsi="Arial"/>
    </w:rPr>
  </w:style>
  <w:style w:type="character" w:customStyle="1" w:styleId="List8Level4">
    <w:name w:val="List8Level4"/>
    <w:uiPriority w:val="99"/>
    <w:rsid w:val="00206BC5"/>
    <w:rPr>
      <w:rFonts w:ascii="Arial" w:hAnsi="Arial"/>
    </w:rPr>
  </w:style>
  <w:style w:type="character" w:customStyle="1" w:styleId="List8Level5">
    <w:name w:val="List8Level5"/>
    <w:uiPriority w:val="99"/>
    <w:rsid w:val="00206BC5"/>
    <w:rPr>
      <w:rFonts w:ascii="Arial" w:hAnsi="Arial"/>
    </w:rPr>
  </w:style>
  <w:style w:type="character" w:customStyle="1" w:styleId="List8Level6">
    <w:name w:val="List8Level6"/>
    <w:uiPriority w:val="99"/>
    <w:rsid w:val="00206BC5"/>
    <w:rPr>
      <w:rFonts w:ascii="Arial" w:hAnsi="Arial"/>
    </w:rPr>
  </w:style>
  <w:style w:type="character" w:customStyle="1" w:styleId="List8Level7">
    <w:name w:val="List8Level7"/>
    <w:uiPriority w:val="99"/>
    <w:rsid w:val="00206BC5"/>
    <w:rPr>
      <w:rFonts w:ascii="Arial" w:hAnsi="Arial"/>
    </w:rPr>
  </w:style>
  <w:style w:type="character" w:customStyle="1" w:styleId="List8Level8">
    <w:name w:val="List8Level8"/>
    <w:uiPriority w:val="99"/>
    <w:rsid w:val="00206BC5"/>
    <w:rPr>
      <w:rFonts w:ascii="Arial" w:hAnsi="Arial"/>
    </w:rPr>
  </w:style>
  <w:style w:type="character" w:customStyle="1" w:styleId="List9Level0">
    <w:name w:val="List9Level0"/>
    <w:uiPriority w:val="99"/>
    <w:rsid w:val="00206BC5"/>
    <w:rPr>
      <w:rFonts w:ascii="Arial" w:hAnsi="Arial"/>
      <w:sz w:val="20"/>
      <w:u w:val="none"/>
    </w:rPr>
  </w:style>
  <w:style w:type="character" w:customStyle="1" w:styleId="List9Level1">
    <w:name w:val="List9Level1"/>
    <w:uiPriority w:val="99"/>
    <w:rsid w:val="00206BC5"/>
    <w:rPr>
      <w:sz w:val="20"/>
      <w:u w:val="none"/>
    </w:rPr>
  </w:style>
  <w:style w:type="character" w:customStyle="1" w:styleId="List9Level2">
    <w:name w:val="List9Level2"/>
    <w:uiPriority w:val="99"/>
    <w:rsid w:val="00206BC5"/>
    <w:rPr>
      <w:sz w:val="20"/>
      <w:u w:val="none"/>
    </w:rPr>
  </w:style>
  <w:style w:type="character" w:customStyle="1" w:styleId="List9Level3">
    <w:name w:val="List9Level3"/>
    <w:uiPriority w:val="99"/>
    <w:rsid w:val="00206BC5"/>
    <w:rPr>
      <w:sz w:val="20"/>
      <w:u w:val="none"/>
    </w:rPr>
  </w:style>
  <w:style w:type="character" w:customStyle="1" w:styleId="List9Level4">
    <w:name w:val="List9Level4"/>
    <w:uiPriority w:val="99"/>
    <w:rsid w:val="00206BC5"/>
    <w:rPr>
      <w:sz w:val="20"/>
      <w:u w:val="none"/>
    </w:rPr>
  </w:style>
  <w:style w:type="character" w:customStyle="1" w:styleId="List9Level5">
    <w:name w:val="List9Level5"/>
    <w:uiPriority w:val="99"/>
    <w:rsid w:val="00206BC5"/>
    <w:rPr>
      <w:sz w:val="20"/>
      <w:u w:val="none"/>
    </w:rPr>
  </w:style>
  <w:style w:type="character" w:customStyle="1" w:styleId="List9Level6">
    <w:name w:val="List9Level6"/>
    <w:uiPriority w:val="99"/>
    <w:rsid w:val="00206BC5"/>
    <w:rPr>
      <w:sz w:val="20"/>
      <w:u w:val="none"/>
    </w:rPr>
  </w:style>
  <w:style w:type="character" w:customStyle="1" w:styleId="List9Level7">
    <w:name w:val="List9Level7"/>
    <w:uiPriority w:val="99"/>
    <w:rsid w:val="00206BC5"/>
    <w:rPr>
      <w:sz w:val="20"/>
      <w:u w:val="none"/>
    </w:rPr>
  </w:style>
  <w:style w:type="character" w:customStyle="1" w:styleId="List9Level8">
    <w:name w:val="List9Level8"/>
    <w:uiPriority w:val="99"/>
    <w:rsid w:val="00206BC5"/>
    <w:rPr>
      <w:sz w:val="20"/>
      <w:u w:val="none"/>
    </w:rPr>
  </w:style>
  <w:style w:type="character" w:customStyle="1" w:styleId="List10Level0">
    <w:name w:val="List10Level0"/>
    <w:uiPriority w:val="99"/>
    <w:rsid w:val="00206BC5"/>
    <w:rPr>
      <w:rFonts w:ascii="Arial" w:hAnsi="Arial"/>
    </w:rPr>
  </w:style>
  <w:style w:type="character" w:customStyle="1" w:styleId="List10Level1">
    <w:name w:val="List10Level1"/>
    <w:uiPriority w:val="99"/>
    <w:rsid w:val="00206BC5"/>
    <w:rPr>
      <w:rFonts w:ascii="Arial" w:hAnsi="Arial"/>
    </w:rPr>
  </w:style>
  <w:style w:type="character" w:customStyle="1" w:styleId="List10Level2">
    <w:name w:val="List10Level2"/>
    <w:uiPriority w:val="99"/>
    <w:rsid w:val="00206BC5"/>
    <w:rPr>
      <w:rFonts w:ascii="Arial" w:hAnsi="Arial"/>
    </w:rPr>
  </w:style>
  <w:style w:type="character" w:customStyle="1" w:styleId="List10Level3">
    <w:name w:val="List10Level3"/>
    <w:uiPriority w:val="99"/>
    <w:rsid w:val="00206BC5"/>
    <w:rPr>
      <w:rFonts w:ascii="Arial" w:hAnsi="Arial"/>
    </w:rPr>
  </w:style>
  <w:style w:type="character" w:customStyle="1" w:styleId="List10Level4">
    <w:name w:val="List10Level4"/>
    <w:uiPriority w:val="99"/>
    <w:rsid w:val="00206BC5"/>
    <w:rPr>
      <w:rFonts w:ascii="Arial" w:hAnsi="Arial"/>
    </w:rPr>
  </w:style>
  <w:style w:type="character" w:customStyle="1" w:styleId="List10Level5">
    <w:name w:val="List10Level5"/>
    <w:uiPriority w:val="99"/>
    <w:rsid w:val="00206BC5"/>
    <w:rPr>
      <w:rFonts w:ascii="Arial" w:hAnsi="Arial"/>
    </w:rPr>
  </w:style>
  <w:style w:type="character" w:customStyle="1" w:styleId="List10Level6">
    <w:name w:val="List10Level6"/>
    <w:uiPriority w:val="99"/>
    <w:rsid w:val="00206BC5"/>
    <w:rPr>
      <w:rFonts w:ascii="Arial" w:hAnsi="Arial"/>
    </w:rPr>
  </w:style>
  <w:style w:type="character" w:customStyle="1" w:styleId="List10Level7">
    <w:name w:val="List10Level7"/>
    <w:uiPriority w:val="99"/>
    <w:rsid w:val="00206BC5"/>
    <w:rPr>
      <w:rFonts w:ascii="Arial" w:hAnsi="Arial"/>
    </w:rPr>
  </w:style>
  <w:style w:type="character" w:customStyle="1" w:styleId="List10Level8">
    <w:name w:val="List10Level8"/>
    <w:uiPriority w:val="99"/>
    <w:rsid w:val="00206BC5"/>
    <w:rPr>
      <w:rFonts w:ascii="Arial" w:hAnsi="Arial"/>
    </w:rPr>
  </w:style>
  <w:style w:type="character" w:customStyle="1" w:styleId="List11Level0">
    <w:name w:val="List11Level0"/>
    <w:uiPriority w:val="99"/>
    <w:rsid w:val="00206BC5"/>
    <w:rPr>
      <w:rFonts w:ascii="Arial" w:hAnsi="Arial"/>
      <w:sz w:val="20"/>
      <w:u w:val="none"/>
    </w:rPr>
  </w:style>
  <w:style w:type="character" w:customStyle="1" w:styleId="List11Level1">
    <w:name w:val="List11Level1"/>
    <w:uiPriority w:val="99"/>
    <w:rsid w:val="00206BC5"/>
    <w:rPr>
      <w:sz w:val="20"/>
      <w:u w:val="none"/>
    </w:rPr>
  </w:style>
  <w:style w:type="character" w:customStyle="1" w:styleId="List11Level2">
    <w:name w:val="List11Level2"/>
    <w:uiPriority w:val="99"/>
    <w:rsid w:val="00206BC5"/>
    <w:rPr>
      <w:sz w:val="20"/>
      <w:u w:val="none"/>
    </w:rPr>
  </w:style>
  <w:style w:type="character" w:customStyle="1" w:styleId="List11Level3">
    <w:name w:val="List11Level3"/>
    <w:uiPriority w:val="99"/>
    <w:rsid w:val="00206BC5"/>
    <w:rPr>
      <w:sz w:val="20"/>
      <w:u w:val="none"/>
    </w:rPr>
  </w:style>
  <w:style w:type="character" w:customStyle="1" w:styleId="List11Level4">
    <w:name w:val="List11Level4"/>
    <w:uiPriority w:val="99"/>
    <w:rsid w:val="00206BC5"/>
    <w:rPr>
      <w:sz w:val="20"/>
      <w:u w:val="none"/>
    </w:rPr>
  </w:style>
  <w:style w:type="character" w:customStyle="1" w:styleId="List11Level5">
    <w:name w:val="List11Level5"/>
    <w:uiPriority w:val="99"/>
    <w:rsid w:val="00206BC5"/>
    <w:rPr>
      <w:sz w:val="20"/>
      <w:u w:val="none"/>
    </w:rPr>
  </w:style>
  <w:style w:type="character" w:customStyle="1" w:styleId="List11Level6">
    <w:name w:val="List11Level6"/>
    <w:uiPriority w:val="99"/>
    <w:rsid w:val="00206BC5"/>
    <w:rPr>
      <w:sz w:val="20"/>
      <w:u w:val="none"/>
    </w:rPr>
  </w:style>
  <w:style w:type="character" w:customStyle="1" w:styleId="List11Level7">
    <w:name w:val="List11Level7"/>
    <w:uiPriority w:val="99"/>
    <w:rsid w:val="00206BC5"/>
    <w:rPr>
      <w:sz w:val="20"/>
      <w:u w:val="none"/>
    </w:rPr>
  </w:style>
  <w:style w:type="character" w:customStyle="1" w:styleId="List11Level8">
    <w:name w:val="List11Level8"/>
    <w:uiPriority w:val="99"/>
    <w:rsid w:val="00206BC5"/>
    <w:rPr>
      <w:sz w:val="20"/>
      <w:u w:val="none"/>
    </w:rPr>
  </w:style>
  <w:style w:type="character" w:customStyle="1" w:styleId="List12Level0">
    <w:name w:val="List12Level0"/>
    <w:uiPriority w:val="99"/>
    <w:rsid w:val="00206BC5"/>
    <w:rPr>
      <w:rFonts w:ascii="Arial" w:hAnsi="Arial"/>
    </w:rPr>
  </w:style>
  <w:style w:type="character" w:customStyle="1" w:styleId="List12Level1">
    <w:name w:val="List12Level1"/>
    <w:uiPriority w:val="99"/>
    <w:rsid w:val="00206BC5"/>
    <w:rPr>
      <w:rFonts w:ascii="Arial" w:hAnsi="Arial"/>
    </w:rPr>
  </w:style>
  <w:style w:type="character" w:customStyle="1" w:styleId="List12Level2">
    <w:name w:val="List12Level2"/>
    <w:uiPriority w:val="99"/>
    <w:rsid w:val="00206BC5"/>
    <w:rPr>
      <w:rFonts w:ascii="Arial" w:hAnsi="Arial"/>
    </w:rPr>
  </w:style>
  <w:style w:type="character" w:customStyle="1" w:styleId="List12Level3">
    <w:name w:val="List12Level3"/>
    <w:uiPriority w:val="99"/>
    <w:rsid w:val="00206BC5"/>
    <w:rPr>
      <w:rFonts w:ascii="Arial" w:hAnsi="Arial"/>
    </w:rPr>
  </w:style>
  <w:style w:type="character" w:customStyle="1" w:styleId="List12Level4">
    <w:name w:val="List12Level4"/>
    <w:uiPriority w:val="99"/>
    <w:rsid w:val="00206BC5"/>
    <w:rPr>
      <w:rFonts w:ascii="Arial" w:hAnsi="Arial"/>
    </w:rPr>
  </w:style>
  <w:style w:type="character" w:customStyle="1" w:styleId="List12Level5">
    <w:name w:val="List12Level5"/>
    <w:uiPriority w:val="99"/>
    <w:rsid w:val="00206BC5"/>
    <w:rPr>
      <w:rFonts w:ascii="Arial" w:hAnsi="Arial"/>
    </w:rPr>
  </w:style>
  <w:style w:type="character" w:customStyle="1" w:styleId="List12Level6">
    <w:name w:val="List12Level6"/>
    <w:uiPriority w:val="99"/>
    <w:rsid w:val="00206BC5"/>
    <w:rPr>
      <w:rFonts w:ascii="Arial" w:hAnsi="Arial"/>
    </w:rPr>
  </w:style>
  <w:style w:type="character" w:customStyle="1" w:styleId="List12Level7">
    <w:name w:val="List12Level7"/>
    <w:uiPriority w:val="99"/>
    <w:rsid w:val="00206BC5"/>
    <w:rPr>
      <w:rFonts w:ascii="Arial" w:hAnsi="Arial"/>
    </w:rPr>
  </w:style>
  <w:style w:type="character" w:customStyle="1" w:styleId="List12Level8">
    <w:name w:val="List12Level8"/>
    <w:uiPriority w:val="99"/>
    <w:rsid w:val="00206BC5"/>
    <w:rPr>
      <w:rFonts w:ascii="Arial" w:hAnsi="Arial"/>
    </w:rPr>
  </w:style>
  <w:style w:type="character" w:customStyle="1" w:styleId="List13Level0">
    <w:name w:val="List13Level0"/>
    <w:uiPriority w:val="99"/>
    <w:rsid w:val="00206BC5"/>
    <w:rPr>
      <w:rFonts w:ascii="Arial" w:hAnsi="Arial"/>
    </w:rPr>
  </w:style>
  <w:style w:type="character" w:customStyle="1" w:styleId="List13Level1">
    <w:name w:val="List13Level1"/>
    <w:uiPriority w:val="99"/>
    <w:rsid w:val="00206BC5"/>
    <w:rPr>
      <w:rFonts w:ascii="Arial" w:hAnsi="Arial"/>
    </w:rPr>
  </w:style>
  <w:style w:type="character" w:customStyle="1" w:styleId="List13Level2">
    <w:name w:val="List13Level2"/>
    <w:uiPriority w:val="99"/>
    <w:rsid w:val="00206BC5"/>
    <w:rPr>
      <w:rFonts w:ascii="Arial" w:hAnsi="Arial"/>
    </w:rPr>
  </w:style>
  <w:style w:type="character" w:customStyle="1" w:styleId="List13Level3">
    <w:name w:val="List13Level3"/>
    <w:uiPriority w:val="99"/>
    <w:rsid w:val="00206BC5"/>
    <w:rPr>
      <w:rFonts w:ascii="Arial" w:hAnsi="Arial"/>
    </w:rPr>
  </w:style>
  <w:style w:type="character" w:customStyle="1" w:styleId="List13Level4">
    <w:name w:val="List13Level4"/>
    <w:uiPriority w:val="99"/>
    <w:rsid w:val="00206BC5"/>
    <w:rPr>
      <w:rFonts w:ascii="Arial" w:hAnsi="Arial"/>
    </w:rPr>
  </w:style>
  <w:style w:type="character" w:customStyle="1" w:styleId="List13Level5">
    <w:name w:val="List13Level5"/>
    <w:uiPriority w:val="99"/>
    <w:rsid w:val="00206BC5"/>
    <w:rPr>
      <w:rFonts w:ascii="Arial" w:hAnsi="Arial"/>
    </w:rPr>
  </w:style>
  <w:style w:type="character" w:customStyle="1" w:styleId="List13Level6">
    <w:name w:val="List13Level6"/>
    <w:uiPriority w:val="99"/>
    <w:rsid w:val="00206BC5"/>
    <w:rPr>
      <w:rFonts w:ascii="Arial" w:hAnsi="Arial"/>
    </w:rPr>
  </w:style>
  <w:style w:type="character" w:customStyle="1" w:styleId="List13Level7">
    <w:name w:val="List13Level7"/>
    <w:uiPriority w:val="99"/>
    <w:rsid w:val="00206BC5"/>
    <w:rPr>
      <w:rFonts w:ascii="Arial" w:hAnsi="Arial"/>
    </w:rPr>
  </w:style>
  <w:style w:type="character" w:customStyle="1" w:styleId="List13Level8">
    <w:name w:val="List13Level8"/>
    <w:uiPriority w:val="99"/>
    <w:rsid w:val="00206BC5"/>
    <w:rPr>
      <w:rFonts w:ascii="Arial" w:hAnsi="Arial"/>
    </w:rPr>
  </w:style>
  <w:style w:type="character" w:customStyle="1" w:styleId="List14Level0">
    <w:name w:val="List14Level0"/>
    <w:uiPriority w:val="99"/>
    <w:rsid w:val="00206BC5"/>
    <w:rPr>
      <w:rFonts w:ascii="Arial" w:hAnsi="Arial"/>
    </w:rPr>
  </w:style>
  <w:style w:type="character" w:customStyle="1" w:styleId="List14Level1">
    <w:name w:val="List14Level1"/>
    <w:uiPriority w:val="99"/>
    <w:rsid w:val="00206BC5"/>
    <w:rPr>
      <w:rFonts w:ascii="Arial" w:hAnsi="Arial"/>
    </w:rPr>
  </w:style>
  <w:style w:type="character" w:customStyle="1" w:styleId="List14Level2">
    <w:name w:val="List14Level2"/>
    <w:uiPriority w:val="99"/>
    <w:rsid w:val="00206BC5"/>
    <w:rPr>
      <w:rFonts w:ascii="Arial" w:hAnsi="Arial"/>
    </w:rPr>
  </w:style>
  <w:style w:type="character" w:customStyle="1" w:styleId="List14Level3">
    <w:name w:val="List14Level3"/>
    <w:uiPriority w:val="99"/>
    <w:rsid w:val="00206BC5"/>
    <w:rPr>
      <w:rFonts w:ascii="Arial" w:hAnsi="Arial"/>
    </w:rPr>
  </w:style>
  <w:style w:type="character" w:customStyle="1" w:styleId="List14Level4">
    <w:name w:val="List14Level4"/>
    <w:uiPriority w:val="99"/>
    <w:rsid w:val="00206BC5"/>
    <w:rPr>
      <w:rFonts w:ascii="Arial" w:hAnsi="Arial"/>
    </w:rPr>
  </w:style>
  <w:style w:type="character" w:customStyle="1" w:styleId="List14Level5">
    <w:name w:val="List14Level5"/>
    <w:uiPriority w:val="99"/>
    <w:rsid w:val="00206BC5"/>
    <w:rPr>
      <w:rFonts w:ascii="Arial" w:hAnsi="Arial"/>
    </w:rPr>
  </w:style>
  <w:style w:type="character" w:customStyle="1" w:styleId="List14Level6">
    <w:name w:val="List14Level6"/>
    <w:uiPriority w:val="99"/>
    <w:rsid w:val="00206BC5"/>
    <w:rPr>
      <w:rFonts w:ascii="Arial" w:hAnsi="Arial"/>
    </w:rPr>
  </w:style>
  <w:style w:type="character" w:customStyle="1" w:styleId="List14Level7">
    <w:name w:val="List14Level7"/>
    <w:uiPriority w:val="99"/>
    <w:rsid w:val="00206BC5"/>
    <w:rPr>
      <w:rFonts w:ascii="Arial" w:hAnsi="Arial"/>
    </w:rPr>
  </w:style>
  <w:style w:type="character" w:customStyle="1" w:styleId="List14Level8">
    <w:name w:val="List14Level8"/>
    <w:uiPriority w:val="99"/>
    <w:rsid w:val="00206BC5"/>
    <w:rPr>
      <w:rFonts w:ascii="Arial" w:hAnsi="Arial"/>
    </w:rPr>
  </w:style>
  <w:style w:type="character" w:customStyle="1" w:styleId="List15Level0">
    <w:name w:val="List15Level0"/>
    <w:uiPriority w:val="99"/>
    <w:rsid w:val="00206BC5"/>
    <w:rPr>
      <w:rFonts w:ascii="Arial" w:hAnsi="Arial"/>
      <w:sz w:val="20"/>
      <w:u w:val="none"/>
    </w:rPr>
  </w:style>
  <w:style w:type="character" w:customStyle="1" w:styleId="List15Level1">
    <w:name w:val="List15Level1"/>
    <w:uiPriority w:val="99"/>
    <w:rsid w:val="00206BC5"/>
    <w:rPr>
      <w:sz w:val="20"/>
      <w:u w:val="none"/>
    </w:rPr>
  </w:style>
  <w:style w:type="character" w:customStyle="1" w:styleId="List15Level2">
    <w:name w:val="List15Level2"/>
    <w:uiPriority w:val="99"/>
    <w:rsid w:val="00206BC5"/>
    <w:rPr>
      <w:sz w:val="20"/>
      <w:u w:val="none"/>
    </w:rPr>
  </w:style>
  <w:style w:type="character" w:customStyle="1" w:styleId="List15Level3">
    <w:name w:val="List15Level3"/>
    <w:uiPriority w:val="99"/>
    <w:rsid w:val="00206BC5"/>
    <w:rPr>
      <w:sz w:val="20"/>
      <w:u w:val="none"/>
    </w:rPr>
  </w:style>
  <w:style w:type="character" w:customStyle="1" w:styleId="List15Level4">
    <w:name w:val="List15Level4"/>
    <w:uiPriority w:val="99"/>
    <w:rsid w:val="00206BC5"/>
    <w:rPr>
      <w:sz w:val="20"/>
      <w:u w:val="none"/>
    </w:rPr>
  </w:style>
  <w:style w:type="character" w:customStyle="1" w:styleId="List15Level5">
    <w:name w:val="List15Level5"/>
    <w:uiPriority w:val="99"/>
    <w:rsid w:val="00206BC5"/>
    <w:rPr>
      <w:sz w:val="20"/>
      <w:u w:val="none"/>
    </w:rPr>
  </w:style>
  <w:style w:type="character" w:customStyle="1" w:styleId="List15Level6">
    <w:name w:val="List15Level6"/>
    <w:uiPriority w:val="99"/>
    <w:rsid w:val="00206BC5"/>
    <w:rPr>
      <w:sz w:val="20"/>
      <w:u w:val="none"/>
    </w:rPr>
  </w:style>
  <w:style w:type="character" w:customStyle="1" w:styleId="List15Level7">
    <w:name w:val="List15Level7"/>
    <w:uiPriority w:val="99"/>
    <w:rsid w:val="00206BC5"/>
    <w:rPr>
      <w:sz w:val="20"/>
      <w:u w:val="none"/>
    </w:rPr>
  </w:style>
  <w:style w:type="character" w:customStyle="1" w:styleId="List15Level8">
    <w:name w:val="List15Level8"/>
    <w:uiPriority w:val="99"/>
    <w:rsid w:val="00206BC5"/>
    <w:rPr>
      <w:sz w:val="20"/>
      <w:u w:val="none"/>
    </w:rPr>
  </w:style>
  <w:style w:type="character" w:customStyle="1" w:styleId="List16Level0">
    <w:name w:val="List16Level0"/>
    <w:uiPriority w:val="99"/>
    <w:rsid w:val="00206BC5"/>
    <w:rPr>
      <w:u w:val="none"/>
    </w:rPr>
  </w:style>
  <w:style w:type="character" w:customStyle="1" w:styleId="List16Level1">
    <w:name w:val="List16Level1"/>
    <w:uiPriority w:val="99"/>
    <w:rsid w:val="00206BC5"/>
    <w:rPr>
      <w:u w:val="none"/>
    </w:rPr>
  </w:style>
  <w:style w:type="character" w:customStyle="1" w:styleId="List16Level2">
    <w:name w:val="List16Level2"/>
    <w:uiPriority w:val="99"/>
    <w:rsid w:val="00206BC5"/>
    <w:rPr>
      <w:u w:val="none"/>
    </w:rPr>
  </w:style>
  <w:style w:type="character" w:customStyle="1" w:styleId="List16Level3">
    <w:name w:val="List16Level3"/>
    <w:uiPriority w:val="99"/>
    <w:rsid w:val="00206BC5"/>
    <w:rPr>
      <w:u w:val="none"/>
    </w:rPr>
  </w:style>
  <w:style w:type="character" w:customStyle="1" w:styleId="List16Level4">
    <w:name w:val="List16Level4"/>
    <w:uiPriority w:val="99"/>
    <w:rsid w:val="00206BC5"/>
    <w:rPr>
      <w:u w:val="none"/>
    </w:rPr>
  </w:style>
  <w:style w:type="character" w:customStyle="1" w:styleId="List16Level5">
    <w:name w:val="List16Level5"/>
    <w:uiPriority w:val="99"/>
    <w:rsid w:val="00206BC5"/>
    <w:rPr>
      <w:u w:val="none"/>
    </w:rPr>
  </w:style>
  <w:style w:type="character" w:customStyle="1" w:styleId="List16Level6">
    <w:name w:val="List16Level6"/>
    <w:uiPriority w:val="99"/>
    <w:rsid w:val="00206BC5"/>
    <w:rPr>
      <w:u w:val="none"/>
    </w:rPr>
  </w:style>
  <w:style w:type="character" w:customStyle="1" w:styleId="List16Level7">
    <w:name w:val="List16Level7"/>
    <w:uiPriority w:val="99"/>
    <w:rsid w:val="00206BC5"/>
    <w:rPr>
      <w:u w:val="none"/>
    </w:rPr>
  </w:style>
  <w:style w:type="character" w:customStyle="1" w:styleId="List16Level8">
    <w:name w:val="List16Level8"/>
    <w:uiPriority w:val="99"/>
    <w:rsid w:val="00206BC5"/>
    <w:rPr>
      <w:u w:val="none"/>
    </w:rPr>
  </w:style>
  <w:style w:type="character" w:customStyle="1" w:styleId="List17Level0">
    <w:name w:val="List17Level0"/>
    <w:uiPriority w:val="99"/>
    <w:rsid w:val="00206BC5"/>
    <w:rPr>
      <w:rFonts w:ascii="Arial" w:hAnsi="Arial"/>
    </w:rPr>
  </w:style>
  <w:style w:type="character" w:customStyle="1" w:styleId="List17Level1">
    <w:name w:val="List17Level1"/>
    <w:uiPriority w:val="99"/>
    <w:rsid w:val="00206BC5"/>
    <w:rPr>
      <w:rFonts w:ascii="Arial" w:hAnsi="Arial"/>
    </w:rPr>
  </w:style>
  <w:style w:type="character" w:customStyle="1" w:styleId="List17Level2">
    <w:name w:val="List17Level2"/>
    <w:uiPriority w:val="99"/>
    <w:rsid w:val="00206BC5"/>
    <w:rPr>
      <w:rFonts w:ascii="Arial" w:hAnsi="Arial"/>
    </w:rPr>
  </w:style>
  <w:style w:type="character" w:customStyle="1" w:styleId="List17Level3">
    <w:name w:val="List17Level3"/>
    <w:uiPriority w:val="99"/>
    <w:rsid w:val="00206BC5"/>
    <w:rPr>
      <w:rFonts w:ascii="Arial" w:hAnsi="Arial"/>
    </w:rPr>
  </w:style>
  <w:style w:type="character" w:customStyle="1" w:styleId="List17Level4">
    <w:name w:val="List17Level4"/>
    <w:uiPriority w:val="99"/>
    <w:rsid w:val="00206BC5"/>
    <w:rPr>
      <w:rFonts w:ascii="Arial" w:hAnsi="Arial"/>
    </w:rPr>
  </w:style>
  <w:style w:type="character" w:customStyle="1" w:styleId="List17Level5">
    <w:name w:val="List17Level5"/>
    <w:uiPriority w:val="99"/>
    <w:rsid w:val="00206BC5"/>
    <w:rPr>
      <w:rFonts w:ascii="Arial" w:hAnsi="Arial"/>
    </w:rPr>
  </w:style>
  <w:style w:type="character" w:customStyle="1" w:styleId="List17Level6">
    <w:name w:val="List17Level6"/>
    <w:uiPriority w:val="99"/>
    <w:rsid w:val="00206BC5"/>
    <w:rPr>
      <w:rFonts w:ascii="Arial" w:hAnsi="Arial"/>
    </w:rPr>
  </w:style>
  <w:style w:type="character" w:customStyle="1" w:styleId="List17Level7">
    <w:name w:val="List17Level7"/>
    <w:uiPriority w:val="99"/>
    <w:rsid w:val="00206BC5"/>
    <w:rPr>
      <w:rFonts w:ascii="Arial" w:hAnsi="Arial"/>
    </w:rPr>
  </w:style>
  <w:style w:type="character" w:customStyle="1" w:styleId="List17Level8">
    <w:name w:val="List17Level8"/>
    <w:uiPriority w:val="99"/>
    <w:rsid w:val="00206BC5"/>
    <w:rPr>
      <w:rFonts w:ascii="Arial" w:hAnsi="Arial"/>
    </w:rPr>
  </w:style>
  <w:style w:type="character" w:customStyle="1" w:styleId="List21Level0">
    <w:name w:val="List21Level0"/>
    <w:uiPriority w:val="99"/>
    <w:rsid w:val="00206BC5"/>
    <w:rPr>
      <w:rFonts w:ascii="Arial" w:hAnsi="Arial"/>
    </w:rPr>
  </w:style>
  <w:style w:type="character" w:customStyle="1" w:styleId="List21Level1">
    <w:name w:val="List21Level1"/>
    <w:uiPriority w:val="99"/>
    <w:rsid w:val="00206BC5"/>
    <w:rPr>
      <w:rFonts w:ascii="Arial" w:hAnsi="Arial"/>
    </w:rPr>
  </w:style>
  <w:style w:type="character" w:customStyle="1" w:styleId="List21Level2">
    <w:name w:val="List21Level2"/>
    <w:uiPriority w:val="99"/>
    <w:rsid w:val="00206BC5"/>
    <w:rPr>
      <w:rFonts w:ascii="Arial" w:hAnsi="Arial"/>
    </w:rPr>
  </w:style>
  <w:style w:type="character" w:customStyle="1" w:styleId="List21Level3">
    <w:name w:val="List21Level3"/>
    <w:uiPriority w:val="99"/>
    <w:rsid w:val="00206BC5"/>
    <w:rPr>
      <w:rFonts w:ascii="Arial" w:hAnsi="Arial"/>
    </w:rPr>
  </w:style>
  <w:style w:type="character" w:customStyle="1" w:styleId="List21Level4">
    <w:name w:val="List21Level4"/>
    <w:uiPriority w:val="99"/>
    <w:rsid w:val="00206BC5"/>
    <w:rPr>
      <w:rFonts w:ascii="Arial" w:hAnsi="Arial"/>
    </w:rPr>
  </w:style>
  <w:style w:type="character" w:customStyle="1" w:styleId="List21Level5">
    <w:name w:val="List21Level5"/>
    <w:uiPriority w:val="99"/>
    <w:rsid w:val="00206BC5"/>
    <w:rPr>
      <w:rFonts w:ascii="Arial" w:hAnsi="Arial"/>
    </w:rPr>
  </w:style>
  <w:style w:type="character" w:customStyle="1" w:styleId="List21Level6">
    <w:name w:val="List21Level6"/>
    <w:uiPriority w:val="99"/>
    <w:rsid w:val="00206BC5"/>
    <w:rPr>
      <w:rFonts w:ascii="Arial" w:hAnsi="Arial"/>
    </w:rPr>
  </w:style>
  <w:style w:type="character" w:customStyle="1" w:styleId="List21Level7">
    <w:name w:val="List21Level7"/>
    <w:uiPriority w:val="99"/>
    <w:rsid w:val="00206BC5"/>
    <w:rPr>
      <w:rFonts w:ascii="Arial" w:hAnsi="Arial"/>
    </w:rPr>
  </w:style>
  <w:style w:type="character" w:customStyle="1" w:styleId="List21Level8">
    <w:name w:val="List21Level8"/>
    <w:uiPriority w:val="99"/>
    <w:rsid w:val="00206BC5"/>
    <w:rPr>
      <w:rFonts w:ascii="Arial" w:hAnsi="Arial"/>
    </w:rPr>
  </w:style>
  <w:style w:type="character" w:customStyle="1" w:styleId="List22Level0">
    <w:name w:val="List22Level0"/>
    <w:uiPriority w:val="99"/>
    <w:rsid w:val="00206BC5"/>
    <w:rPr>
      <w:rFonts w:ascii="Arial" w:hAnsi="Arial"/>
    </w:rPr>
  </w:style>
  <w:style w:type="character" w:customStyle="1" w:styleId="List22Level1">
    <w:name w:val="List22Level1"/>
    <w:uiPriority w:val="99"/>
    <w:rsid w:val="00206BC5"/>
    <w:rPr>
      <w:rFonts w:ascii="Arial" w:hAnsi="Arial"/>
    </w:rPr>
  </w:style>
  <w:style w:type="character" w:customStyle="1" w:styleId="List22Level2">
    <w:name w:val="List22Level2"/>
    <w:uiPriority w:val="99"/>
    <w:rsid w:val="00206BC5"/>
    <w:rPr>
      <w:rFonts w:ascii="Arial" w:hAnsi="Arial"/>
    </w:rPr>
  </w:style>
  <w:style w:type="character" w:customStyle="1" w:styleId="List22Level3">
    <w:name w:val="List22Level3"/>
    <w:uiPriority w:val="99"/>
    <w:rsid w:val="00206BC5"/>
    <w:rPr>
      <w:rFonts w:ascii="Arial" w:hAnsi="Arial"/>
    </w:rPr>
  </w:style>
  <w:style w:type="character" w:customStyle="1" w:styleId="List22Level4">
    <w:name w:val="List22Level4"/>
    <w:uiPriority w:val="99"/>
    <w:rsid w:val="00206BC5"/>
    <w:rPr>
      <w:rFonts w:ascii="Arial" w:hAnsi="Arial"/>
    </w:rPr>
  </w:style>
  <w:style w:type="character" w:customStyle="1" w:styleId="List22Level5">
    <w:name w:val="List22Level5"/>
    <w:uiPriority w:val="99"/>
    <w:rsid w:val="00206BC5"/>
    <w:rPr>
      <w:rFonts w:ascii="Arial" w:hAnsi="Arial"/>
    </w:rPr>
  </w:style>
  <w:style w:type="character" w:customStyle="1" w:styleId="List22Level6">
    <w:name w:val="List22Level6"/>
    <w:uiPriority w:val="99"/>
    <w:rsid w:val="00206BC5"/>
    <w:rPr>
      <w:rFonts w:ascii="Arial" w:hAnsi="Arial"/>
    </w:rPr>
  </w:style>
  <w:style w:type="character" w:customStyle="1" w:styleId="List22Level7">
    <w:name w:val="List22Level7"/>
    <w:uiPriority w:val="99"/>
    <w:rsid w:val="00206BC5"/>
    <w:rPr>
      <w:rFonts w:ascii="Arial" w:hAnsi="Arial"/>
    </w:rPr>
  </w:style>
  <w:style w:type="character" w:customStyle="1" w:styleId="List22Level8">
    <w:name w:val="List22Level8"/>
    <w:uiPriority w:val="99"/>
    <w:rsid w:val="00206BC5"/>
    <w:rPr>
      <w:rFonts w:ascii="Arial" w:hAnsi="Arial"/>
    </w:rPr>
  </w:style>
  <w:style w:type="character" w:customStyle="1" w:styleId="List23Level0">
    <w:name w:val="List23Level0"/>
    <w:uiPriority w:val="99"/>
    <w:rsid w:val="00206BC5"/>
    <w:rPr>
      <w:rFonts w:ascii="Arial" w:hAnsi="Arial"/>
    </w:rPr>
  </w:style>
  <w:style w:type="character" w:customStyle="1" w:styleId="List23Level1">
    <w:name w:val="List23Level1"/>
    <w:uiPriority w:val="99"/>
    <w:rsid w:val="00206BC5"/>
    <w:rPr>
      <w:rFonts w:ascii="Arial" w:hAnsi="Arial"/>
    </w:rPr>
  </w:style>
  <w:style w:type="character" w:customStyle="1" w:styleId="List23Level2">
    <w:name w:val="List23Level2"/>
    <w:uiPriority w:val="99"/>
    <w:rsid w:val="00206BC5"/>
    <w:rPr>
      <w:rFonts w:ascii="Arial" w:hAnsi="Arial"/>
    </w:rPr>
  </w:style>
  <w:style w:type="character" w:customStyle="1" w:styleId="List23Level3">
    <w:name w:val="List23Level3"/>
    <w:uiPriority w:val="99"/>
    <w:rsid w:val="00206BC5"/>
    <w:rPr>
      <w:rFonts w:ascii="Arial" w:hAnsi="Arial"/>
    </w:rPr>
  </w:style>
  <w:style w:type="character" w:customStyle="1" w:styleId="List23Level4">
    <w:name w:val="List23Level4"/>
    <w:uiPriority w:val="99"/>
    <w:rsid w:val="00206BC5"/>
    <w:rPr>
      <w:rFonts w:ascii="Arial" w:hAnsi="Arial"/>
    </w:rPr>
  </w:style>
  <w:style w:type="character" w:customStyle="1" w:styleId="List23Level5">
    <w:name w:val="List23Level5"/>
    <w:uiPriority w:val="99"/>
    <w:rsid w:val="00206BC5"/>
    <w:rPr>
      <w:rFonts w:ascii="Arial" w:hAnsi="Arial"/>
    </w:rPr>
  </w:style>
  <w:style w:type="character" w:customStyle="1" w:styleId="List23Level6">
    <w:name w:val="List23Level6"/>
    <w:uiPriority w:val="99"/>
    <w:rsid w:val="00206BC5"/>
    <w:rPr>
      <w:rFonts w:ascii="Arial" w:hAnsi="Arial"/>
    </w:rPr>
  </w:style>
  <w:style w:type="character" w:customStyle="1" w:styleId="List23Level7">
    <w:name w:val="List23Level7"/>
    <w:uiPriority w:val="99"/>
    <w:rsid w:val="00206BC5"/>
    <w:rPr>
      <w:rFonts w:ascii="Arial" w:hAnsi="Arial"/>
    </w:rPr>
  </w:style>
  <w:style w:type="character" w:customStyle="1" w:styleId="List23Level8">
    <w:name w:val="List23Level8"/>
    <w:uiPriority w:val="99"/>
    <w:rsid w:val="00206BC5"/>
    <w:rPr>
      <w:rFonts w:ascii="Arial" w:hAnsi="Arial"/>
    </w:rPr>
  </w:style>
  <w:style w:type="character" w:customStyle="1" w:styleId="List24Level0">
    <w:name w:val="List24Level0"/>
    <w:uiPriority w:val="99"/>
    <w:rsid w:val="00206BC5"/>
    <w:rPr>
      <w:rFonts w:ascii="Arial" w:hAnsi="Arial"/>
    </w:rPr>
  </w:style>
  <w:style w:type="character" w:customStyle="1" w:styleId="List24Level1">
    <w:name w:val="List24Level1"/>
    <w:uiPriority w:val="99"/>
    <w:rsid w:val="00206BC5"/>
    <w:rPr>
      <w:rFonts w:ascii="Arial" w:hAnsi="Arial"/>
    </w:rPr>
  </w:style>
  <w:style w:type="character" w:customStyle="1" w:styleId="List24Level2">
    <w:name w:val="List24Level2"/>
    <w:uiPriority w:val="99"/>
    <w:rsid w:val="00206BC5"/>
    <w:rPr>
      <w:rFonts w:ascii="Arial" w:hAnsi="Arial"/>
    </w:rPr>
  </w:style>
  <w:style w:type="character" w:customStyle="1" w:styleId="List24Level3">
    <w:name w:val="List24Level3"/>
    <w:uiPriority w:val="99"/>
    <w:rsid w:val="00206BC5"/>
    <w:rPr>
      <w:rFonts w:ascii="Arial" w:hAnsi="Arial"/>
    </w:rPr>
  </w:style>
  <w:style w:type="character" w:customStyle="1" w:styleId="List24Level4">
    <w:name w:val="List24Level4"/>
    <w:uiPriority w:val="99"/>
    <w:rsid w:val="00206BC5"/>
    <w:rPr>
      <w:rFonts w:ascii="Arial" w:hAnsi="Arial"/>
    </w:rPr>
  </w:style>
  <w:style w:type="character" w:customStyle="1" w:styleId="List24Level5">
    <w:name w:val="List24Level5"/>
    <w:uiPriority w:val="99"/>
    <w:rsid w:val="00206BC5"/>
    <w:rPr>
      <w:rFonts w:ascii="Arial" w:hAnsi="Arial"/>
    </w:rPr>
  </w:style>
  <w:style w:type="character" w:customStyle="1" w:styleId="List24Level6">
    <w:name w:val="List24Level6"/>
    <w:uiPriority w:val="99"/>
    <w:rsid w:val="00206BC5"/>
    <w:rPr>
      <w:rFonts w:ascii="Arial" w:hAnsi="Arial"/>
    </w:rPr>
  </w:style>
  <w:style w:type="character" w:customStyle="1" w:styleId="List24Level7">
    <w:name w:val="List24Level7"/>
    <w:uiPriority w:val="99"/>
    <w:rsid w:val="00206BC5"/>
    <w:rPr>
      <w:rFonts w:ascii="Arial" w:hAnsi="Arial"/>
    </w:rPr>
  </w:style>
  <w:style w:type="character" w:customStyle="1" w:styleId="List24Level8">
    <w:name w:val="List24Level8"/>
    <w:uiPriority w:val="99"/>
    <w:rsid w:val="00206BC5"/>
    <w:rPr>
      <w:rFonts w:ascii="Arial" w:hAnsi="Arial"/>
    </w:rPr>
  </w:style>
  <w:style w:type="character" w:customStyle="1" w:styleId="List25Level0">
    <w:name w:val="List25Level0"/>
    <w:uiPriority w:val="99"/>
    <w:rsid w:val="00206BC5"/>
    <w:rPr>
      <w:rFonts w:ascii="Arial" w:hAnsi="Arial"/>
    </w:rPr>
  </w:style>
  <w:style w:type="character" w:customStyle="1" w:styleId="List25Level1">
    <w:name w:val="List25Level1"/>
    <w:uiPriority w:val="99"/>
    <w:rsid w:val="00206BC5"/>
    <w:rPr>
      <w:rFonts w:ascii="Arial" w:hAnsi="Arial"/>
    </w:rPr>
  </w:style>
  <w:style w:type="character" w:customStyle="1" w:styleId="List25Level2">
    <w:name w:val="List25Level2"/>
    <w:uiPriority w:val="99"/>
    <w:rsid w:val="00206BC5"/>
    <w:rPr>
      <w:rFonts w:ascii="Arial" w:hAnsi="Arial"/>
    </w:rPr>
  </w:style>
  <w:style w:type="character" w:customStyle="1" w:styleId="List25Level3">
    <w:name w:val="List25Level3"/>
    <w:uiPriority w:val="99"/>
    <w:rsid w:val="00206BC5"/>
    <w:rPr>
      <w:rFonts w:ascii="Arial" w:hAnsi="Arial"/>
    </w:rPr>
  </w:style>
  <w:style w:type="character" w:customStyle="1" w:styleId="List25Level4">
    <w:name w:val="List25Level4"/>
    <w:uiPriority w:val="99"/>
    <w:rsid w:val="00206BC5"/>
    <w:rPr>
      <w:rFonts w:ascii="Arial" w:hAnsi="Arial"/>
    </w:rPr>
  </w:style>
  <w:style w:type="character" w:customStyle="1" w:styleId="List25Level5">
    <w:name w:val="List25Level5"/>
    <w:uiPriority w:val="99"/>
    <w:rsid w:val="00206BC5"/>
    <w:rPr>
      <w:rFonts w:ascii="Arial" w:hAnsi="Arial"/>
    </w:rPr>
  </w:style>
  <w:style w:type="character" w:customStyle="1" w:styleId="List25Level6">
    <w:name w:val="List25Level6"/>
    <w:uiPriority w:val="99"/>
    <w:rsid w:val="00206BC5"/>
    <w:rPr>
      <w:rFonts w:ascii="Arial" w:hAnsi="Arial"/>
    </w:rPr>
  </w:style>
  <w:style w:type="character" w:customStyle="1" w:styleId="List25Level7">
    <w:name w:val="List25Level7"/>
    <w:uiPriority w:val="99"/>
    <w:rsid w:val="00206BC5"/>
    <w:rPr>
      <w:rFonts w:ascii="Arial" w:hAnsi="Arial"/>
    </w:rPr>
  </w:style>
  <w:style w:type="character" w:customStyle="1" w:styleId="List25Level8">
    <w:name w:val="List25Level8"/>
    <w:uiPriority w:val="99"/>
    <w:rsid w:val="00206BC5"/>
    <w:rPr>
      <w:rFonts w:ascii="Arial" w:hAnsi="Arial"/>
    </w:rPr>
  </w:style>
  <w:style w:type="character" w:customStyle="1" w:styleId="List26Level0">
    <w:name w:val="List26Level0"/>
    <w:uiPriority w:val="99"/>
    <w:rsid w:val="00206BC5"/>
    <w:rPr>
      <w:rFonts w:ascii="Arial" w:hAnsi="Arial"/>
    </w:rPr>
  </w:style>
  <w:style w:type="character" w:customStyle="1" w:styleId="List26Level1">
    <w:name w:val="List26Level1"/>
    <w:uiPriority w:val="99"/>
    <w:rsid w:val="00206BC5"/>
    <w:rPr>
      <w:rFonts w:ascii="Arial" w:hAnsi="Arial"/>
    </w:rPr>
  </w:style>
  <w:style w:type="character" w:customStyle="1" w:styleId="List26Level2">
    <w:name w:val="List26Level2"/>
    <w:uiPriority w:val="99"/>
    <w:rsid w:val="00206BC5"/>
    <w:rPr>
      <w:rFonts w:ascii="Arial" w:hAnsi="Arial"/>
    </w:rPr>
  </w:style>
  <w:style w:type="character" w:customStyle="1" w:styleId="List26Level3">
    <w:name w:val="List26Level3"/>
    <w:uiPriority w:val="99"/>
    <w:rsid w:val="00206BC5"/>
    <w:rPr>
      <w:rFonts w:ascii="Arial" w:hAnsi="Arial"/>
    </w:rPr>
  </w:style>
  <w:style w:type="character" w:customStyle="1" w:styleId="List26Level4">
    <w:name w:val="List26Level4"/>
    <w:uiPriority w:val="99"/>
    <w:rsid w:val="00206BC5"/>
    <w:rPr>
      <w:rFonts w:ascii="Arial" w:hAnsi="Arial"/>
    </w:rPr>
  </w:style>
  <w:style w:type="character" w:customStyle="1" w:styleId="List26Level5">
    <w:name w:val="List26Level5"/>
    <w:uiPriority w:val="99"/>
    <w:rsid w:val="00206BC5"/>
    <w:rPr>
      <w:rFonts w:ascii="Arial" w:hAnsi="Arial"/>
    </w:rPr>
  </w:style>
  <w:style w:type="character" w:customStyle="1" w:styleId="List26Level6">
    <w:name w:val="List26Level6"/>
    <w:uiPriority w:val="99"/>
    <w:rsid w:val="00206BC5"/>
    <w:rPr>
      <w:rFonts w:ascii="Arial" w:hAnsi="Arial"/>
    </w:rPr>
  </w:style>
  <w:style w:type="character" w:customStyle="1" w:styleId="List26Level7">
    <w:name w:val="List26Level7"/>
    <w:uiPriority w:val="99"/>
    <w:rsid w:val="00206BC5"/>
    <w:rPr>
      <w:rFonts w:ascii="Arial" w:hAnsi="Arial"/>
    </w:rPr>
  </w:style>
  <w:style w:type="character" w:customStyle="1" w:styleId="List26Level8">
    <w:name w:val="List26Level8"/>
    <w:uiPriority w:val="99"/>
    <w:rsid w:val="00206BC5"/>
    <w:rPr>
      <w:rFonts w:ascii="Arial" w:hAnsi="Arial"/>
    </w:rPr>
  </w:style>
  <w:style w:type="character" w:customStyle="1" w:styleId="List27Level0">
    <w:name w:val="List27Level0"/>
    <w:uiPriority w:val="99"/>
    <w:rsid w:val="00206BC5"/>
    <w:rPr>
      <w:rFonts w:ascii="Arial" w:hAnsi="Arial"/>
    </w:rPr>
  </w:style>
  <w:style w:type="character" w:customStyle="1" w:styleId="List27Level1">
    <w:name w:val="List27Level1"/>
    <w:uiPriority w:val="99"/>
    <w:rsid w:val="00206BC5"/>
    <w:rPr>
      <w:rFonts w:ascii="Arial" w:hAnsi="Arial"/>
    </w:rPr>
  </w:style>
  <w:style w:type="character" w:customStyle="1" w:styleId="List27Level2">
    <w:name w:val="List27Level2"/>
    <w:uiPriority w:val="99"/>
    <w:rsid w:val="00206BC5"/>
    <w:rPr>
      <w:rFonts w:ascii="Arial" w:hAnsi="Arial"/>
    </w:rPr>
  </w:style>
  <w:style w:type="character" w:customStyle="1" w:styleId="List27Level3">
    <w:name w:val="List27Level3"/>
    <w:uiPriority w:val="99"/>
    <w:rsid w:val="00206BC5"/>
    <w:rPr>
      <w:rFonts w:ascii="Arial" w:hAnsi="Arial"/>
    </w:rPr>
  </w:style>
  <w:style w:type="character" w:customStyle="1" w:styleId="List27Level4">
    <w:name w:val="List27Level4"/>
    <w:uiPriority w:val="99"/>
    <w:rsid w:val="00206BC5"/>
    <w:rPr>
      <w:rFonts w:ascii="Arial" w:hAnsi="Arial"/>
    </w:rPr>
  </w:style>
  <w:style w:type="character" w:customStyle="1" w:styleId="List27Level5">
    <w:name w:val="List27Level5"/>
    <w:uiPriority w:val="99"/>
    <w:rsid w:val="00206BC5"/>
    <w:rPr>
      <w:rFonts w:ascii="Arial" w:hAnsi="Arial"/>
    </w:rPr>
  </w:style>
  <w:style w:type="character" w:customStyle="1" w:styleId="List27Level6">
    <w:name w:val="List27Level6"/>
    <w:uiPriority w:val="99"/>
    <w:rsid w:val="00206BC5"/>
    <w:rPr>
      <w:rFonts w:ascii="Arial" w:hAnsi="Arial"/>
    </w:rPr>
  </w:style>
  <w:style w:type="character" w:customStyle="1" w:styleId="List27Level7">
    <w:name w:val="List27Level7"/>
    <w:uiPriority w:val="99"/>
    <w:rsid w:val="00206BC5"/>
    <w:rPr>
      <w:rFonts w:ascii="Arial" w:hAnsi="Arial"/>
    </w:rPr>
  </w:style>
  <w:style w:type="character" w:customStyle="1" w:styleId="List27Level8">
    <w:name w:val="List27Level8"/>
    <w:uiPriority w:val="99"/>
    <w:rsid w:val="00206BC5"/>
    <w:rPr>
      <w:rFonts w:ascii="Arial" w:hAnsi="Arial"/>
    </w:rPr>
  </w:style>
  <w:style w:type="character" w:customStyle="1" w:styleId="List28Level0">
    <w:name w:val="List28Level0"/>
    <w:uiPriority w:val="99"/>
    <w:rsid w:val="00206BC5"/>
    <w:rPr>
      <w:rFonts w:ascii="Arial" w:hAnsi="Arial"/>
      <w:sz w:val="20"/>
      <w:u w:val="none"/>
    </w:rPr>
  </w:style>
  <w:style w:type="character" w:customStyle="1" w:styleId="List28Level1">
    <w:name w:val="List28Level1"/>
    <w:uiPriority w:val="99"/>
    <w:rsid w:val="00206BC5"/>
    <w:rPr>
      <w:sz w:val="20"/>
      <w:u w:val="none"/>
    </w:rPr>
  </w:style>
  <w:style w:type="character" w:customStyle="1" w:styleId="List28Level2">
    <w:name w:val="List28Level2"/>
    <w:uiPriority w:val="99"/>
    <w:rsid w:val="00206BC5"/>
    <w:rPr>
      <w:sz w:val="20"/>
      <w:u w:val="none"/>
    </w:rPr>
  </w:style>
  <w:style w:type="character" w:customStyle="1" w:styleId="List28Level3">
    <w:name w:val="List28Level3"/>
    <w:uiPriority w:val="99"/>
    <w:rsid w:val="00206BC5"/>
    <w:rPr>
      <w:sz w:val="20"/>
      <w:u w:val="none"/>
    </w:rPr>
  </w:style>
  <w:style w:type="character" w:customStyle="1" w:styleId="List28Level4">
    <w:name w:val="List28Level4"/>
    <w:uiPriority w:val="99"/>
    <w:rsid w:val="00206BC5"/>
    <w:rPr>
      <w:sz w:val="20"/>
      <w:u w:val="none"/>
    </w:rPr>
  </w:style>
  <w:style w:type="character" w:customStyle="1" w:styleId="List28Level5">
    <w:name w:val="List28Level5"/>
    <w:uiPriority w:val="99"/>
    <w:rsid w:val="00206BC5"/>
    <w:rPr>
      <w:sz w:val="20"/>
      <w:u w:val="none"/>
    </w:rPr>
  </w:style>
  <w:style w:type="character" w:customStyle="1" w:styleId="List28Level6">
    <w:name w:val="List28Level6"/>
    <w:uiPriority w:val="99"/>
    <w:rsid w:val="00206BC5"/>
    <w:rPr>
      <w:sz w:val="20"/>
      <w:u w:val="none"/>
    </w:rPr>
  </w:style>
  <w:style w:type="character" w:customStyle="1" w:styleId="List28Level7">
    <w:name w:val="List28Level7"/>
    <w:uiPriority w:val="99"/>
    <w:rsid w:val="00206BC5"/>
    <w:rPr>
      <w:sz w:val="20"/>
      <w:u w:val="none"/>
    </w:rPr>
  </w:style>
  <w:style w:type="character" w:customStyle="1" w:styleId="List28Level8">
    <w:name w:val="List28Level8"/>
    <w:uiPriority w:val="99"/>
    <w:rsid w:val="00206BC5"/>
    <w:rPr>
      <w:sz w:val="20"/>
      <w:u w:val="none"/>
    </w:rPr>
  </w:style>
  <w:style w:type="character" w:customStyle="1" w:styleId="List29Level0">
    <w:name w:val="List29Level0"/>
    <w:uiPriority w:val="99"/>
    <w:rsid w:val="00206BC5"/>
    <w:rPr>
      <w:rFonts w:ascii="Arial" w:hAnsi="Arial"/>
      <w:u w:val="none"/>
    </w:rPr>
  </w:style>
  <w:style w:type="character" w:customStyle="1" w:styleId="List29Level1">
    <w:name w:val="List29Level1"/>
    <w:uiPriority w:val="99"/>
    <w:rsid w:val="00206BC5"/>
    <w:rPr>
      <w:rFonts w:ascii="Arial" w:hAnsi="Arial"/>
      <w:u w:val="none"/>
    </w:rPr>
  </w:style>
  <w:style w:type="character" w:customStyle="1" w:styleId="List29Level2">
    <w:name w:val="List29Level2"/>
    <w:uiPriority w:val="99"/>
    <w:rsid w:val="00206BC5"/>
    <w:rPr>
      <w:rFonts w:ascii="Arial" w:hAnsi="Arial"/>
      <w:u w:val="none"/>
    </w:rPr>
  </w:style>
  <w:style w:type="character" w:customStyle="1" w:styleId="List29Level3">
    <w:name w:val="List29Level3"/>
    <w:uiPriority w:val="99"/>
    <w:rsid w:val="00206BC5"/>
    <w:rPr>
      <w:rFonts w:ascii="Arial" w:hAnsi="Arial"/>
      <w:u w:val="none"/>
    </w:rPr>
  </w:style>
  <w:style w:type="character" w:customStyle="1" w:styleId="List29Level4">
    <w:name w:val="List29Level4"/>
    <w:uiPriority w:val="99"/>
    <w:rsid w:val="00206BC5"/>
    <w:rPr>
      <w:rFonts w:ascii="Arial" w:hAnsi="Arial"/>
      <w:u w:val="none"/>
    </w:rPr>
  </w:style>
  <w:style w:type="character" w:customStyle="1" w:styleId="List29Level5">
    <w:name w:val="List29Level5"/>
    <w:uiPriority w:val="99"/>
    <w:rsid w:val="00206BC5"/>
    <w:rPr>
      <w:rFonts w:ascii="Arial" w:hAnsi="Arial"/>
      <w:u w:val="none"/>
    </w:rPr>
  </w:style>
  <w:style w:type="character" w:customStyle="1" w:styleId="List29Level6">
    <w:name w:val="List29Level6"/>
    <w:uiPriority w:val="99"/>
    <w:rsid w:val="00206BC5"/>
    <w:rPr>
      <w:rFonts w:ascii="Arial" w:hAnsi="Arial"/>
      <w:u w:val="none"/>
    </w:rPr>
  </w:style>
  <w:style w:type="character" w:customStyle="1" w:styleId="List29Level7">
    <w:name w:val="List29Level7"/>
    <w:uiPriority w:val="99"/>
    <w:rsid w:val="00206BC5"/>
    <w:rPr>
      <w:rFonts w:ascii="Arial" w:hAnsi="Arial"/>
      <w:u w:val="none"/>
    </w:rPr>
  </w:style>
  <w:style w:type="character" w:customStyle="1" w:styleId="List29Level8">
    <w:name w:val="List29Level8"/>
    <w:uiPriority w:val="99"/>
    <w:rsid w:val="00206BC5"/>
    <w:rPr>
      <w:rFonts w:ascii="Arial" w:hAnsi="Arial"/>
      <w:u w:val="none"/>
    </w:rPr>
  </w:style>
  <w:style w:type="character" w:customStyle="1" w:styleId="List30Level0">
    <w:name w:val="List30Level0"/>
    <w:uiPriority w:val="99"/>
    <w:rsid w:val="00206BC5"/>
    <w:rPr>
      <w:rFonts w:ascii="Arial" w:hAnsi="Arial"/>
      <w:u w:val="none"/>
    </w:rPr>
  </w:style>
  <w:style w:type="character" w:customStyle="1" w:styleId="List30Level1">
    <w:name w:val="List30Level1"/>
    <w:uiPriority w:val="99"/>
    <w:rsid w:val="00206BC5"/>
    <w:rPr>
      <w:rFonts w:ascii="Arial" w:hAnsi="Arial"/>
      <w:u w:val="none"/>
    </w:rPr>
  </w:style>
  <w:style w:type="character" w:customStyle="1" w:styleId="List30Level2">
    <w:name w:val="List30Level2"/>
    <w:uiPriority w:val="99"/>
    <w:rsid w:val="00206BC5"/>
    <w:rPr>
      <w:rFonts w:ascii="Arial" w:hAnsi="Arial"/>
      <w:u w:val="none"/>
    </w:rPr>
  </w:style>
  <w:style w:type="character" w:customStyle="1" w:styleId="List30Level3">
    <w:name w:val="List30Level3"/>
    <w:uiPriority w:val="99"/>
    <w:rsid w:val="00206BC5"/>
    <w:rPr>
      <w:rFonts w:ascii="Arial" w:hAnsi="Arial"/>
      <w:u w:val="none"/>
    </w:rPr>
  </w:style>
  <w:style w:type="character" w:customStyle="1" w:styleId="List30Level4">
    <w:name w:val="List30Level4"/>
    <w:uiPriority w:val="99"/>
    <w:rsid w:val="00206BC5"/>
    <w:rPr>
      <w:rFonts w:ascii="Arial" w:hAnsi="Arial"/>
      <w:u w:val="none"/>
    </w:rPr>
  </w:style>
  <w:style w:type="character" w:customStyle="1" w:styleId="List30Level5">
    <w:name w:val="List30Level5"/>
    <w:uiPriority w:val="99"/>
    <w:rsid w:val="00206BC5"/>
    <w:rPr>
      <w:rFonts w:ascii="Arial" w:hAnsi="Arial"/>
      <w:u w:val="none"/>
    </w:rPr>
  </w:style>
  <w:style w:type="character" w:customStyle="1" w:styleId="List30Level6">
    <w:name w:val="List30Level6"/>
    <w:uiPriority w:val="99"/>
    <w:rsid w:val="00206BC5"/>
    <w:rPr>
      <w:rFonts w:ascii="Arial" w:hAnsi="Arial"/>
      <w:u w:val="none"/>
    </w:rPr>
  </w:style>
  <w:style w:type="character" w:customStyle="1" w:styleId="List30Level7">
    <w:name w:val="List30Level7"/>
    <w:uiPriority w:val="99"/>
    <w:rsid w:val="00206BC5"/>
    <w:rPr>
      <w:rFonts w:ascii="Arial" w:hAnsi="Arial"/>
      <w:u w:val="none"/>
    </w:rPr>
  </w:style>
  <w:style w:type="character" w:customStyle="1" w:styleId="List30Level8">
    <w:name w:val="List30Level8"/>
    <w:uiPriority w:val="99"/>
    <w:rsid w:val="00206BC5"/>
    <w:rPr>
      <w:rFonts w:ascii="Arial" w:hAnsi="Arial"/>
      <w:u w:val="none"/>
    </w:rPr>
  </w:style>
  <w:style w:type="character" w:customStyle="1" w:styleId="List31Level0">
    <w:name w:val="List31Level0"/>
    <w:uiPriority w:val="99"/>
    <w:rsid w:val="00206BC5"/>
    <w:rPr>
      <w:rFonts w:ascii="Arial" w:hAnsi="Arial"/>
    </w:rPr>
  </w:style>
  <w:style w:type="character" w:customStyle="1" w:styleId="List31Level1">
    <w:name w:val="List31Level1"/>
    <w:uiPriority w:val="99"/>
    <w:rsid w:val="00206BC5"/>
    <w:rPr>
      <w:rFonts w:ascii="Arial" w:hAnsi="Arial"/>
    </w:rPr>
  </w:style>
  <w:style w:type="character" w:customStyle="1" w:styleId="List31Level2">
    <w:name w:val="List31Level2"/>
    <w:uiPriority w:val="99"/>
    <w:rsid w:val="00206BC5"/>
    <w:rPr>
      <w:rFonts w:ascii="Arial" w:hAnsi="Arial"/>
    </w:rPr>
  </w:style>
  <w:style w:type="character" w:customStyle="1" w:styleId="List31Level3">
    <w:name w:val="List31Level3"/>
    <w:uiPriority w:val="99"/>
    <w:rsid w:val="00206BC5"/>
    <w:rPr>
      <w:rFonts w:ascii="Arial" w:hAnsi="Arial"/>
    </w:rPr>
  </w:style>
  <w:style w:type="character" w:customStyle="1" w:styleId="List31Level4">
    <w:name w:val="List31Level4"/>
    <w:uiPriority w:val="99"/>
    <w:rsid w:val="00206BC5"/>
    <w:rPr>
      <w:rFonts w:ascii="Arial" w:hAnsi="Arial"/>
    </w:rPr>
  </w:style>
  <w:style w:type="character" w:customStyle="1" w:styleId="List31Level5">
    <w:name w:val="List31Level5"/>
    <w:uiPriority w:val="99"/>
    <w:rsid w:val="00206BC5"/>
    <w:rPr>
      <w:rFonts w:ascii="Arial" w:hAnsi="Arial"/>
    </w:rPr>
  </w:style>
  <w:style w:type="character" w:customStyle="1" w:styleId="List31Level6">
    <w:name w:val="List31Level6"/>
    <w:uiPriority w:val="99"/>
    <w:rsid w:val="00206BC5"/>
    <w:rPr>
      <w:rFonts w:ascii="Arial" w:hAnsi="Arial"/>
    </w:rPr>
  </w:style>
  <w:style w:type="character" w:customStyle="1" w:styleId="List31Level7">
    <w:name w:val="List31Level7"/>
    <w:uiPriority w:val="99"/>
    <w:rsid w:val="00206BC5"/>
    <w:rPr>
      <w:rFonts w:ascii="Arial" w:hAnsi="Arial"/>
    </w:rPr>
  </w:style>
  <w:style w:type="character" w:customStyle="1" w:styleId="List31Level8">
    <w:name w:val="List31Level8"/>
    <w:uiPriority w:val="99"/>
    <w:rsid w:val="00206BC5"/>
    <w:rPr>
      <w:rFonts w:ascii="Arial" w:hAnsi="Arial"/>
    </w:rPr>
  </w:style>
  <w:style w:type="character" w:customStyle="1" w:styleId="List32Level0">
    <w:name w:val="List32Level0"/>
    <w:uiPriority w:val="99"/>
    <w:rsid w:val="00206BC5"/>
    <w:rPr>
      <w:rFonts w:ascii="Arial" w:hAnsi="Arial"/>
    </w:rPr>
  </w:style>
  <w:style w:type="character" w:customStyle="1" w:styleId="List32Level1">
    <w:name w:val="List32Level1"/>
    <w:uiPriority w:val="99"/>
    <w:rsid w:val="00206BC5"/>
    <w:rPr>
      <w:rFonts w:ascii="Arial" w:hAnsi="Arial"/>
    </w:rPr>
  </w:style>
  <w:style w:type="character" w:customStyle="1" w:styleId="List32Level2">
    <w:name w:val="List32Level2"/>
    <w:uiPriority w:val="99"/>
    <w:rsid w:val="00206BC5"/>
    <w:rPr>
      <w:rFonts w:ascii="Arial" w:hAnsi="Arial"/>
    </w:rPr>
  </w:style>
  <w:style w:type="character" w:customStyle="1" w:styleId="List32Level3">
    <w:name w:val="List32Level3"/>
    <w:uiPriority w:val="99"/>
    <w:rsid w:val="00206BC5"/>
    <w:rPr>
      <w:rFonts w:ascii="Arial" w:hAnsi="Arial"/>
    </w:rPr>
  </w:style>
  <w:style w:type="character" w:customStyle="1" w:styleId="List32Level4">
    <w:name w:val="List32Level4"/>
    <w:uiPriority w:val="99"/>
    <w:rsid w:val="00206BC5"/>
    <w:rPr>
      <w:rFonts w:ascii="Arial" w:hAnsi="Arial"/>
    </w:rPr>
  </w:style>
  <w:style w:type="character" w:customStyle="1" w:styleId="List32Level5">
    <w:name w:val="List32Level5"/>
    <w:uiPriority w:val="99"/>
    <w:rsid w:val="00206BC5"/>
    <w:rPr>
      <w:rFonts w:ascii="Arial" w:hAnsi="Arial"/>
    </w:rPr>
  </w:style>
  <w:style w:type="character" w:customStyle="1" w:styleId="List32Level6">
    <w:name w:val="List32Level6"/>
    <w:uiPriority w:val="99"/>
    <w:rsid w:val="00206BC5"/>
    <w:rPr>
      <w:rFonts w:ascii="Arial" w:hAnsi="Arial"/>
    </w:rPr>
  </w:style>
  <w:style w:type="character" w:customStyle="1" w:styleId="List32Level7">
    <w:name w:val="List32Level7"/>
    <w:uiPriority w:val="99"/>
    <w:rsid w:val="00206BC5"/>
    <w:rPr>
      <w:rFonts w:ascii="Arial" w:hAnsi="Arial"/>
    </w:rPr>
  </w:style>
  <w:style w:type="character" w:customStyle="1" w:styleId="List32Level8">
    <w:name w:val="List32Level8"/>
    <w:uiPriority w:val="99"/>
    <w:rsid w:val="00206BC5"/>
    <w:rPr>
      <w:rFonts w:ascii="Arial" w:hAnsi="Arial"/>
    </w:rPr>
  </w:style>
  <w:style w:type="character" w:customStyle="1" w:styleId="List33Level0">
    <w:name w:val="List33Level0"/>
    <w:uiPriority w:val="99"/>
    <w:rsid w:val="00206BC5"/>
    <w:rPr>
      <w:rFonts w:ascii="Arial" w:hAnsi="Arial"/>
    </w:rPr>
  </w:style>
  <w:style w:type="character" w:customStyle="1" w:styleId="List33Level1">
    <w:name w:val="List33Level1"/>
    <w:uiPriority w:val="99"/>
    <w:rsid w:val="00206BC5"/>
    <w:rPr>
      <w:rFonts w:ascii="Arial" w:hAnsi="Arial"/>
    </w:rPr>
  </w:style>
  <w:style w:type="character" w:customStyle="1" w:styleId="List33Level2">
    <w:name w:val="List33Level2"/>
    <w:uiPriority w:val="99"/>
    <w:rsid w:val="00206BC5"/>
    <w:rPr>
      <w:rFonts w:ascii="Arial" w:hAnsi="Arial"/>
    </w:rPr>
  </w:style>
  <w:style w:type="character" w:customStyle="1" w:styleId="List33Level3">
    <w:name w:val="List33Level3"/>
    <w:uiPriority w:val="99"/>
    <w:rsid w:val="00206BC5"/>
    <w:rPr>
      <w:rFonts w:ascii="Arial" w:hAnsi="Arial"/>
    </w:rPr>
  </w:style>
  <w:style w:type="character" w:customStyle="1" w:styleId="List33Level4">
    <w:name w:val="List33Level4"/>
    <w:uiPriority w:val="99"/>
    <w:rsid w:val="00206BC5"/>
    <w:rPr>
      <w:rFonts w:ascii="Arial" w:hAnsi="Arial"/>
    </w:rPr>
  </w:style>
  <w:style w:type="character" w:customStyle="1" w:styleId="List33Level5">
    <w:name w:val="List33Level5"/>
    <w:uiPriority w:val="99"/>
    <w:rsid w:val="00206BC5"/>
    <w:rPr>
      <w:rFonts w:ascii="Arial" w:hAnsi="Arial"/>
    </w:rPr>
  </w:style>
  <w:style w:type="character" w:customStyle="1" w:styleId="List33Level6">
    <w:name w:val="List33Level6"/>
    <w:uiPriority w:val="99"/>
    <w:rsid w:val="00206BC5"/>
    <w:rPr>
      <w:rFonts w:ascii="Arial" w:hAnsi="Arial"/>
    </w:rPr>
  </w:style>
  <w:style w:type="character" w:customStyle="1" w:styleId="List33Level7">
    <w:name w:val="List33Level7"/>
    <w:uiPriority w:val="99"/>
    <w:rsid w:val="00206BC5"/>
    <w:rPr>
      <w:rFonts w:ascii="Arial" w:hAnsi="Arial"/>
    </w:rPr>
  </w:style>
  <w:style w:type="character" w:customStyle="1" w:styleId="List33Level8">
    <w:name w:val="List33Level8"/>
    <w:uiPriority w:val="99"/>
    <w:rsid w:val="00206BC5"/>
    <w:rPr>
      <w:rFonts w:ascii="Arial" w:hAnsi="Arial"/>
    </w:rPr>
  </w:style>
  <w:style w:type="character" w:customStyle="1" w:styleId="List34Level0">
    <w:name w:val="List34Level0"/>
    <w:uiPriority w:val="99"/>
    <w:rsid w:val="00206BC5"/>
    <w:rPr>
      <w:rFonts w:ascii="Arial" w:hAnsi="Arial"/>
    </w:rPr>
  </w:style>
  <w:style w:type="character" w:customStyle="1" w:styleId="List34Level1">
    <w:name w:val="List34Level1"/>
    <w:uiPriority w:val="99"/>
    <w:rsid w:val="00206BC5"/>
    <w:rPr>
      <w:rFonts w:ascii="Arial" w:hAnsi="Arial"/>
    </w:rPr>
  </w:style>
  <w:style w:type="character" w:customStyle="1" w:styleId="List34Level2">
    <w:name w:val="List34Level2"/>
    <w:uiPriority w:val="99"/>
    <w:rsid w:val="00206BC5"/>
    <w:rPr>
      <w:rFonts w:ascii="Arial" w:hAnsi="Arial"/>
    </w:rPr>
  </w:style>
  <w:style w:type="character" w:customStyle="1" w:styleId="List34Level3">
    <w:name w:val="List34Level3"/>
    <w:uiPriority w:val="99"/>
    <w:rsid w:val="00206BC5"/>
    <w:rPr>
      <w:rFonts w:ascii="Arial" w:hAnsi="Arial"/>
    </w:rPr>
  </w:style>
  <w:style w:type="character" w:customStyle="1" w:styleId="List34Level4">
    <w:name w:val="List34Level4"/>
    <w:uiPriority w:val="99"/>
    <w:rsid w:val="00206BC5"/>
    <w:rPr>
      <w:rFonts w:ascii="Arial" w:hAnsi="Arial"/>
    </w:rPr>
  </w:style>
  <w:style w:type="character" w:customStyle="1" w:styleId="List34Level5">
    <w:name w:val="List34Level5"/>
    <w:uiPriority w:val="99"/>
    <w:rsid w:val="00206BC5"/>
    <w:rPr>
      <w:rFonts w:ascii="Arial" w:hAnsi="Arial"/>
    </w:rPr>
  </w:style>
  <w:style w:type="character" w:customStyle="1" w:styleId="List34Level6">
    <w:name w:val="List34Level6"/>
    <w:uiPriority w:val="99"/>
    <w:rsid w:val="00206BC5"/>
    <w:rPr>
      <w:rFonts w:ascii="Arial" w:hAnsi="Arial"/>
    </w:rPr>
  </w:style>
  <w:style w:type="character" w:customStyle="1" w:styleId="List34Level7">
    <w:name w:val="List34Level7"/>
    <w:uiPriority w:val="99"/>
    <w:rsid w:val="00206BC5"/>
    <w:rPr>
      <w:rFonts w:ascii="Arial" w:hAnsi="Arial"/>
    </w:rPr>
  </w:style>
  <w:style w:type="character" w:customStyle="1" w:styleId="List34Level8">
    <w:name w:val="List34Level8"/>
    <w:uiPriority w:val="99"/>
    <w:rsid w:val="00206BC5"/>
    <w:rPr>
      <w:rFonts w:ascii="Arial" w:hAnsi="Arial"/>
    </w:rPr>
  </w:style>
  <w:style w:type="character" w:customStyle="1" w:styleId="List35Level0">
    <w:name w:val="List35Level0"/>
    <w:uiPriority w:val="99"/>
    <w:rsid w:val="00206BC5"/>
    <w:rPr>
      <w:rFonts w:ascii="Arial" w:hAnsi="Arial"/>
    </w:rPr>
  </w:style>
  <w:style w:type="character" w:customStyle="1" w:styleId="List35Level1">
    <w:name w:val="List35Level1"/>
    <w:uiPriority w:val="99"/>
    <w:rsid w:val="00206BC5"/>
    <w:rPr>
      <w:rFonts w:ascii="Arial" w:hAnsi="Arial"/>
    </w:rPr>
  </w:style>
  <w:style w:type="character" w:customStyle="1" w:styleId="List35Level2">
    <w:name w:val="List35Level2"/>
    <w:uiPriority w:val="99"/>
    <w:rsid w:val="00206BC5"/>
    <w:rPr>
      <w:rFonts w:ascii="Arial" w:hAnsi="Arial"/>
    </w:rPr>
  </w:style>
  <w:style w:type="character" w:customStyle="1" w:styleId="List35Level3">
    <w:name w:val="List35Level3"/>
    <w:uiPriority w:val="99"/>
    <w:rsid w:val="00206BC5"/>
    <w:rPr>
      <w:rFonts w:ascii="Arial" w:hAnsi="Arial"/>
    </w:rPr>
  </w:style>
  <w:style w:type="character" w:customStyle="1" w:styleId="List35Level4">
    <w:name w:val="List35Level4"/>
    <w:uiPriority w:val="99"/>
    <w:rsid w:val="00206BC5"/>
    <w:rPr>
      <w:rFonts w:ascii="Arial" w:hAnsi="Arial"/>
    </w:rPr>
  </w:style>
  <w:style w:type="character" w:customStyle="1" w:styleId="List35Level5">
    <w:name w:val="List35Level5"/>
    <w:uiPriority w:val="99"/>
    <w:rsid w:val="00206BC5"/>
    <w:rPr>
      <w:rFonts w:ascii="Arial" w:hAnsi="Arial"/>
    </w:rPr>
  </w:style>
  <w:style w:type="character" w:customStyle="1" w:styleId="List35Level6">
    <w:name w:val="List35Level6"/>
    <w:uiPriority w:val="99"/>
    <w:rsid w:val="00206BC5"/>
    <w:rPr>
      <w:rFonts w:ascii="Arial" w:hAnsi="Arial"/>
    </w:rPr>
  </w:style>
  <w:style w:type="character" w:customStyle="1" w:styleId="List35Level7">
    <w:name w:val="List35Level7"/>
    <w:uiPriority w:val="99"/>
    <w:rsid w:val="00206BC5"/>
    <w:rPr>
      <w:rFonts w:ascii="Arial" w:hAnsi="Arial"/>
    </w:rPr>
  </w:style>
  <w:style w:type="character" w:customStyle="1" w:styleId="List35Level8">
    <w:name w:val="List35Level8"/>
    <w:uiPriority w:val="99"/>
    <w:rsid w:val="00206BC5"/>
    <w:rPr>
      <w:rFonts w:ascii="Arial" w:hAnsi="Arial"/>
    </w:rPr>
  </w:style>
  <w:style w:type="character" w:customStyle="1" w:styleId="List36Level1">
    <w:name w:val="List36Level1"/>
    <w:uiPriority w:val="99"/>
    <w:rsid w:val="00206BC5"/>
    <w:rPr>
      <w:rFonts w:ascii="Arial" w:hAnsi="Arial"/>
    </w:rPr>
  </w:style>
  <w:style w:type="character" w:customStyle="1" w:styleId="List36Level2">
    <w:name w:val="List36Level2"/>
    <w:uiPriority w:val="99"/>
    <w:rsid w:val="00206BC5"/>
    <w:rPr>
      <w:rFonts w:ascii="Arial" w:hAnsi="Arial"/>
    </w:rPr>
  </w:style>
  <w:style w:type="character" w:customStyle="1" w:styleId="List36Level3">
    <w:name w:val="List36Level3"/>
    <w:uiPriority w:val="99"/>
    <w:rsid w:val="00206BC5"/>
    <w:rPr>
      <w:rFonts w:ascii="Arial" w:hAnsi="Arial"/>
    </w:rPr>
  </w:style>
  <w:style w:type="character" w:customStyle="1" w:styleId="List36Level4">
    <w:name w:val="List36Level4"/>
    <w:uiPriority w:val="99"/>
    <w:rsid w:val="00206BC5"/>
    <w:rPr>
      <w:rFonts w:ascii="Arial" w:hAnsi="Arial"/>
    </w:rPr>
  </w:style>
  <w:style w:type="character" w:customStyle="1" w:styleId="List36Level5">
    <w:name w:val="List36Level5"/>
    <w:uiPriority w:val="99"/>
    <w:rsid w:val="00206BC5"/>
    <w:rPr>
      <w:rFonts w:ascii="Arial" w:hAnsi="Arial"/>
    </w:rPr>
  </w:style>
  <w:style w:type="character" w:customStyle="1" w:styleId="List36Level6">
    <w:name w:val="List36Level6"/>
    <w:uiPriority w:val="99"/>
    <w:rsid w:val="00206BC5"/>
    <w:rPr>
      <w:rFonts w:ascii="Arial" w:hAnsi="Arial"/>
    </w:rPr>
  </w:style>
  <w:style w:type="character" w:customStyle="1" w:styleId="List36Level7">
    <w:name w:val="List36Level7"/>
    <w:uiPriority w:val="99"/>
    <w:rsid w:val="00206BC5"/>
    <w:rPr>
      <w:rFonts w:ascii="Arial" w:hAnsi="Arial"/>
    </w:rPr>
  </w:style>
  <w:style w:type="character" w:customStyle="1" w:styleId="List36Level8">
    <w:name w:val="List36Level8"/>
    <w:uiPriority w:val="99"/>
    <w:rsid w:val="00206BC5"/>
    <w:rPr>
      <w:rFonts w:ascii="Arial" w:hAnsi="Arial"/>
    </w:rPr>
  </w:style>
  <w:style w:type="character" w:customStyle="1" w:styleId="List37Level1">
    <w:name w:val="List37Level1"/>
    <w:uiPriority w:val="99"/>
    <w:rsid w:val="00206BC5"/>
    <w:rPr>
      <w:rFonts w:ascii="Arial" w:hAnsi="Arial"/>
    </w:rPr>
  </w:style>
  <w:style w:type="character" w:customStyle="1" w:styleId="List37Level2">
    <w:name w:val="List37Level2"/>
    <w:uiPriority w:val="99"/>
    <w:rsid w:val="00206BC5"/>
    <w:rPr>
      <w:rFonts w:ascii="Arial" w:hAnsi="Arial"/>
    </w:rPr>
  </w:style>
  <w:style w:type="character" w:customStyle="1" w:styleId="List37Level3">
    <w:name w:val="List37Level3"/>
    <w:uiPriority w:val="99"/>
    <w:rsid w:val="00206BC5"/>
    <w:rPr>
      <w:rFonts w:ascii="Arial" w:hAnsi="Arial"/>
    </w:rPr>
  </w:style>
  <w:style w:type="character" w:customStyle="1" w:styleId="List37Level4">
    <w:name w:val="List37Level4"/>
    <w:uiPriority w:val="99"/>
    <w:rsid w:val="00206BC5"/>
    <w:rPr>
      <w:rFonts w:ascii="Arial" w:hAnsi="Arial"/>
    </w:rPr>
  </w:style>
  <w:style w:type="character" w:customStyle="1" w:styleId="List37Level5">
    <w:name w:val="List37Level5"/>
    <w:uiPriority w:val="99"/>
    <w:rsid w:val="00206BC5"/>
    <w:rPr>
      <w:rFonts w:ascii="Arial" w:hAnsi="Arial"/>
    </w:rPr>
  </w:style>
  <w:style w:type="character" w:customStyle="1" w:styleId="List37Level6">
    <w:name w:val="List37Level6"/>
    <w:uiPriority w:val="99"/>
    <w:rsid w:val="00206BC5"/>
    <w:rPr>
      <w:rFonts w:ascii="Arial" w:hAnsi="Arial"/>
    </w:rPr>
  </w:style>
  <w:style w:type="character" w:customStyle="1" w:styleId="List37Level7">
    <w:name w:val="List37Level7"/>
    <w:uiPriority w:val="99"/>
    <w:rsid w:val="00206BC5"/>
    <w:rPr>
      <w:rFonts w:ascii="Arial" w:hAnsi="Arial"/>
    </w:rPr>
  </w:style>
  <w:style w:type="character" w:customStyle="1" w:styleId="List37Level8">
    <w:name w:val="List37Level8"/>
    <w:uiPriority w:val="99"/>
    <w:rsid w:val="00206BC5"/>
    <w:rPr>
      <w:rFonts w:ascii="Arial" w:hAnsi="Arial"/>
    </w:rPr>
  </w:style>
  <w:style w:type="character" w:customStyle="1" w:styleId="List38Level0">
    <w:name w:val="List38Level0"/>
    <w:uiPriority w:val="99"/>
    <w:rsid w:val="00206BC5"/>
    <w:rPr>
      <w:rFonts w:ascii="Arial" w:hAnsi="Arial"/>
      <w:sz w:val="20"/>
      <w:u w:val="none"/>
    </w:rPr>
  </w:style>
  <w:style w:type="character" w:customStyle="1" w:styleId="List38Level1">
    <w:name w:val="List38Level1"/>
    <w:uiPriority w:val="99"/>
    <w:rsid w:val="00206BC5"/>
    <w:rPr>
      <w:sz w:val="20"/>
      <w:u w:val="none"/>
    </w:rPr>
  </w:style>
  <w:style w:type="character" w:customStyle="1" w:styleId="List38Level2">
    <w:name w:val="List38Level2"/>
    <w:uiPriority w:val="99"/>
    <w:rsid w:val="00206BC5"/>
    <w:rPr>
      <w:sz w:val="20"/>
      <w:u w:val="none"/>
    </w:rPr>
  </w:style>
  <w:style w:type="character" w:customStyle="1" w:styleId="List38Level3">
    <w:name w:val="List38Level3"/>
    <w:uiPriority w:val="99"/>
    <w:rsid w:val="00206BC5"/>
    <w:rPr>
      <w:sz w:val="20"/>
      <w:u w:val="none"/>
    </w:rPr>
  </w:style>
  <w:style w:type="character" w:customStyle="1" w:styleId="List38Level4">
    <w:name w:val="List38Level4"/>
    <w:uiPriority w:val="99"/>
    <w:rsid w:val="00206BC5"/>
    <w:rPr>
      <w:sz w:val="20"/>
      <w:u w:val="none"/>
    </w:rPr>
  </w:style>
  <w:style w:type="character" w:customStyle="1" w:styleId="List38Level5">
    <w:name w:val="List38Level5"/>
    <w:uiPriority w:val="99"/>
    <w:rsid w:val="00206BC5"/>
    <w:rPr>
      <w:sz w:val="20"/>
      <w:u w:val="none"/>
    </w:rPr>
  </w:style>
  <w:style w:type="character" w:customStyle="1" w:styleId="List38Level6">
    <w:name w:val="List38Level6"/>
    <w:uiPriority w:val="99"/>
    <w:rsid w:val="00206BC5"/>
    <w:rPr>
      <w:sz w:val="20"/>
      <w:u w:val="none"/>
    </w:rPr>
  </w:style>
  <w:style w:type="character" w:customStyle="1" w:styleId="List38Level7">
    <w:name w:val="List38Level7"/>
    <w:uiPriority w:val="99"/>
    <w:rsid w:val="00206BC5"/>
    <w:rPr>
      <w:sz w:val="20"/>
      <w:u w:val="none"/>
    </w:rPr>
  </w:style>
  <w:style w:type="character" w:customStyle="1" w:styleId="List38Level8">
    <w:name w:val="List38Level8"/>
    <w:uiPriority w:val="99"/>
    <w:rsid w:val="00206BC5"/>
    <w:rPr>
      <w:sz w:val="20"/>
      <w:u w:val="none"/>
    </w:rPr>
  </w:style>
  <w:style w:type="character" w:customStyle="1" w:styleId="List39Level0">
    <w:name w:val="List39Level0"/>
    <w:uiPriority w:val="99"/>
    <w:rsid w:val="00206BC5"/>
    <w:rPr>
      <w:rFonts w:ascii="Arial" w:hAnsi="Arial"/>
      <w:sz w:val="20"/>
      <w:u w:val="none"/>
    </w:rPr>
  </w:style>
  <w:style w:type="character" w:customStyle="1" w:styleId="List39Level1">
    <w:name w:val="List39Level1"/>
    <w:uiPriority w:val="99"/>
    <w:rsid w:val="00206BC5"/>
    <w:rPr>
      <w:sz w:val="20"/>
      <w:u w:val="none"/>
    </w:rPr>
  </w:style>
  <w:style w:type="character" w:customStyle="1" w:styleId="List39Level2">
    <w:name w:val="List39Level2"/>
    <w:uiPriority w:val="99"/>
    <w:rsid w:val="00206BC5"/>
    <w:rPr>
      <w:sz w:val="20"/>
      <w:u w:val="none"/>
    </w:rPr>
  </w:style>
  <w:style w:type="character" w:customStyle="1" w:styleId="List39Level3">
    <w:name w:val="List39Level3"/>
    <w:uiPriority w:val="99"/>
    <w:rsid w:val="00206BC5"/>
    <w:rPr>
      <w:sz w:val="20"/>
      <w:u w:val="none"/>
    </w:rPr>
  </w:style>
  <w:style w:type="character" w:customStyle="1" w:styleId="List39Level4">
    <w:name w:val="List39Level4"/>
    <w:uiPriority w:val="99"/>
    <w:rsid w:val="00206BC5"/>
    <w:rPr>
      <w:sz w:val="20"/>
      <w:u w:val="none"/>
    </w:rPr>
  </w:style>
  <w:style w:type="character" w:customStyle="1" w:styleId="List39Level5">
    <w:name w:val="List39Level5"/>
    <w:uiPriority w:val="99"/>
    <w:rsid w:val="00206BC5"/>
    <w:rPr>
      <w:sz w:val="20"/>
      <w:u w:val="none"/>
    </w:rPr>
  </w:style>
  <w:style w:type="character" w:customStyle="1" w:styleId="List39Level6">
    <w:name w:val="List39Level6"/>
    <w:uiPriority w:val="99"/>
    <w:rsid w:val="00206BC5"/>
    <w:rPr>
      <w:sz w:val="20"/>
      <w:u w:val="none"/>
    </w:rPr>
  </w:style>
  <w:style w:type="character" w:customStyle="1" w:styleId="List39Level7">
    <w:name w:val="List39Level7"/>
    <w:uiPriority w:val="99"/>
    <w:rsid w:val="00206BC5"/>
    <w:rPr>
      <w:sz w:val="20"/>
      <w:u w:val="none"/>
    </w:rPr>
  </w:style>
  <w:style w:type="character" w:customStyle="1" w:styleId="List39Level8">
    <w:name w:val="List39Level8"/>
    <w:uiPriority w:val="99"/>
    <w:rsid w:val="00206BC5"/>
    <w:rPr>
      <w:sz w:val="20"/>
      <w:u w:val="none"/>
    </w:rPr>
  </w:style>
  <w:style w:type="character" w:customStyle="1" w:styleId="List40Level0">
    <w:name w:val="List40Level0"/>
    <w:uiPriority w:val="99"/>
    <w:rsid w:val="00206BC5"/>
    <w:rPr>
      <w:rFonts w:ascii="Arial" w:hAnsi="Arial"/>
      <w:sz w:val="20"/>
      <w:u w:val="none"/>
    </w:rPr>
  </w:style>
  <w:style w:type="character" w:customStyle="1" w:styleId="List40Level1">
    <w:name w:val="List40Level1"/>
    <w:uiPriority w:val="99"/>
    <w:rsid w:val="00206BC5"/>
    <w:rPr>
      <w:sz w:val="20"/>
      <w:u w:val="none"/>
    </w:rPr>
  </w:style>
  <w:style w:type="character" w:customStyle="1" w:styleId="List40Level2">
    <w:name w:val="List40Level2"/>
    <w:uiPriority w:val="99"/>
    <w:rsid w:val="00206BC5"/>
    <w:rPr>
      <w:sz w:val="20"/>
      <w:u w:val="none"/>
    </w:rPr>
  </w:style>
  <w:style w:type="character" w:customStyle="1" w:styleId="List40Level3">
    <w:name w:val="List40Level3"/>
    <w:uiPriority w:val="99"/>
    <w:rsid w:val="00206BC5"/>
    <w:rPr>
      <w:sz w:val="20"/>
      <w:u w:val="none"/>
    </w:rPr>
  </w:style>
  <w:style w:type="character" w:customStyle="1" w:styleId="List40Level4">
    <w:name w:val="List40Level4"/>
    <w:uiPriority w:val="99"/>
    <w:rsid w:val="00206BC5"/>
    <w:rPr>
      <w:sz w:val="20"/>
      <w:u w:val="none"/>
    </w:rPr>
  </w:style>
  <w:style w:type="character" w:customStyle="1" w:styleId="List40Level5">
    <w:name w:val="List40Level5"/>
    <w:uiPriority w:val="99"/>
    <w:rsid w:val="00206BC5"/>
    <w:rPr>
      <w:sz w:val="20"/>
      <w:u w:val="none"/>
    </w:rPr>
  </w:style>
  <w:style w:type="character" w:customStyle="1" w:styleId="List40Level6">
    <w:name w:val="List40Level6"/>
    <w:uiPriority w:val="99"/>
    <w:rsid w:val="00206BC5"/>
    <w:rPr>
      <w:sz w:val="20"/>
      <w:u w:val="none"/>
    </w:rPr>
  </w:style>
  <w:style w:type="character" w:customStyle="1" w:styleId="List40Level7">
    <w:name w:val="List40Level7"/>
    <w:uiPriority w:val="99"/>
    <w:rsid w:val="00206BC5"/>
    <w:rPr>
      <w:sz w:val="20"/>
      <w:u w:val="none"/>
    </w:rPr>
  </w:style>
  <w:style w:type="character" w:customStyle="1" w:styleId="List40Level8">
    <w:name w:val="List40Level8"/>
    <w:uiPriority w:val="99"/>
    <w:rsid w:val="00206BC5"/>
    <w:rPr>
      <w:sz w:val="20"/>
      <w:u w:val="none"/>
    </w:rPr>
  </w:style>
  <w:style w:type="character" w:customStyle="1" w:styleId="List41Level0">
    <w:name w:val="List41Level0"/>
    <w:uiPriority w:val="99"/>
    <w:rsid w:val="00206BC5"/>
    <w:rPr>
      <w:rFonts w:ascii="Arial" w:hAnsi="Arial"/>
      <w:sz w:val="20"/>
      <w:u w:val="none"/>
    </w:rPr>
  </w:style>
  <w:style w:type="character" w:customStyle="1" w:styleId="List41Level1">
    <w:name w:val="List41Level1"/>
    <w:uiPriority w:val="99"/>
    <w:rsid w:val="00206BC5"/>
    <w:rPr>
      <w:sz w:val="20"/>
      <w:u w:val="none"/>
    </w:rPr>
  </w:style>
  <w:style w:type="character" w:customStyle="1" w:styleId="List41Level2">
    <w:name w:val="List41Level2"/>
    <w:uiPriority w:val="99"/>
    <w:rsid w:val="00206BC5"/>
    <w:rPr>
      <w:sz w:val="20"/>
      <w:u w:val="none"/>
    </w:rPr>
  </w:style>
  <w:style w:type="character" w:customStyle="1" w:styleId="List41Level3">
    <w:name w:val="List41Level3"/>
    <w:uiPriority w:val="99"/>
    <w:rsid w:val="00206BC5"/>
    <w:rPr>
      <w:sz w:val="20"/>
      <w:u w:val="none"/>
    </w:rPr>
  </w:style>
  <w:style w:type="character" w:customStyle="1" w:styleId="List41Level4">
    <w:name w:val="List41Level4"/>
    <w:uiPriority w:val="99"/>
    <w:rsid w:val="00206BC5"/>
    <w:rPr>
      <w:sz w:val="20"/>
      <w:u w:val="none"/>
    </w:rPr>
  </w:style>
  <w:style w:type="character" w:customStyle="1" w:styleId="List41Level5">
    <w:name w:val="List41Level5"/>
    <w:uiPriority w:val="99"/>
    <w:rsid w:val="00206BC5"/>
    <w:rPr>
      <w:sz w:val="20"/>
      <w:u w:val="none"/>
    </w:rPr>
  </w:style>
  <w:style w:type="character" w:customStyle="1" w:styleId="List41Level6">
    <w:name w:val="List41Level6"/>
    <w:uiPriority w:val="99"/>
    <w:rsid w:val="00206BC5"/>
    <w:rPr>
      <w:sz w:val="20"/>
      <w:u w:val="none"/>
    </w:rPr>
  </w:style>
  <w:style w:type="character" w:customStyle="1" w:styleId="List41Level7">
    <w:name w:val="List41Level7"/>
    <w:uiPriority w:val="99"/>
    <w:rsid w:val="00206BC5"/>
    <w:rPr>
      <w:sz w:val="20"/>
      <w:u w:val="none"/>
    </w:rPr>
  </w:style>
  <w:style w:type="character" w:customStyle="1" w:styleId="List41Level8">
    <w:name w:val="List41Level8"/>
    <w:uiPriority w:val="99"/>
    <w:rsid w:val="00206BC5"/>
    <w:rPr>
      <w:sz w:val="20"/>
      <w:u w:val="none"/>
    </w:rPr>
  </w:style>
  <w:style w:type="character" w:customStyle="1" w:styleId="List42Level0">
    <w:name w:val="List42Level0"/>
    <w:uiPriority w:val="99"/>
    <w:rsid w:val="00206BC5"/>
    <w:rPr>
      <w:rFonts w:ascii="Arial" w:hAnsi="Arial"/>
    </w:rPr>
  </w:style>
  <w:style w:type="character" w:customStyle="1" w:styleId="List42Level1">
    <w:name w:val="List42Level1"/>
    <w:uiPriority w:val="99"/>
    <w:rsid w:val="00206BC5"/>
    <w:rPr>
      <w:rFonts w:ascii="Arial" w:hAnsi="Arial"/>
    </w:rPr>
  </w:style>
  <w:style w:type="character" w:customStyle="1" w:styleId="List42Level2">
    <w:name w:val="List42Level2"/>
    <w:uiPriority w:val="99"/>
    <w:rsid w:val="00206BC5"/>
    <w:rPr>
      <w:rFonts w:ascii="Arial" w:hAnsi="Arial"/>
    </w:rPr>
  </w:style>
  <w:style w:type="character" w:customStyle="1" w:styleId="List42Level3">
    <w:name w:val="List42Level3"/>
    <w:uiPriority w:val="99"/>
    <w:rsid w:val="00206BC5"/>
    <w:rPr>
      <w:rFonts w:ascii="Arial" w:hAnsi="Arial"/>
    </w:rPr>
  </w:style>
  <w:style w:type="character" w:customStyle="1" w:styleId="List42Level4">
    <w:name w:val="List42Level4"/>
    <w:uiPriority w:val="99"/>
    <w:rsid w:val="00206BC5"/>
    <w:rPr>
      <w:rFonts w:ascii="Arial" w:hAnsi="Arial"/>
    </w:rPr>
  </w:style>
  <w:style w:type="character" w:customStyle="1" w:styleId="List42Level5">
    <w:name w:val="List42Level5"/>
    <w:uiPriority w:val="99"/>
    <w:rsid w:val="00206BC5"/>
    <w:rPr>
      <w:rFonts w:ascii="Arial" w:hAnsi="Arial"/>
    </w:rPr>
  </w:style>
  <w:style w:type="character" w:customStyle="1" w:styleId="List42Level6">
    <w:name w:val="List42Level6"/>
    <w:uiPriority w:val="99"/>
    <w:rsid w:val="00206BC5"/>
    <w:rPr>
      <w:rFonts w:ascii="Arial" w:hAnsi="Arial"/>
    </w:rPr>
  </w:style>
  <w:style w:type="character" w:customStyle="1" w:styleId="List42Level7">
    <w:name w:val="List42Level7"/>
    <w:uiPriority w:val="99"/>
    <w:rsid w:val="00206BC5"/>
    <w:rPr>
      <w:rFonts w:ascii="Arial" w:hAnsi="Arial"/>
    </w:rPr>
  </w:style>
  <w:style w:type="character" w:customStyle="1" w:styleId="List42Level8">
    <w:name w:val="List42Level8"/>
    <w:uiPriority w:val="99"/>
    <w:rsid w:val="00206BC5"/>
    <w:rPr>
      <w:rFonts w:ascii="Arial" w:hAnsi="Arial"/>
    </w:rPr>
  </w:style>
  <w:style w:type="character" w:customStyle="1" w:styleId="List44Level0">
    <w:name w:val="List44Level0"/>
    <w:uiPriority w:val="99"/>
    <w:rsid w:val="00206BC5"/>
    <w:rPr>
      <w:rFonts w:ascii="Arial" w:hAnsi="Arial"/>
    </w:rPr>
  </w:style>
  <w:style w:type="character" w:customStyle="1" w:styleId="List44Level1">
    <w:name w:val="List44Level1"/>
    <w:uiPriority w:val="99"/>
    <w:rsid w:val="00206BC5"/>
    <w:rPr>
      <w:rFonts w:ascii="Arial" w:hAnsi="Arial"/>
    </w:rPr>
  </w:style>
  <w:style w:type="character" w:customStyle="1" w:styleId="List44Level2">
    <w:name w:val="List44Level2"/>
    <w:uiPriority w:val="99"/>
    <w:rsid w:val="00206BC5"/>
    <w:rPr>
      <w:rFonts w:ascii="Arial" w:hAnsi="Arial"/>
    </w:rPr>
  </w:style>
  <w:style w:type="character" w:customStyle="1" w:styleId="List44Level3">
    <w:name w:val="List44Level3"/>
    <w:uiPriority w:val="99"/>
    <w:rsid w:val="00206BC5"/>
    <w:rPr>
      <w:rFonts w:ascii="Arial" w:hAnsi="Arial"/>
    </w:rPr>
  </w:style>
  <w:style w:type="character" w:customStyle="1" w:styleId="List44Level4">
    <w:name w:val="List44Level4"/>
    <w:uiPriority w:val="99"/>
    <w:rsid w:val="00206BC5"/>
    <w:rPr>
      <w:rFonts w:ascii="Arial" w:hAnsi="Arial"/>
    </w:rPr>
  </w:style>
  <w:style w:type="character" w:customStyle="1" w:styleId="List44Level5">
    <w:name w:val="List44Level5"/>
    <w:uiPriority w:val="99"/>
    <w:rsid w:val="00206BC5"/>
    <w:rPr>
      <w:rFonts w:ascii="Arial" w:hAnsi="Arial"/>
    </w:rPr>
  </w:style>
  <w:style w:type="character" w:customStyle="1" w:styleId="List44Level6">
    <w:name w:val="List44Level6"/>
    <w:uiPriority w:val="99"/>
    <w:rsid w:val="00206BC5"/>
    <w:rPr>
      <w:rFonts w:ascii="Arial" w:hAnsi="Arial"/>
    </w:rPr>
  </w:style>
  <w:style w:type="character" w:customStyle="1" w:styleId="List44Level7">
    <w:name w:val="List44Level7"/>
    <w:uiPriority w:val="99"/>
    <w:rsid w:val="00206BC5"/>
    <w:rPr>
      <w:rFonts w:ascii="Arial" w:hAnsi="Arial"/>
    </w:rPr>
  </w:style>
  <w:style w:type="character" w:customStyle="1" w:styleId="List44Level8">
    <w:name w:val="List44Level8"/>
    <w:uiPriority w:val="99"/>
    <w:rsid w:val="00206BC5"/>
    <w:rPr>
      <w:rFonts w:ascii="Arial" w:hAnsi="Arial"/>
    </w:rPr>
  </w:style>
  <w:style w:type="character" w:customStyle="1" w:styleId="List45Level0">
    <w:name w:val="List45Level0"/>
    <w:uiPriority w:val="99"/>
    <w:rsid w:val="00206BC5"/>
    <w:rPr>
      <w:rFonts w:ascii="Arial" w:hAnsi="Arial"/>
    </w:rPr>
  </w:style>
  <w:style w:type="character" w:customStyle="1" w:styleId="List45Level1">
    <w:name w:val="List45Level1"/>
    <w:uiPriority w:val="99"/>
    <w:rsid w:val="00206BC5"/>
    <w:rPr>
      <w:rFonts w:ascii="Arial" w:hAnsi="Arial"/>
    </w:rPr>
  </w:style>
  <w:style w:type="character" w:customStyle="1" w:styleId="List45Level2">
    <w:name w:val="List45Level2"/>
    <w:uiPriority w:val="99"/>
    <w:rsid w:val="00206BC5"/>
    <w:rPr>
      <w:rFonts w:ascii="Arial" w:hAnsi="Arial"/>
    </w:rPr>
  </w:style>
  <w:style w:type="character" w:customStyle="1" w:styleId="List45Level3">
    <w:name w:val="List45Level3"/>
    <w:uiPriority w:val="99"/>
    <w:rsid w:val="00206BC5"/>
    <w:rPr>
      <w:rFonts w:ascii="Arial" w:hAnsi="Arial"/>
    </w:rPr>
  </w:style>
  <w:style w:type="character" w:customStyle="1" w:styleId="List45Level4">
    <w:name w:val="List45Level4"/>
    <w:uiPriority w:val="99"/>
    <w:rsid w:val="00206BC5"/>
    <w:rPr>
      <w:rFonts w:ascii="Arial" w:hAnsi="Arial"/>
    </w:rPr>
  </w:style>
  <w:style w:type="character" w:customStyle="1" w:styleId="List45Level5">
    <w:name w:val="List45Level5"/>
    <w:uiPriority w:val="99"/>
    <w:rsid w:val="00206BC5"/>
    <w:rPr>
      <w:rFonts w:ascii="Arial" w:hAnsi="Arial"/>
    </w:rPr>
  </w:style>
  <w:style w:type="character" w:customStyle="1" w:styleId="List45Level6">
    <w:name w:val="List45Level6"/>
    <w:uiPriority w:val="99"/>
    <w:rsid w:val="00206BC5"/>
    <w:rPr>
      <w:rFonts w:ascii="Arial" w:hAnsi="Arial"/>
    </w:rPr>
  </w:style>
  <w:style w:type="character" w:customStyle="1" w:styleId="List45Level7">
    <w:name w:val="List45Level7"/>
    <w:uiPriority w:val="99"/>
    <w:rsid w:val="00206BC5"/>
    <w:rPr>
      <w:rFonts w:ascii="Arial" w:hAnsi="Arial"/>
    </w:rPr>
  </w:style>
  <w:style w:type="character" w:customStyle="1" w:styleId="List45Level8">
    <w:name w:val="List45Level8"/>
    <w:uiPriority w:val="99"/>
    <w:rsid w:val="00206BC5"/>
    <w:rPr>
      <w:rFonts w:ascii="Arial" w:hAnsi="Arial"/>
    </w:rPr>
  </w:style>
  <w:style w:type="character" w:customStyle="1" w:styleId="List46Level0">
    <w:name w:val="List46Level0"/>
    <w:uiPriority w:val="99"/>
    <w:rsid w:val="00206BC5"/>
    <w:rPr>
      <w:rFonts w:ascii="Arial" w:hAnsi="Arial"/>
    </w:rPr>
  </w:style>
  <w:style w:type="character" w:customStyle="1" w:styleId="List46Level1">
    <w:name w:val="List46Level1"/>
    <w:uiPriority w:val="99"/>
    <w:rsid w:val="00206BC5"/>
    <w:rPr>
      <w:rFonts w:ascii="Arial" w:hAnsi="Arial"/>
    </w:rPr>
  </w:style>
  <w:style w:type="character" w:customStyle="1" w:styleId="List46Level2">
    <w:name w:val="List46Level2"/>
    <w:uiPriority w:val="99"/>
    <w:rsid w:val="00206BC5"/>
    <w:rPr>
      <w:rFonts w:ascii="Arial" w:hAnsi="Arial"/>
    </w:rPr>
  </w:style>
  <w:style w:type="character" w:customStyle="1" w:styleId="List46Level3">
    <w:name w:val="List46Level3"/>
    <w:uiPriority w:val="99"/>
    <w:rsid w:val="00206BC5"/>
    <w:rPr>
      <w:rFonts w:ascii="Arial" w:hAnsi="Arial"/>
    </w:rPr>
  </w:style>
  <w:style w:type="character" w:customStyle="1" w:styleId="List46Level4">
    <w:name w:val="List46Level4"/>
    <w:uiPriority w:val="99"/>
    <w:rsid w:val="00206BC5"/>
    <w:rPr>
      <w:rFonts w:ascii="Arial" w:hAnsi="Arial"/>
    </w:rPr>
  </w:style>
  <w:style w:type="character" w:customStyle="1" w:styleId="List46Level5">
    <w:name w:val="List46Level5"/>
    <w:uiPriority w:val="99"/>
    <w:rsid w:val="00206BC5"/>
    <w:rPr>
      <w:rFonts w:ascii="Arial" w:hAnsi="Arial"/>
    </w:rPr>
  </w:style>
  <w:style w:type="character" w:customStyle="1" w:styleId="List46Level6">
    <w:name w:val="List46Level6"/>
    <w:uiPriority w:val="99"/>
    <w:rsid w:val="00206BC5"/>
    <w:rPr>
      <w:rFonts w:ascii="Arial" w:hAnsi="Arial"/>
    </w:rPr>
  </w:style>
  <w:style w:type="character" w:customStyle="1" w:styleId="List46Level7">
    <w:name w:val="List46Level7"/>
    <w:uiPriority w:val="99"/>
    <w:rsid w:val="00206BC5"/>
    <w:rPr>
      <w:rFonts w:ascii="Arial" w:hAnsi="Arial"/>
    </w:rPr>
  </w:style>
  <w:style w:type="character" w:customStyle="1" w:styleId="List46Level8">
    <w:name w:val="List46Level8"/>
    <w:uiPriority w:val="99"/>
    <w:rsid w:val="00206BC5"/>
    <w:rPr>
      <w:rFonts w:ascii="Arial" w:hAnsi="Arial"/>
    </w:rPr>
  </w:style>
  <w:style w:type="character" w:customStyle="1" w:styleId="List47Level0">
    <w:name w:val="List47Level0"/>
    <w:uiPriority w:val="99"/>
    <w:rsid w:val="00206BC5"/>
    <w:rPr>
      <w:rFonts w:ascii="Arial" w:hAnsi="Arial"/>
    </w:rPr>
  </w:style>
  <w:style w:type="character" w:customStyle="1" w:styleId="List47Level1">
    <w:name w:val="List47Level1"/>
    <w:uiPriority w:val="99"/>
    <w:rsid w:val="00206BC5"/>
    <w:rPr>
      <w:rFonts w:ascii="Arial" w:hAnsi="Arial"/>
    </w:rPr>
  </w:style>
  <w:style w:type="character" w:customStyle="1" w:styleId="List47Level2">
    <w:name w:val="List47Level2"/>
    <w:uiPriority w:val="99"/>
    <w:rsid w:val="00206BC5"/>
    <w:rPr>
      <w:rFonts w:ascii="Arial" w:hAnsi="Arial"/>
    </w:rPr>
  </w:style>
  <w:style w:type="character" w:customStyle="1" w:styleId="List47Level3">
    <w:name w:val="List47Level3"/>
    <w:uiPriority w:val="99"/>
    <w:rsid w:val="00206BC5"/>
    <w:rPr>
      <w:rFonts w:ascii="Arial" w:hAnsi="Arial"/>
    </w:rPr>
  </w:style>
  <w:style w:type="character" w:customStyle="1" w:styleId="List47Level4">
    <w:name w:val="List47Level4"/>
    <w:uiPriority w:val="99"/>
    <w:rsid w:val="00206BC5"/>
    <w:rPr>
      <w:rFonts w:ascii="Arial" w:hAnsi="Arial"/>
    </w:rPr>
  </w:style>
  <w:style w:type="character" w:customStyle="1" w:styleId="List47Level5">
    <w:name w:val="List47Level5"/>
    <w:uiPriority w:val="99"/>
    <w:rsid w:val="00206BC5"/>
    <w:rPr>
      <w:rFonts w:ascii="Arial" w:hAnsi="Arial"/>
    </w:rPr>
  </w:style>
  <w:style w:type="character" w:customStyle="1" w:styleId="List47Level6">
    <w:name w:val="List47Level6"/>
    <w:uiPriority w:val="99"/>
    <w:rsid w:val="00206BC5"/>
    <w:rPr>
      <w:rFonts w:ascii="Arial" w:hAnsi="Arial"/>
    </w:rPr>
  </w:style>
  <w:style w:type="character" w:customStyle="1" w:styleId="List47Level7">
    <w:name w:val="List47Level7"/>
    <w:uiPriority w:val="99"/>
    <w:rsid w:val="00206BC5"/>
    <w:rPr>
      <w:rFonts w:ascii="Arial" w:hAnsi="Arial"/>
    </w:rPr>
  </w:style>
  <w:style w:type="character" w:customStyle="1" w:styleId="List47Level8">
    <w:name w:val="List47Level8"/>
    <w:uiPriority w:val="99"/>
    <w:rsid w:val="00206BC5"/>
    <w:rPr>
      <w:rFonts w:ascii="Arial" w:hAnsi="Arial"/>
    </w:rPr>
  </w:style>
  <w:style w:type="character" w:customStyle="1" w:styleId="List48Level0">
    <w:name w:val="List48Level0"/>
    <w:uiPriority w:val="99"/>
    <w:rsid w:val="00206BC5"/>
    <w:rPr>
      <w:rFonts w:ascii="Arial" w:hAnsi="Arial"/>
    </w:rPr>
  </w:style>
  <w:style w:type="character" w:customStyle="1" w:styleId="List48Level1">
    <w:name w:val="List48Level1"/>
    <w:uiPriority w:val="99"/>
    <w:rsid w:val="00206BC5"/>
    <w:rPr>
      <w:rFonts w:ascii="Arial" w:hAnsi="Arial"/>
    </w:rPr>
  </w:style>
  <w:style w:type="character" w:customStyle="1" w:styleId="List48Level2">
    <w:name w:val="List48Level2"/>
    <w:uiPriority w:val="99"/>
    <w:rsid w:val="00206BC5"/>
    <w:rPr>
      <w:rFonts w:ascii="Arial" w:hAnsi="Arial"/>
    </w:rPr>
  </w:style>
  <w:style w:type="character" w:customStyle="1" w:styleId="List48Level3">
    <w:name w:val="List48Level3"/>
    <w:uiPriority w:val="99"/>
    <w:rsid w:val="00206BC5"/>
    <w:rPr>
      <w:rFonts w:ascii="Arial" w:hAnsi="Arial"/>
    </w:rPr>
  </w:style>
  <w:style w:type="character" w:customStyle="1" w:styleId="List48Level4">
    <w:name w:val="List48Level4"/>
    <w:uiPriority w:val="99"/>
    <w:rsid w:val="00206BC5"/>
    <w:rPr>
      <w:rFonts w:ascii="Arial" w:hAnsi="Arial"/>
    </w:rPr>
  </w:style>
  <w:style w:type="character" w:customStyle="1" w:styleId="List48Level5">
    <w:name w:val="List48Level5"/>
    <w:uiPriority w:val="99"/>
    <w:rsid w:val="00206BC5"/>
    <w:rPr>
      <w:rFonts w:ascii="Arial" w:hAnsi="Arial"/>
    </w:rPr>
  </w:style>
  <w:style w:type="character" w:customStyle="1" w:styleId="List48Level6">
    <w:name w:val="List48Level6"/>
    <w:uiPriority w:val="99"/>
    <w:rsid w:val="00206BC5"/>
    <w:rPr>
      <w:rFonts w:ascii="Arial" w:hAnsi="Arial"/>
    </w:rPr>
  </w:style>
  <w:style w:type="character" w:customStyle="1" w:styleId="List48Level7">
    <w:name w:val="List48Level7"/>
    <w:uiPriority w:val="99"/>
    <w:rsid w:val="00206BC5"/>
    <w:rPr>
      <w:rFonts w:ascii="Arial" w:hAnsi="Arial"/>
    </w:rPr>
  </w:style>
  <w:style w:type="character" w:customStyle="1" w:styleId="List48Level8">
    <w:name w:val="List48Level8"/>
    <w:uiPriority w:val="99"/>
    <w:rsid w:val="00206BC5"/>
    <w:rPr>
      <w:rFonts w:ascii="Arial" w:hAnsi="Arial"/>
    </w:rPr>
  </w:style>
  <w:style w:type="character" w:customStyle="1" w:styleId="List49Level0">
    <w:name w:val="List49Level0"/>
    <w:uiPriority w:val="99"/>
    <w:rsid w:val="00206BC5"/>
    <w:rPr>
      <w:rFonts w:ascii="Arial" w:hAnsi="Arial"/>
    </w:rPr>
  </w:style>
  <w:style w:type="character" w:customStyle="1" w:styleId="List49Level1">
    <w:name w:val="List49Level1"/>
    <w:uiPriority w:val="99"/>
    <w:rsid w:val="00206BC5"/>
    <w:rPr>
      <w:rFonts w:ascii="Arial" w:hAnsi="Arial"/>
    </w:rPr>
  </w:style>
  <w:style w:type="character" w:customStyle="1" w:styleId="List49Level2">
    <w:name w:val="List49Level2"/>
    <w:uiPriority w:val="99"/>
    <w:rsid w:val="00206BC5"/>
    <w:rPr>
      <w:rFonts w:ascii="Arial" w:hAnsi="Arial"/>
    </w:rPr>
  </w:style>
  <w:style w:type="character" w:customStyle="1" w:styleId="List49Level3">
    <w:name w:val="List49Level3"/>
    <w:uiPriority w:val="99"/>
    <w:rsid w:val="00206BC5"/>
    <w:rPr>
      <w:rFonts w:ascii="Arial" w:hAnsi="Arial"/>
    </w:rPr>
  </w:style>
  <w:style w:type="character" w:customStyle="1" w:styleId="List49Level4">
    <w:name w:val="List49Level4"/>
    <w:uiPriority w:val="99"/>
    <w:rsid w:val="00206BC5"/>
    <w:rPr>
      <w:rFonts w:ascii="Arial" w:hAnsi="Arial"/>
    </w:rPr>
  </w:style>
  <w:style w:type="character" w:customStyle="1" w:styleId="List49Level5">
    <w:name w:val="List49Level5"/>
    <w:uiPriority w:val="99"/>
    <w:rsid w:val="00206BC5"/>
    <w:rPr>
      <w:rFonts w:ascii="Arial" w:hAnsi="Arial"/>
    </w:rPr>
  </w:style>
  <w:style w:type="character" w:customStyle="1" w:styleId="List49Level6">
    <w:name w:val="List49Level6"/>
    <w:uiPriority w:val="99"/>
    <w:rsid w:val="00206BC5"/>
    <w:rPr>
      <w:rFonts w:ascii="Arial" w:hAnsi="Arial"/>
    </w:rPr>
  </w:style>
  <w:style w:type="character" w:customStyle="1" w:styleId="List49Level7">
    <w:name w:val="List49Level7"/>
    <w:uiPriority w:val="99"/>
    <w:rsid w:val="00206BC5"/>
    <w:rPr>
      <w:rFonts w:ascii="Arial" w:hAnsi="Arial"/>
    </w:rPr>
  </w:style>
  <w:style w:type="character" w:customStyle="1" w:styleId="List49Level8">
    <w:name w:val="List49Level8"/>
    <w:uiPriority w:val="99"/>
    <w:rsid w:val="00206BC5"/>
    <w:rPr>
      <w:rFonts w:ascii="Arial" w:hAnsi="Arial"/>
    </w:rPr>
  </w:style>
  <w:style w:type="character" w:customStyle="1" w:styleId="List50Level0">
    <w:name w:val="List50Level0"/>
    <w:uiPriority w:val="99"/>
    <w:rsid w:val="00206BC5"/>
    <w:rPr>
      <w:rFonts w:ascii="Arial" w:hAnsi="Arial"/>
    </w:rPr>
  </w:style>
  <w:style w:type="character" w:customStyle="1" w:styleId="List50Level1">
    <w:name w:val="List50Level1"/>
    <w:uiPriority w:val="99"/>
    <w:rsid w:val="00206BC5"/>
    <w:rPr>
      <w:rFonts w:ascii="Arial" w:hAnsi="Arial"/>
    </w:rPr>
  </w:style>
  <w:style w:type="character" w:customStyle="1" w:styleId="List50Level2">
    <w:name w:val="List50Level2"/>
    <w:uiPriority w:val="99"/>
    <w:rsid w:val="00206BC5"/>
    <w:rPr>
      <w:rFonts w:ascii="Arial" w:hAnsi="Arial"/>
    </w:rPr>
  </w:style>
  <w:style w:type="character" w:customStyle="1" w:styleId="List50Level3">
    <w:name w:val="List50Level3"/>
    <w:uiPriority w:val="99"/>
    <w:rsid w:val="00206BC5"/>
    <w:rPr>
      <w:rFonts w:ascii="Arial" w:hAnsi="Arial"/>
    </w:rPr>
  </w:style>
  <w:style w:type="character" w:customStyle="1" w:styleId="List50Level4">
    <w:name w:val="List50Level4"/>
    <w:uiPriority w:val="99"/>
    <w:rsid w:val="00206BC5"/>
    <w:rPr>
      <w:rFonts w:ascii="Arial" w:hAnsi="Arial"/>
    </w:rPr>
  </w:style>
  <w:style w:type="character" w:customStyle="1" w:styleId="List50Level5">
    <w:name w:val="List50Level5"/>
    <w:uiPriority w:val="99"/>
    <w:rsid w:val="00206BC5"/>
    <w:rPr>
      <w:rFonts w:ascii="Arial" w:hAnsi="Arial"/>
    </w:rPr>
  </w:style>
  <w:style w:type="character" w:customStyle="1" w:styleId="List50Level6">
    <w:name w:val="List50Level6"/>
    <w:uiPriority w:val="99"/>
    <w:rsid w:val="00206BC5"/>
    <w:rPr>
      <w:rFonts w:ascii="Arial" w:hAnsi="Arial"/>
    </w:rPr>
  </w:style>
  <w:style w:type="character" w:customStyle="1" w:styleId="List50Level7">
    <w:name w:val="List50Level7"/>
    <w:uiPriority w:val="99"/>
    <w:rsid w:val="00206BC5"/>
    <w:rPr>
      <w:rFonts w:ascii="Arial" w:hAnsi="Arial"/>
    </w:rPr>
  </w:style>
  <w:style w:type="character" w:customStyle="1" w:styleId="List50Level8">
    <w:name w:val="List50Level8"/>
    <w:uiPriority w:val="99"/>
    <w:rsid w:val="00206BC5"/>
    <w:rPr>
      <w:rFonts w:ascii="Arial" w:hAnsi="Arial"/>
    </w:rPr>
  </w:style>
  <w:style w:type="character" w:customStyle="1" w:styleId="List1Level0">
    <w:name w:val="List1Level0"/>
    <w:uiPriority w:val="99"/>
    <w:rsid w:val="00206BC5"/>
  </w:style>
  <w:style w:type="character" w:customStyle="1" w:styleId="List1Level1">
    <w:name w:val="List1Level1"/>
    <w:uiPriority w:val="99"/>
    <w:rsid w:val="00206BC5"/>
  </w:style>
  <w:style w:type="character" w:customStyle="1" w:styleId="List1Level2">
    <w:name w:val="List1Level2"/>
    <w:uiPriority w:val="99"/>
    <w:rsid w:val="00206BC5"/>
  </w:style>
  <w:style w:type="character" w:customStyle="1" w:styleId="List1Level3">
    <w:name w:val="List1Level3"/>
    <w:uiPriority w:val="99"/>
    <w:rsid w:val="00206BC5"/>
  </w:style>
  <w:style w:type="character" w:customStyle="1" w:styleId="List1Level4">
    <w:name w:val="List1Level4"/>
    <w:uiPriority w:val="99"/>
    <w:rsid w:val="00206BC5"/>
  </w:style>
  <w:style w:type="character" w:customStyle="1" w:styleId="List1Level5">
    <w:name w:val="List1Level5"/>
    <w:uiPriority w:val="99"/>
    <w:rsid w:val="00206BC5"/>
  </w:style>
  <w:style w:type="character" w:customStyle="1" w:styleId="List1Level6">
    <w:name w:val="List1Level6"/>
    <w:uiPriority w:val="99"/>
    <w:rsid w:val="00206BC5"/>
  </w:style>
  <w:style w:type="character" w:customStyle="1" w:styleId="List1Level7">
    <w:name w:val="List1Level7"/>
    <w:uiPriority w:val="99"/>
    <w:rsid w:val="00206BC5"/>
  </w:style>
  <w:style w:type="character" w:customStyle="1" w:styleId="List1Level8">
    <w:name w:val="List1Level8"/>
    <w:uiPriority w:val="99"/>
    <w:rsid w:val="00206BC5"/>
  </w:style>
  <w:style w:type="character" w:customStyle="1" w:styleId="List18Level0">
    <w:name w:val="List18Level0"/>
    <w:uiPriority w:val="99"/>
    <w:rsid w:val="00206BC5"/>
  </w:style>
  <w:style w:type="character" w:customStyle="1" w:styleId="List18Level1">
    <w:name w:val="List18Level1"/>
    <w:uiPriority w:val="99"/>
    <w:rsid w:val="00206BC5"/>
  </w:style>
  <w:style w:type="character" w:customStyle="1" w:styleId="List18Level2">
    <w:name w:val="List18Level2"/>
    <w:uiPriority w:val="99"/>
    <w:rsid w:val="00206BC5"/>
  </w:style>
  <w:style w:type="character" w:customStyle="1" w:styleId="List18Level3">
    <w:name w:val="List18Level3"/>
    <w:uiPriority w:val="99"/>
    <w:rsid w:val="00206BC5"/>
  </w:style>
  <w:style w:type="character" w:customStyle="1" w:styleId="List18Level4">
    <w:name w:val="List18Level4"/>
    <w:uiPriority w:val="99"/>
    <w:rsid w:val="00206BC5"/>
  </w:style>
  <w:style w:type="character" w:customStyle="1" w:styleId="List18Level5">
    <w:name w:val="List18Level5"/>
    <w:uiPriority w:val="99"/>
    <w:rsid w:val="00206BC5"/>
  </w:style>
  <w:style w:type="character" w:customStyle="1" w:styleId="List18Level6">
    <w:name w:val="List18Level6"/>
    <w:uiPriority w:val="99"/>
    <w:rsid w:val="00206BC5"/>
  </w:style>
  <w:style w:type="character" w:customStyle="1" w:styleId="List18Level7">
    <w:name w:val="List18Level7"/>
    <w:uiPriority w:val="99"/>
    <w:rsid w:val="00206BC5"/>
  </w:style>
  <w:style w:type="character" w:customStyle="1" w:styleId="List18Level8">
    <w:name w:val="List18Level8"/>
    <w:uiPriority w:val="99"/>
    <w:rsid w:val="00206BC5"/>
  </w:style>
  <w:style w:type="character" w:customStyle="1" w:styleId="List19Level0">
    <w:name w:val="List19Level0"/>
    <w:uiPriority w:val="99"/>
    <w:rsid w:val="00206BC5"/>
  </w:style>
  <w:style w:type="character" w:customStyle="1" w:styleId="List19Level1">
    <w:name w:val="List19Level1"/>
    <w:uiPriority w:val="99"/>
    <w:rsid w:val="00206BC5"/>
  </w:style>
  <w:style w:type="character" w:customStyle="1" w:styleId="List19Level2">
    <w:name w:val="List19Level2"/>
    <w:uiPriority w:val="99"/>
    <w:rsid w:val="00206BC5"/>
  </w:style>
  <w:style w:type="character" w:customStyle="1" w:styleId="List19Level3">
    <w:name w:val="List19Level3"/>
    <w:uiPriority w:val="99"/>
    <w:rsid w:val="00206BC5"/>
  </w:style>
  <w:style w:type="character" w:customStyle="1" w:styleId="List19Level4">
    <w:name w:val="List19Level4"/>
    <w:uiPriority w:val="99"/>
    <w:rsid w:val="00206BC5"/>
  </w:style>
  <w:style w:type="character" w:customStyle="1" w:styleId="List19Level5">
    <w:name w:val="List19Level5"/>
    <w:uiPriority w:val="99"/>
    <w:rsid w:val="00206BC5"/>
  </w:style>
  <w:style w:type="character" w:customStyle="1" w:styleId="List19Level6">
    <w:name w:val="List19Level6"/>
    <w:uiPriority w:val="99"/>
    <w:rsid w:val="00206BC5"/>
  </w:style>
  <w:style w:type="character" w:customStyle="1" w:styleId="List19Level7">
    <w:name w:val="List19Level7"/>
    <w:uiPriority w:val="99"/>
    <w:rsid w:val="00206BC5"/>
  </w:style>
  <w:style w:type="character" w:customStyle="1" w:styleId="List19Level8">
    <w:name w:val="List19Level8"/>
    <w:uiPriority w:val="99"/>
    <w:rsid w:val="00206BC5"/>
  </w:style>
  <w:style w:type="character" w:customStyle="1" w:styleId="List20Level0">
    <w:name w:val="List20Level0"/>
    <w:uiPriority w:val="99"/>
    <w:rsid w:val="00206BC5"/>
  </w:style>
  <w:style w:type="character" w:customStyle="1" w:styleId="List20Level1">
    <w:name w:val="List20Level1"/>
    <w:uiPriority w:val="99"/>
    <w:rsid w:val="00206BC5"/>
  </w:style>
  <w:style w:type="character" w:customStyle="1" w:styleId="List20Level2">
    <w:name w:val="List20Level2"/>
    <w:uiPriority w:val="99"/>
    <w:rsid w:val="00206BC5"/>
  </w:style>
  <w:style w:type="character" w:customStyle="1" w:styleId="List20Level3">
    <w:name w:val="List20Level3"/>
    <w:uiPriority w:val="99"/>
    <w:rsid w:val="00206BC5"/>
  </w:style>
  <w:style w:type="character" w:customStyle="1" w:styleId="List20Level4">
    <w:name w:val="List20Level4"/>
    <w:uiPriority w:val="99"/>
    <w:rsid w:val="00206BC5"/>
  </w:style>
  <w:style w:type="character" w:customStyle="1" w:styleId="List20Level5">
    <w:name w:val="List20Level5"/>
    <w:uiPriority w:val="99"/>
    <w:rsid w:val="00206BC5"/>
  </w:style>
  <w:style w:type="character" w:customStyle="1" w:styleId="List20Level6">
    <w:name w:val="List20Level6"/>
    <w:uiPriority w:val="99"/>
    <w:rsid w:val="00206BC5"/>
  </w:style>
  <w:style w:type="character" w:customStyle="1" w:styleId="List20Level7">
    <w:name w:val="List20Level7"/>
    <w:uiPriority w:val="99"/>
    <w:rsid w:val="00206BC5"/>
  </w:style>
  <w:style w:type="character" w:customStyle="1" w:styleId="List20Level8">
    <w:name w:val="List20Level8"/>
    <w:uiPriority w:val="99"/>
    <w:rsid w:val="00206BC5"/>
  </w:style>
  <w:style w:type="character" w:customStyle="1" w:styleId="List36Level0">
    <w:name w:val="List36Level0"/>
    <w:uiPriority w:val="99"/>
    <w:rsid w:val="00206BC5"/>
  </w:style>
  <w:style w:type="character" w:customStyle="1" w:styleId="List37Level0">
    <w:name w:val="List37Level0"/>
    <w:uiPriority w:val="99"/>
    <w:rsid w:val="00206BC5"/>
  </w:style>
  <w:style w:type="character" w:customStyle="1" w:styleId="List43Level0">
    <w:name w:val="List43Level0"/>
    <w:uiPriority w:val="99"/>
    <w:rsid w:val="00206BC5"/>
  </w:style>
  <w:style w:type="character" w:customStyle="1" w:styleId="List43Level1">
    <w:name w:val="List43Level1"/>
    <w:uiPriority w:val="99"/>
    <w:rsid w:val="00206BC5"/>
  </w:style>
  <w:style w:type="character" w:customStyle="1" w:styleId="List43Level2">
    <w:name w:val="List43Level2"/>
    <w:uiPriority w:val="99"/>
    <w:rsid w:val="00206BC5"/>
  </w:style>
  <w:style w:type="character" w:customStyle="1" w:styleId="List43Level3">
    <w:name w:val="List43Level3"/>
    <w:uiPriority w:val="99"/>
    <w:rsid w:val="00206BC5"/>
  </w:style>
  <w:style w:type="character" w:customStyle="1" w:styleId="List43Level4">
    <w:name w:val="List43Level4"/>
    <w:uiPriority w:val="99"/>
    <w:rsid w:val="00206BC5"/>
  </w:style>
  <w:style w:type="character" w:customStyle="1" w:styleId="List43Level5">
    <w:name w:val="List43Level5"/>
    <w:uiPriority w:val="99"/>
    <w:rsid w:val="00206BC5"/>
  </w:style>
  <w:style w:type="character" w:customStyle="1" w:styleId="List43Level6">
    <w:name w:val="List43Level6"/>
    <w:uiPriority w:val="99"/>
    <w:rsid w:val="00206BC5"/>
  </w:style>
  <w:style w:type="character" w:customStyle="1" w:styleId="List43Level7">
    <w:name w:val="List43Level7"/>
    <w:uiPriority w:val="99"/>
    <w:rsid w:val="00206BC5"/>
  </w:style>
  <w:style w:type="character" w:customStyle="1" w:styleId="List43Level8">
    <w:name w:val="List43Level8"/>
    <w:uiPriority w:val="99"/>
    <w:rsid w:val="00206BC5"/>
  </w:style>
  <w:style w:type="character" w:customStyle="1" w:styleId="Caratteredellanota">
    <w:name w:val="Carattere della nota"/>
    <w:uiPriority w:val="99"/>
    <w:rsid w:val="00206BC5"/>
  </w:style>
  <w:style w:type="character" w:styleId="Collegamentoipertestuale">
    <w:name w:val="Hyperlink"/>
    <w:basedOn w:val="Carpredefinitoparagrafo"/>
    <w:uiPriority w:val="99"/>
    <w:rsid w:val="00206BC5"/>
    <w:rPr>
      <w:rFonts w:cs="Times New Roman"/>
      <w:color w:val="000080"/>
      <w:u w:val="single"/>
    </w:rPr>
  </w:style>
  <w:style w:type="character" w:styleId="Rimandonotaapidipagina">
    <w:name w:val="footnote reference"/>
    <w:basedOn w:val="Carpredefinitoparagrafo"/>
    <w:uiPriority w:val="99"/>
    <w:rsid w:val="00206BC5"/>
    <w:rPr>
      <w:rFonts w:cs="Times New Roman"/>
      <w:vertAlign w:val="superscript"/>
    </w:rPr>
  </w:style>
  <w:style w:type="character" w:styleId="Rimandonotadichiusura">
    <w:name w:val="endnote reference"/>
    <w:basedOn w:val="Carpredefinitoparagrafo"/>
    <w:uiPriority w:val="99"/>
    <w:rsid w:val="00206BC5"/>
    <w:rPr>
      <w:rFonts w:cs="Times New Roman"/>
      <w:vertAlign w:val="superscript"/>
    </w:rPr>
  </w:style>
  <w:style w:type="character" w:customStyle="1" w:styleId="Caratterenotadichiusura">
    <w:name w:val="Carattere nota di chiusura"/>
    <w:uiPriority w:val="99"/>
    <w:rsid w:val="00206BC5"/>
  </w:style>
  <w:style w:type="paragraph" w:customStyle="1" w:styleId="Titolo10">
    <w:name w:val="Titolo1"/>
    <w:basedOn w:val="Normale"/>
    <w:next w:val="Corpotesto"/>
    <w:uiPriority w:val="99"/>
    <w:rsid w:val="00206BC5"/>
    <w:pPr>
      <w:keepNext/>
      <w:spacing w:before="240" w:after="120"/>
    </w:pPr>
    <w:rPr>
      <w:rFonts w:ascii="Liberation Sans" w:eastAsia="MS Mincho" w:hAnsi="Liberation Sans" w:cs="Tahoma"/>
      <w:sz w:val="28"/>
      <w:szCs w:val="28"/>
    </w:rPr>
  </w:style>
  <w:style w:type="paragraph" w:styleId="Corpotesto">
    <w:name w:val="Body Text"/>
    <w:basedOn w:val="Normale"/>
    <w:link w:val="CorpotestoCarattere"/>
    <w:uiPriority w:val="99"/>
    <w:rsid w:val="00206BC5"/>
    <w:pPr>
      <w:spacing w:after="140" w:line="288" w:lineRule="auto"/>
    </w:pPr>
  </w:style>
  <w:style w:type="character" w:customStyle="1" w:styleId="CorpotestoCarattere">
    <w:name w:val="Corpo testo Carattere"/>
    <w:basedOn w:val="Carpredefinitoparagrafo"/>
    <w:link w:val="Corpotesto"/>
    <w:uiPriority w:val="99"/>
    <w:semiHidden/>
    <w:locked/>
    <w:rsid w:val="009D70E9"/>
    <w:rPr>
      <w:rFonts w:cs="Times New Roman"/>
      <w:color w:val="00000A"/>
      <w:sz w:val="20"/>
    </w:rPr>
  </w:style>
  <w:style w:type="paragraph" w:customStyle="1" w:styleId="Nessunelenco1">
    <w:name w:val="Nessun elenco1"/>
    <w:uiPriority w:val="99"/>
    <w:rsid w:val="00206BC5"/>
    <w:pPr>
      <w:suppressAutoHyphens/>
    </w:pPr>
    <w:rPr>
      <w:sz w:val="20"/>
      <w:szCs w:val="20"/>
    </w:rPr>
  </w:style>
  <w:style w:type="paragraph" w:styleId="Titolo">
    <w:name w:val="Title"/>
    <w:basedOn w:val="Normale"/>
    <w:link w:val="TitoloCarattere"/>
    <w:uiPriority w:val="99"/>
    <w:qFormat/>
    <w:rsid w:val="00206BC5"/>
    <w:pPr>
      <w:keepNext/>
      <w:keepLines/>
      <w:spacing w:before="480" w:after="120"/>
    </w:pPr>
    <w:rPr>
      <w:b/>
      <w:bCs/>
      <w:sz w:val="72"/>
      <w:szCs w:val="72"/>
    </w:rPr>
  </w:style>
  <w:style w:type="character" w:customStyle="1" w:styleId="TitoloCarattere">
    <w:name w:val="Titolo Carattere"/>
    <w:basedOn w:val="Carpredefinitoparagrafo"/>
    <w:link w:val="Titolo"/>
    <w:uiPriority w:val="99"/>
    <w:locked/>
    <w:rsid w:val="00FF7021"/>
    <w:rPr>
      <w:rFonts w:cs="Times New Roman"/>
      <w:b/>
      <w:color w:val="00000A"/>
      <w:sz w:val="72"/>
    </w:rPr>
  </w:style>
  <w:style w:type="paragraph" w:styleId="Sottotitolo">
    <w:name w:val="Subtitle"/>
    <w:basedOn w:val="Normale"/>
    <w:link w:val="SottotitoloCarattere"/>
    <w:uiPriority w:val="99"/>
    <w:qFormat/>
    <w:rsid w:val="00206BC5"/>
    <w:pPr>
      <w:keepNext/>
      <w:keepLines/>
      <w:spacing w:before="360" w:after="80"/>
    </w:pPr>
    <w:rPr>
      <w:rFonts w:ascii="Cambria" w:hAnsi="Cambria"/>
      <w:sz w:val="24"/>
      <w:szCs w:val="24"/>
    </w:rPr>
  </w:style>
  <w:style w:type="character" w:customStyle="1" w:styleId="SottotitoloCarattere">
    <w:name w:val="Sottotitolo Carattere"/>
    <w:basedOn w:val="Carpredefinitoparagrafo"/>
    <w:link w:val="Sottotitolo"/>
    <w:uiPriority w:val="99"/>
    <w:locked/>
    <w:rsid w:val="009D70E9"/>
    <w:rPr>
      <w:rFonts w:ascii="Cambria" w:hAnsi="Cambria" w:cs="Times New Roman"/>
      <w:color w:val="00000A"/>
      <w:sz w:val="24"/>
    </w:rPr>
  </w:style>
  <w:style w:type="paragraph" w:customStyle="1" w:styleId="Testonotaapidipagina1">
    <w:name w:val="Testo nota a piè di pagina1"/>
    <w:basedOn w:val="Normale"/>
    <w:uiPriority w:val="99"/>
    <w:rsid w:val="00206BC5"/>
  </w:style>
  <w:style w:type="paragraph" w:styleId="Intestazione">
    <w:name w:val="header"/>
    <w:basedOn w:val="Normale"/>
    <w:link w:val="IntestazioneCarattere"/>
    <w:uiPriority w:val="99"/>
    <w:rsid w:val="00206BC5"/>
    <w:pPr>
      <w:suppressLineNumbers/>
      <w:tabs>
        <w:tab w:val="center" w:pos="5386"/>
        <w:tab w:val="right" w:pos="10772"/>
      </w:tabs>
    </w:pPr>
  </w:style>
  <w:style w:type="character" w:customStyle="1" w:styleId="IntestazioneCarattere">
    <w:name w:val="Intestazione Carattere"/>
    <w:basedOn w:val="Carpredefinitoparagrafo"/>
    <w:link w:val="Intestazione"/>
    <w:uiPriority w:val="99"/>
    <w:semiHidden/>
    <w:locked/>
    <w:rsid w:val="009D70E9"/>
    <w:rPr>
      <w:rFonts w:cs="Times New Roman"/>
      <w:color w:val="00000A"/>
      <w:sz w:val="20"/>
    </w:rPr>
  </w:style>
  <w:style w:type="paragraph" w:styleId="Pidipagina">
    <w:name w:val="footer"/>
    <w:basedOn w:val="Normale"/>
    <w:link w:val="PidipaginaCarattere"/>
    <w:uiPriority w:val="99"/>
    <w:rsid w:val="00206BC5"/>
    <w:pPr>
      <w:suppressLineNumbers/>
      <w:tabs>
        <w:tab w:val="center" w:pos="5386"/>
        <w:tab w:val="right" w:pos="10772"/>
      </w:tabs>
    </w:pPr>
  </w:style>
  <w:style w:type="character" w:customStyle="1" w:styleId="PidipaginaCarattere">
    <w:name w:val="Piè di pagina Carattere"/>
    <w:basedOn w:val="Carpredefinitoparagrafo"/>
    <w:link w:val="Pidipagina"/>
    <w:uiPriority w:val="99"/>
    <w:locked/>
    <w:rsid w:val="002C3B3E"/>
    <w:rPr>
      <w:rFonts w:cs="Times New Roman"/>
      <w:color w:val="00000A"/>
    </w:rPr>
  </w:style>
  <w:style w:type="paragraph" w:customStyle="1" w:styleId="Contenutotabella">
    <w:name w:val="Contenuto tabella"/>
    <w:basedOn w:val="Normale"/>
    <w:uiPriority w:val="99"/>
    <w:rsid w:val="00206BC5"/>
    <w:pPr>
      <w:suppressLineNumbers/>
    </w:pPr>
  </w:style>
  <w:style w:type="paragraph" w:styleId="Testonotaapidipagina">
    <w:name w:val="footnote text"/>
    <w:basedOn w:val="Normale"/>
    <w:link w:val="TestonotaapidipaginaCarattere"/>
    <w:uiPriority w:val="99"/>
    <w:rsid w:val="00206BC5"/>
    <w:pPr>
      <w:suppressLineNumbers/>
      <w:ind w:left="339" w:hanging="339"/>
    </w:pPr>
  </w:style>
  <w:style w:type="character" w:customStyle="1" w:styleId="TestonotaapidipaginaCarattere">
    <w:name w:val="Testo nota a piè di pagina Carattere"/>
    <w:basedOn w:val="Carpredefinitoparagrafo"/>
    <w:link w:val="Testonotaapidipagina"/>
    <w:uiPriority w:val="99"/>
    <w:locked/>
    <w:rsid w:val="002D1929"/>
    <w:rPr>
      <w:rFonts w:cs="Times New Roman"/>
      <w:color w:val="00000A"/>
    </w:rPr>
  </w:style>
  <w:style w:type="character" w:styleId="Rimandocommento">
    <w:name w:val="annotation reference"/>
    <w:basedOn w:val="Carpredefinitoparagrafo"/>
    <w:uiPriority w:val="99"/>
    <w:rsid w:val="00723F40"/>
    <w:rPr>
      <w:rFonts w:cs="Times New Roman"/>
      <w:sz w:val="16"/>
    </w:rPr>
  </w:style>
  <w:style w:type="paragraph" w:styleId="Testocommento">
    <w:name w:val="annotation text"/>
    <w:basedOn w:val="Normale"/>
    <w:link w:val="TestocommentoCarattere"/>
    <w:uiPriority w:val="99"/>
    <w:rsid w:val="00723F40"/>
  </w:style>
  <w:style w:type="character" w:customStyle="1" w:styleId="TestocommentoCarattere">
    <w:name w:val="Testo commento Carattere"/>
    <w:basedOn w:val="Carpredefinitoparagrafo"/>
    <w:link w:val="Testocommento"/>
    <w:uiPriority w:val="99"/>
    <w:locked/>
    <w:rsid w:val="00723F40"/>
    <w:rPr>
      <w:rFonts w:cs="Times New Roman"/>
      <w:color w:val="00000A"/>
    </w:rPr>
  </w:style>
  <w:style w:type="paragraph" w:styleId="Soggettocommento">
    <w:name w:val="annotation subject"/>
    <w:basedOn w:val="Testocommento"/>
    <w:next w:val="Testocommento"/>
    <w:link w:val="SoggettocommentoCarattere"/>
    <w:uiPriority w:val="99"/>
    <w:semiHidden/>
    <w:rsid w:val="00723F40"/>
    <w:rPr>
      <w:b/>
    </w:rPr>
  </w:style>
  <w:style w:type="character" w:customStyle="1" w:styleId="SoggettocommentoCarattere">
    <w:name w:val="Soggetto commento Carattere"/>
    <w:basedOn w:val="TestocommentoCarattere"/>
    <w:link w:val="Soggettocommento"/>
    <w:uiPriority w:val="99"/>
    <w:semiHidden/>
    <w:locked/>
    <w:rsid w:val="00723F40"/>
    <w:rPr>
      <w:rFonts w:cs="Times New Roman"/>
      <w:b/>
      <w:color w:val="00000A"/>
    </w:rPr>
  </w:style>
  <w:style w:type="table" w:styleId="Grigliatabella">
    <w:name w:val="Table Grid"/>
    <w:basedOn w:val="Tabellanormale"/>
    <w:uiPriority w:val="99"/>
    <w:rsid w:val="00945A5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Normale"/>
    <w:next w:val="Normale"/>
    <w:uiPriority w:val="99"/>
    <w:rsid w:val="00EE30D8"/>
    <w:pPr>
      <w:suppressAutoHyphens w:val="0"/>
      <w:autoSpaceDE w:val="0"/>
      <w:autoSpaceDN w:val="0"/>
      <w:adjustRightInd w:val="0"/>
    </w:pPr>
    <w:rPr>
      <w:rFonts w:ascii="EUAlbertina" w:hAnsi="EUAlbertina"/>
      <w:color w:val="auto"/>
      <w:sz w:val="24"/>
      <w:szCs w:val="24"/>
    </w:rPr>
  </w:style>
  <w:style w:type="paragraph" w:customStyle="1" w:styleId="CM3">
    <w:name w:val="CM3"/>
    <w:basedOn w:val="Normale"/>
    <w:next w:val="Normale"/>
    <w:uiPriority w:val="99"/>
    <w:rsid w:val="00EE30D8"/>
    <w:pPr>
      <w:suppressAutoHyphens w:val="0"/>
      <w:autoSpaceDE w:val="0"/>
      <w:autoSpaceDN w:val="0"/>
      <w:adjustRightInd w:val="0"/>
    </w:pPr>
    <w:rPr>
      <w:rFonts w:ascii="EUAlbertina" w:hAnsi="EUAlbertina"/>
      <w:color w:val="auto"/>
      <w:sz w:val="24"/>
      <w:szCs w:val="24"/>
    </w:rPr>
  </w:style>
  <w:style w:type="paragraph" w:customStyle="1" w:styleId="ht-space">
    <w:name w:val="ht-space"/>
    <w:basedOn w:val="Normale"/>
    <w:uiPriority w:val="99"/>
    <w:rsid w:val="008C6659"/>
    <w:pPr>
      <w:suppressAutoHyphens w:val="0"/>
      <w:spacing w:before="173" w:after="100" w:afterAutospacing="1"/>
    </w:pPr>
    <w:rPr>
      <w:color w:val="auto"/>
      <w:sz w:val="24"/>
      <w:szCs w:val="24"/>
    </w:rPr>
  </w:style>
  <w:style w:type="paragraph" w:customStyle="1" w:styleId="Default">
    <w:name w:val="Default"/>
    <w:uiPriority w:val="99"/>
    <w:rsid w:val="00106B23"/>
    <w:pPr>
      <w:autoSpaceDE w:val="0"/>
      <w:autoSpaceDN w:val="0"/>
      <w:adjustRightInd w:val="0"/>
    </w:pPr>
    <w:rPr>
      <w:rFonts w:ascii="Arial" w:hAnsi="Arial" w:cs="Arial"/>
      <w:color w:val="000000"/>
      <w:sz w:val="24"/>
      <w:szCs w:val="24"/>
      <w:lang w:eastAsia="en-US"/>
    </w:rPr>
  </w:style>
  <w:style w:type="character" w:styleId="Enfasigrassetto">
    <w:name w:val="Strong"/>
    <w:basedOn w:val="Carpredefinitoparagrafo"/>
    <w:uiPriority w:val="99"/>
    <w:qFormat/>
    <w:rsid w:val="009D762C"/>
    <w:rPr>
      <w:rFonts w:cs="Times New Roman"/>
      <w:b/>
    </w:rPr>
  </w:style>
  <w:style w:type="character" w:customStyle="1" w:styleId="st1">
    <w:name w:val="st1"/>
    <w:uiPriority w:val="99"/>
    <w:rsid w:val="008347A2"/>
  </w:style>
  <w:style w:type="character" w:styleId="Enfasicorsivo">
    <w:name w:val="Emphasis"/>
    <w:basedOn w:val="Carpredefinitoparagrafo"/>
    <w:uiPriority w:val="99"/>
    <w:qFormat/>
    <w:rsid w:val="00AA6D2B"/>
    <w:rPr>
      <w:rFonts w:cs="Times New Roman"/>
      <w:i/>
    </w:rPr>
  </w:style>
  <w:style w:type="paragraph" w:styleId="Paragrafoelenco">
    <w:name w:val="List Paragraph"/>
    <w:basedOn w:val="Normale"/>
    <w:uiPriority w:val="1"/>
    <w:qFormat/>
    <w:rsid w:val="00BE01F7"/>
    <w:pPr>
      <w:ind w:left="708"/>
    </w:pPr>
  </w:style>
  <w:style w:type="character" w:styleId="Testosegnaposto">
    <w:name w:val="Placeholder Text"/>
    <w:basedOn w:val="Carpredefinitoparagrafo"/>
    <w:uiPriority w:val="99"/>
    <w:semiHidden/>
    <w:rsid w:val="0044277B"/>
    <w:rPr>
      <w:rFonts w:cs="Times New Roman"/>
      <w:color w:val="808080"/>
    </w:rPr>
  </w:style>
  <w:style w:type="paragraph" w:customStyle="1" w:styleId="Standard">
    <w:name w:val="Standard"/>
    <w:uiPriority w:val="99"/>
    <w:rsid w:val="002C4D70"/>
    <w:pPr>
      <w:suppressAutoHyphens/>
      <w:autoSpaceDN w:val="0"/>
      <w:textAlignment w:val="baseline"/>
    </w:pPr>
    <w:rPr>
      <w:color w:val="00000A"/>
      <w:kern w:val="3"/>
      <w:sz w:val="20"/>
      <w:szCs w:val="20"/>
      <w:lang w:val="en-US" w:eastAsia="en-US"/>
    </w:rPr>
  </w:style>
  <w:style w:type="paragraph" w:customStyle="1" w:styleId="Textbody">
    <w:name w:val="Text body"/>
    <w:basedOn w:val="Standard"/>
    <w:uiPriority w:val="99"/>
    <w:rsid w:val="002C4D70"/>
    <w:pPr>
      <w:spacing w:after="140" w:line="288" w:lineRule="auto"/>
    </w:pPr>
  </w:style>
  <w:style w:type="character" w:customStyle="1" w:styleId="Internetlink">
    <w:name w:val="Internet link"/>
    <w:uiPriority w:val="99"/>
    <w:rsid w:val="002C4D70"/>
    <w:rPr>
      <w:color w:val="000080"/>
      <w:u w:val="single"/>
    </w:rPr>
  </w:style>
  <w:style w:type="paragraph" w:styleId="Titolosommario">
    <w:name w:val="TOC Heading"/>
    <w:basedOn w:val="Titolo1"/>
    <w:next w:val="Normale"/>
    <w:uiPriority w:val="99"/>
    <w:qFormat/>
    <w:rsid w:val="002E687E"/>
    <w:pPr>
      <w:suppressAutoHyphens w:val="0"/>
      <w:spacing w:before="240" w:after="0" w:line="259" w:lineRule="auto"/>
      <w:outlineLvl w:val="9"/>
    </w:pPr>
    <w:rPr>
      <w:rFonts w:ascii="Calibri Light" w:hAnsi="Calibri Light"/>
      <w:b w:val="0"/>
      <w:bCs w:val="0"/>
      <w:color w:val="2E74B5"/>
    </w:rPr>
  </w:style>
  <w:style w:type="paragraph" w:styleId="Sommario1">
    <w:name w:val="toc 1"/>
    <w:basedOn w:val="Normale"/>
    <w:next w:val="Normale"/>
    <w:autoRedefine/>
    <w:uiPriority w:val="99"/>
    <w:rsid w:val="00766770"/>
    <w:pPr>
      <w:tabs>
        <w:tab w:val="right" w:leader="dot" w:pos="9076"/>
      </w:tabs>
      <w:spacing w:before="100" w:after="100"/>
    </w:pPr>
    <w:rPr>
      <w:rFonts w:ascii="Arial" w:hAnsi="Arial" w:cs="Arial"/>
      <w:b/>
      <w:bCs/>
      <w:caps/>
      <w:noProof/>
    </w:rPr>
  </w:style>
  <w:style w:type="paragraph" w:styleId="Sommario2">
    <w:name w:val="toc 2"/>
    <w:basedOn w:val="Normale"/>
    <w:next w:val="Normale"/>
    <w:autoRedefine/>
    <w:uiPriority w:val="99"/>
    <w:rsid w:val="002E687E"/>
    <w:pPr>
      <w:ind w:left="200"/>
    </w:pPr>
    <w:rPr>
      <w:rFonts w:ascii="Calibri" w:hAnsi="Calibri"/>
      <w:smallCaps/>
    </w:rPr>
  </w:style>
  <w:style w:type="paragraph" w:styleId="Sommario3">
    <w:name w:val="toc 3"/>
    <w:basedOn w:val="Normale"/>
    <w:next w:val="Normale"/>
    <w:autoRedefine/>
    <w:uiPriority w:val="99"/>
    <w:rsid w:val="002E687E"/>
    <w:pPr>
      <w:ind w:left="400"/>
    </w:pPr>
    <w:rPr>
      <w:rFonts w:ascii="Calibri" w:hAnsi="Calibri"/>
      <w:i/>
      <w:iCs/>
    </w:rPr>
  </w:style>
  <w:style w:type="paragraph" w:styleId="Sommario4">
    <w:name w:val="toc 4"/>
    <w:basedOn w:val="Normale"/>
    <w:next w:val="Normale"/>
    <w:autoRedefine/>
    <w:uiPriority w:val="99"/>
    <w:rsid w:val="00F21E20"/>
    <w:pPr>
      <w:ind w:left="600"/>
    </w:pPr>
    <w:rPr>
      <w:rFonts w:ascii="Calibri" w:hAnsi="Calibri"/>
      <w:sz w:val="18"/>
      <w:szCs w:val="18"/>
    </w:rPr>
  </w:style>
  <w:style w:type="paragraph" w:styleId="Sommario5">
    <w:name w:val="toc 5"/>
    <w:basedOn w:val="Normale"/>
    <w:next w:val="Normale"/>
    <w:autoRedefine/>
    <w:uiPriority w:val="99"/>
    <w:rsid w:val="00F21E20"/>
    <w:pPr>
      <w:ind w:left="800"/>
    </w:pPr>
    <w:rPr>
      <w:rFonts w:ascii="Calibri" w:hAnsi="Calibri"/>
      <w:sz w:val="18"/>
      <w:szCs w:val="18"/>
    </w:rPr>
  </w:style>
  <w:style w:type="paragraph" w:styleId="Sommario6">
    <w:name w:val="toc 6"/>
    <w:basedOn w:val="Normale"/>
    <w:next w:val="Normale"/>
    <w:autoRedefine/>
    <w:uiPriority w:val="99"/>
    <w:rsid w:val="00F21E20"/>
    <w:pPr>
      <w:ind w:left="1000"/>
    </w:pPr>
    <w:rPr>
      <w:rFonts w:ascii="Calibri" w:hAnsi="Calibri"/>
      <w:sz w:val="18"/>
      <w:szCs w:val="18"/>
    </w:rPr>
  </w:style>
  <w:style w:type="paragraph" w:styleId="Sommario7">
    <w:name w:val="toc 7"/>
    <w:basedOn w:val="Normale"/>
    <w:next w:val="Normale"/>
    <w:autoRedefine/>
    <w:uiPriority w:val="99"/>
    <w:rsid w:val="00F21E20"/>
    <w:pPr>
      <w:ind w:left="1200"/>
    </w:pPr>
    <w:rPr>
      <w:rFonts w:ascii="Calibri" w:hAnsi="Calibri"/>
      <w:sz w:val="18"/>
      <w:szCs w:val="18"/>
    </w:rPr>
  </w:style>
  <w:style w:type="paragraph" w:styleId="Sommario8">
    <w:name w:val="toc 8"/>
    <w:basedOn w:val="Normale"/>
    <w:next w:val="Normale"/>
    <w:autoRedefine/>
    <w:uiPriority w:val="99"/>
    <w:rsid w:val="00F21E20"/>
    <w:pPr>
      <w:ind w:left="1400"/>
    </w:pPr>
    <w:rPr>
      <w:rFonts w:ascii="Calibri" w:hAnsi="Calibri"/>
      <w:sz w:val="18"/>
      <w:szCs w:val="18"/>
    </w:rPr>
  </w:style>
  <w:style w:type="paragraph" w:styleId="Sommario9">
    <w:name w:val="toc 9"/>
    <w:basedOn w:val="Normale"/>
    <w:next w:val="Normale"/>
    <w:autoRedefine/>
    <w:uiPriority w:val="99"/>
    <w:rsid w:val="00F21E20"/>
    <w:pPr>
      <w:ind w:left="1600"/>
    </w:pPr>
    <w:rPr>
      <w:rFonts w:ascii="Calibri" w:hAnsi="Calibri"/>
      <w:sz w:val="18"/>
      <w:szCs w:val="18"/>
    </w:rPr>
  </w:style>
  <w:style w:type="paragraph" w:customStyle="1" w:styleId="IntestazineCampoTabella">
    <w:name w:val="IntestazineCampoTabella"/>
    <w:basedOn w:val="Normale"/>
    <w:link w:val="IntestazineCampoTabellaCarattere"/>
    <w:uiPriority w:val="99"/>
    <w:rsid w:val="00990F54"/>
    <w:pPr>
      <w:suppressAutoHyphens w:val="0"/>
    </w:pPr>
    <w:rPr>
      <w:rFonts w:ascii="Arial" w:hAnsi="Arial" w:cs="Arial"/>
      <w:i/>
      <w:smallCaps/>
      <w:color w:val="auto"/>
      <w:sz w:val="14"/>
      <w:szCs w:val="22"/>
      <w:lang w:eastAsia="en-US"/>
    </w:rPr>
  </w:style>
  <w:style w:type="paragraph" w:customStyle="1" w:styleId="CorpoTabella">
    <w:name w:val="CorpoTabella"/>
    <w:basedOn w:val="Normale"/>
    <w:link w:val="CorpoTabellaCarattere"/>
    <w:uiPriority w:val="99"/>
    <w:rsid w:val="00990F54"/>
    <w:pPr>
      <w:suppressAutoHyphens w:val="0"/>
    </w:pPr>
    <w:rPr>
      <w:rFonts w:ascii="Arial" w:hAnsi="Arial" w:cs="Arial"/>
      <w:b/>
      <w:bCs/>
      <w:color w:val="auto"/>
      <w:sz w:val="18"/>
      <w:szCs w:val="22"/>
      <w:lang w:eastAsia="en-US"/>
    </w:rPr>
  </w:style>
  <w:style w:type="character" w:customStyle="1" w:styleId="IntestazineCampoTabellaCarattere">
    <w:name w:val="IntestazineCampoTabella Carattere"/>
    <w:basedOn w:val="Carpredefinitoparagrafo"/>
    <w:link w:val="IntestazineCampoTabella"/>
    <w:uiPriority w:val="99"/>
    <w:locked/>
    <w:rsid w:val="00990F54"/>
    <w:rPr>
      <w:rFonts w:ascii="Arial" w:hAnsi="Arial" w:cs="Arial"/>
      <w:i/>
      <w:smallCaps/>
      <w:sz w:val="22"/>
      <w:szCs w:val="22"/>
      <w:lang w:eastAsia="en-US"/>
    </w:rPr>
  </w:style>
  <w:style w:type="character" w:customStyle="1" w:styleId="CorpoTabellaCarattere">
    <w:name w:val="CorpoTabella Carattere"/>
    <w:basedOn w:val="Carpredefinitoparagrafo"/>
    <w:link w:val="CorpoTabella"/>
    <w:uiPriority w:val="99"/>
    <w:locked/>
    <w:rsid w:val="00990F54"/>
    <w:rPr>
      <w:rFonts w:ascii="Arial" w:hAnsi="Arial" w:cs="Arial"/>
      <w:b/>
      <w:bCs/>
      <w:sz w:val="22"/>
      <w:szCs w:val="22"/>
      <w:lang w:eastAsia="en-US"/>
    </w:rPr>
  </w:style>
  <w:style w:type="paragraph" w:customStyle="1" w:styleId="Separazione">
    <w:name w:val="Separazione"/>
    <w:basedOn w:val="Normale"/>
    <w:uiPriority w:val="99"/>
    <w:rsid w:val="00990F54"/>
    <w:pPr>
      <w:pBdr>
        <w:bottom w:val="single" w:sz="6" w:space="1" w:color="B4C6E7"/>
      </w:pBdr>
      <w:suppressAutoHyphens w:val="0"/>
      <w:spacing w:before="60" w:after="60" w:line="259" w:lineRule="auto"/>
      <w:ind w:left="-142" w:right="-285"/>
    </w:pPr>
    <w:rPr>
      <w:rFonts w:ascii="Calibri" w:hAnsi="Calibri"/>
      <w:color w:val="auto"/>
      <w:sz w:val="2"/>
      <w:szCs w:val="22"/>
      <w:lang w:eastAsia="en-US"/>
    </w:rPr>
  </w:style>
  <w:style w:type="paragraph" w:styleId="PreformattatoHTML">
    <w:name w:val="HTML Preformatted"/>
    <w:basedOn w:val="Normale"/>
    <w:link w:val="PreformattatoHTMLCarattere"/>
    <w:uiPriority w:val="99"/>
    <w:semiHidden/>
    <w:rsid w:val="009E5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auto"/>
    </w:rPr>
  </w:style>
  <w:style w:type="character" w:customStyle="1" w:styleId="PreformattatoHTMLCarattere">
    <w:name w:val="Preformattato HTML Carattere"/>
    <w:basedOn w:val="Carpredefinitoparagrafo"/>
    <w:link w:val="PreformattatoHTML"/>
    <w:uiPriority w:val="99"/>
    <w:semiHidden/>
    <w:locked/>
    <w:rsid w:val="009E5567"/>
    <w:rPr>
      <w:rFonts w:ascii="Courier New" w:hAnsi="Courier New" w:cs="Courier New"/>
    </w:rPr>
  </w:style>
  <w:style w:type="character" w:customStyle="1" w:styleId="CollegamentoInternet">
    <w:name w:val="Collegamento Internet"/>
    <w:uiPriority w:val="99"/>
    <w:rsid w:val="00E82082"/>
    <w:rPr>
      <w:color w:val="000080"/>
      <w:u w:val="single"/>
    </w:rPr>
  </w:style>
  <w:style w:type="paragraph" w:customStyle="1" w:styleId="NormaleWeb1">
    <w:name w:val="Normale (Web)1"/>
    <w:basedOn w:val="Normale"/>
    <w:uiPriority w:val="99"/>
    <w:rsid w:val="00AC7B58"/>
    <w:pPr>
      <w:suppressAutoHyphens w:val="0"/>
      <w:spacing w:before="100" w:after="100"/>
    </w:pPr>
    <w:rPr>
      <w:noProof/>
      <w:color w:val="auto"/>
      <w:sz w:val="24"/>
    </w:rPr>
  </w:style>
  <w:style w:type="paragraph" w:customStyle="1" w:styleId="DGServp1">
    <w:name w:val="DG_Serv p1"/>
    <w:basedOn w:val="Normale"/>
    <w:uiPriority w:val="99"/>
    <w:rsid w:val="00F67E09"/>
    <w:pPr>
      <w:suppressAutoHyphens w:val="0"/>
      <w:spacing w:after="60" w:line="200" w:lineRule="exact"/>
    </w:pPr>
    <w:rPr>
      <w:rFonts w:ascii="Futura Std Book" w:hAnsi="Futura Std Book"/>
      <w:color w:val="auto"/>
      <w:sz w:val="18"/>
      <w:szCs w:val="24"/>
    </w:rPr>
  </w:style>
  <w:style w:type="paragraph" w:customStyle="1" w:styleId="Normale1">
    <w:name w:val="Normale1"/>
    <w:uiPriority w:val="99"/>
    <w:rsid w:val="00000B6C"/>
    <w:rPr>
      <w:color w:val="00000A"/>
      <w:sz w:val="20"/>
      <w:szCs w:val="20"/>
    </w:rPr>
  </w:style>
  <w:style w:type="paragraph" w:customStyle="1" w:styleId="Normalelt">
    <w:name w:val="Normale lt"/>
    <w:basedOn w:val="Normale"/>
    <w:uiPriority w:val="99"/>
    <w:rsid w:val="000D6FC5"/>
    <w:pPr>
      <w:suppressAutoHyphens w:val="0"/>
      <w:spacing w:before="120" w:after="120" w:line="360" w:lineRule="exact"/>
    </w:pPr>
    <w:rPr>
      <w:rFonts w:ascii="Arial" w:hAnsi="Arial" w:cs="Arial"/>
      <w:color w:val="auto"/>
      <w:szCs w:val="24"/>
    </w:rPr>
  </w:style>
  <w:style w:type="table" w:customStyle="1" w:styleId="Tabellagriglia1chiara-colore11">
    <w:name w:val="Tabella griglia 1 chiara - colore 11"/>
    <w:uiPriority w:val="99"/>
    <w:rsid w:val="007A428A"/>
    <w:rPr>
      <w:sz w:val="20"/>
      <w:szCs w:val="20"/>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table" w:customStyle="1" w:styleId="TableNormal1">
    <w:name w:val="Table Normal1"/>
    <w:uiPriority w:val="99"/>
    <w:rsid w:val="00A8055B"/>
    <w:rPr>
      <w:color w:val="000000"/>
      <w:sz w:val="20"/>
      <w:szCs w:val="20"/>
    </w:rPr>
    <w:tblPr>
      <w:tblCellMar>
        <w:top w:w="0" w:type="dxa"/>
        <w:left w:w="0" w:type="dxa"/>
        <w:bottom w:w="0" w:type="dxa"/>
        <w:right w:w="0" w:type="dxa"/>
      </w:tblCellMar>
    </w:tblPr>
  </w:style>
  <w:style w:type="paragraph" w:customStyle="1" w:styleId="Normale11">
    <w:name w:val="Normale11"/>
    <w:uiPriority w:val="99"/>
    <w:rsid w:val="008E10EE"/>
    <w:pPr>
      <w:spacing w:line="276" w:lineRule="auto"/>
    </w:pPr>
    <w:rPr>
      <w:rFonts w:ascii="Arial" w:hAnsi="Arial" w:cs="Arial"/>
      <w:color w:val="000000"/>
    </w:rPr>
  </w:style>
  <w:style w:type="paragraph" w:styleId="Nessunaspaziatura">
    <w:name w:val="No Spacing"/>
    <w:uiPriority w:val="99"/>
    <w:qFormat/>
    <w:rsid w:val="008C5198"/>
    <w:pPr>
      <w:suppressAutoHyphens/>
    </w:pPr>
    <w:rPr>
      <w:color w:val="00000A"/>
      <w:sz w:val="20"/>
      <w:szCs w:val="20"/>
    </w:rPr>
  </w:style>
  <w:style w:type="paragraph" w:styleId="Revisione">
    <w:name w:val="Revision"/>
    <w:hidden/>
    <w:uiPriority w:val="99"/>
    <w:semiHidden/>
    <w:rsid w:val="00B6125C"/>
    <w:rPr>
      <w:color w:val="00000A"/>
      <w:sz w:val="20"/>
      <w:szCs w:val="20"/>
    </w:rPr>
  </w:style>
  <w:style w:type="table" w:customStyle="1" w:styleId="Tabellagriglia1chiara1">
    <w:name w:val="Tabella griglia 1 chiara1"/>
    <w:uiPriority w:val="99"/>
    <w:rsid w:val="00D319FC"/>
    <w:rPr>
      <w:sz w:val="20"/>
      <w:szCs w:val="20"/>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numbering" w:customStyle="1" w:styleId="WWNum31">
    <w:name w:val="WWNum31"/>
    <w:rsid w:val="00C0386C"/>
    <w:pPr>
      <w:numPr>
        <w:numId w:val="1"/>
      </w:numPr>
    </w:pPr>
  </w:style>
  <w:style w:type="numbering" w:customStyle="1" w:styleId="WWNum14">
    <w:name w:val="WWNum14"/>
    <w:rsid w:val="00C0386C"/>
    <w:pPr>
      <w:numPr>
        <w:numId w:val="6"/>
      </w:numPr>
    </w:pPr>
  </w:style>
  <w:style w:type="numbering" w:customStyle="1" w:styleId="WWNum33">
    <w:name w:val="WWNum33"/>
    <w:rsid w:val="00C0386C"/>
    <w:pPr>
      <w:numPr>
        <w:numId w:val="7"/>
      </w:numPr>
    </w:pPr>
  </w:style>
  <w:style w:type="numbering" w:customStyle="1" w:styleId="WWNum16">
    <w:name w:val="WWNum16"/>
    <w:rsid w:val="00C0386C"/>
    <w:pPr>
      <w:numPr>
        <w:numId w:val="8"/>
      </w:numPr>
    </w:pPr>
  </w:style>
  <w:style w:type="numbering" w:customStyle="1" w:styleId="WWNum13">
    <w:name w:val="WWNum13"/>
    <w:rsid w:val="00C0386C"/>
    <w:pPr>
      <w:numPr>
        <w:numId w:val="5"/>
      </w:numPr>
    </w:pPr>
  </w:style>
  <w:style w:type="numbering" w:customStyle="1" w:styleId="WWNum32">
    <w:name w:val="WWNum32"/>
    <w:rsid w:val="00C0386C"/>
    <w:pPr>
      <w:numPr>
        <w:numId w:val="2"/>
      </w:numPr>
    </w:pPr>
  </w:style>
  <w:style w:type="numbering" w:customStyle="1" w:styleId="WWNum11">
    <w:name w:val="WWNum11"/>
    <w:rsid w:val="00C0386C"/>
    <w:pPr>
      <w:numPr>
        <w:numId w:val="3"/>
      </w:numPr>
    </w:pPr>
  </w:style>
  <w:style w:type="numbering" w:customStyle="1" w:styleId="WWNum12">
    <w:name w:val="WWNum12"/>
    <w:rsid w:val="00C0386C"/>
    <w:pPr>
      <w:numPr>
        <w:numId w:val="4"/>
      </w:numPr>
    </w:pPr>
  </w:style>
  <w:style w:type="numbering" w:customStyle="1" w:styleId="WWNum34">
    <w:name w:val="WWNum34"/>
    <w:rsid w:val="00C0386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238918">
      <w:marLeft w:val="0"/>
      <w:marRight w:val="0"/>
      <w:marTop w:val="0"/>
      <w:marBottom w:val="0"/>
      <w:divBdr>
        <w:top w:val="none" w:sz="0" w:space="0" w:color="auto"/>
        <w:left w:val="none" w:sz="0" w:space="0" w:color="auto"/>
        <w:bottom w:val="none" w:sz="0" w:space="0" w:color="auto"/>
        <w:right w:val="none" w:sz="0" w:space="0" w:color="auto"/>
      </w:divBdr>
    </w:div>
    <w:div w:id="911238921">
      <w:marLeft w:val="0"/>
      <w:marRight w:val="0"/>
      <w:marTop w:val="0"/>
      <w:marBottom w:val="0"/>
      <w:divBdr>
        <w:top w:val="none" w:sz="0" w:space="0" w:color="auto"/>
        <w:left w:val="none" w:sz="0" w:space="0" w:color="auto"/>
        <w:bottom w:val="none" w:sz="0" w:space="0" w:color="auto"/>
        <w:right w:val="none" w:sz="0" w:space="0" w:color="auto"/>
      </w:divBdr>
      <w:divsChild>
        <w:div w:id="911238935">
          <w:marLeft w:val="0"/>
          <w:marRight w:val="0"/>
          <w:marTop w:val="0"/>
          <w:marBottom w:val="0"/>
          <w:divBdr>
            <w:top w:val="none" w:sz="0" w:space="0" w:color="auto"/>
            <w:left w:val="none" w:sz="0" w:space="0" w:color="auto"/>
            <w:bottom w:val="none" w:sz="0" w:space="0" w:color="auto"/>
            <w:right w:val="none" w:sz="0" w:space="0" w:color="auto"/>
          </w:divBdr>
        </w:div>
        <w:div w:id="911239013">
          <w:marLeft w:val="0"/>
          <w:marRight w:val="0"/>
          <w:marTop w:val="0"/>
          <w:marBottom w:val="0"/>
          <w:divBdr>
            <w:top w:val="none" w:sz="0" w:space="0" w:color="auto"/>
            <w:left w:val="none" w:sz="0" w:space="0" w:color="auto"/>
            <w:bottom w:val="none" w:sz="0" w:space="0" w:color="auto"/>
            <w:right w:val="none" w:sz="0" w:space="0" w:color="auto"/>
          </w:divBdr>
        </w:div>
        <w:div w:id="911239141">
          <w:marLeft w:val="0"/>
          <w:marRight w:val="0"/>
          <w:marTop w:val="0"/>
          <w:marBottom w:val="0"/>
          <w:divBdr>
            <w:top w:val="none" w:sz="0" w:space="0" w:color="auto"/>
            <w:left w:val="none" w:sz="0" w:space="0" w:color="auto"/>
            <w:bottom w:val="none" w:sz="0" w:space="0" w:color="auto"/>
            <w:right w:val="none" w:sz="0" w:space="0" w:color="auto"/>
          </w:divBdr>
        </w:div>
      </w:divsChild>
    </w:div>
    <w:div w:id="911238925">
      <w:marLeft w:val="0"/>
      <w:marRight w:val="0"/>
      <w:marTop w:val="0"/>
      <w:marBottom w:val="0"/>
      <w:divBdr>
        <w:top w:val="none" w:sz="0" w:space="0" w:color="auto"/>
        <w:left w:val="none" w:sz="0" w:space="0" w:color="auto"/>
        <w:bottom w:val="none" w:sz="0" w:space="0" w:color="auto"/>
        <w:right w:val="none" w:sz="0" w:space="0" w:color="auto"/>
      </w:divBdr>
    </w:div>
    <w:div w:id="911238933">
      <w:marLeft w:val="0"/>
      <w:marRight w:val="0"/>
      <w:marTop w:val="0"/>
      <w:marBottom w:val="0"/>
      <w:divBdr>
        <w:top w:val="none" w:sz="0" w:space="0" w:color="auto"/>
        <w:left w:val="none" w:sz="0" w:space="0" w:color="auto"/>
        <w:bottom w:val="none" w:sz="0" w:space="0" w:color="auto"/>
        <w:right w:val="none" w:sz="0" w:space="0" w:color="auto"/>
      </w:divBdr>
    </w:div>
    <w:div w:id="911238946">
      <w:marLeft w:val="0"/>
      <w:marRight w:val="0"/>
      <w:marTop w:val="0"/>
      <w:marBottom w:val="0"/>
      <w:divBdr>
        <w:top w:val="none" w:sz="0" w:space="0" w:color="auto"/>
        <w:left w:val="none" w:sz="0" w:space="0" w:color="auto"/>
        <w:bottom w:val="none" w:sz="0" w:space="0" w:color="auto"/>
        <w:right w:val="none" w:sz="0" w:space="0" w:color="auto"/>
      </w:divBdr>
      <w:divsChild>
        <w:div w:id="911238936">
          <w:marLeft w:val="0"/>
          <w:marRight w:val="0"/>
          <w:marTop w:val="0"/>
          <w:marBottom w:val="0"/>
          <w:divBdr>
            <w:top w:val="none" w:sz="0" w:space="0" w:color="auto"/>
            <w:left w:val="none" w:sz="0" w:space="0" w:color="auto"/>
            <w:bottom w:val="none" w:sz="0" w:space="0" w:color="auto"/>
            <w:right w:val="none" w:sz="0" w:space="0" w:color="auto"/>
          </w:divBdr>
        </w:div>
        <w:div w:id="911238942">
          <w:marLeft w:val="0"/>
          <w:marRight w:val="0"/>
          <w:marTop w:val="0"/>
          <w:marBottom w:val="0"/>
          <w:divBdr>
            <w:top w:val="none" w:sz="0" w:space="0" w:color="auto"/>
            <w:left w:val="none" w:sz="0" w:space="0" w:color="auto"/>
            <w:bottom w:val="none" w:sz="0" w:space="0" w:color="auto"/>
            <w:right w:val="none" w:sz="0" w:space="0" w:color="auto"/>
          </w:divBdr>
        </w:div>
        <w:div w:id="911238958">
          <w:marLeft w:val="0"/>
          <w:marRight w:val="0"/>
          <w:marTop w:val="0"/>
          <w:marBottom w:val="0"/>
          <w:divBdr>
            <w:top w:val="none" w:sz="0" w:space="0" w:color="auto"/>
            <w:left w:val="none" w:sz="0" w:space="0" w:color="auto"/>
            <w:bottom w:val="none" w:sz="0" w:space="0" w:color="auto"/>
            <w:right w:val="none" w:sz="0" w:space="0" w:color="auto"/>
          </w:divBdr>
        </w:div>
        <w:div w:id="911239021">
          <w:marLeft w:val="0"/>
          <w:marRight w:val="0"/>
          <w:marTop w:val="0"/>
          <w:marBottom w:val="0"/>
          <w:divBdr>
            <w:top w:val="none" w:sz="0" w:space="0" w:color="auto"/>
            <w:left w:val="none" w:sz="0" w:space="0" w:color="auto"/>
            <w:bottom w:val="none" w:sz="0" w:space="0" w:color="auto"/>
            <w:right w:val="none" w:sz="0" w:space="0" w:color="auto"/>
          </w:divBdr>
        </w:div>
        <w:div w:id="911239043">
          <w:marLeft w:val="0"/>
          <w:marRight w:val="0"/>
          <w:marTop w:val="0"/>
          <w:marBottom w:val="0"/>
          <w:divBdr>
            <w:top w:val="none" w:sz="0" w:space="0" w:color="auto"/>
            <w:left w:val="none" w:sz="0" w:space="0" w:color="auto"/>
            <w:bottom w:val="none" w:sz="0" w:space="0" w:color="auto"/>
            <w:right w:val="none" w:sz="0" w:space="0" w:color="auto"/>
          </w:divBdr>
        </w:div>
      </w:divsChild>
    </w:div>
    <w:div w:id="911238956">
      <w:marLeft w:val="0"/>
      <w:marRight w:val="0"/>
      <w:marTop w:val="0"/>
      <w:marBottom w:val="0"/>
      <w:divBdr>
        <w:top w:val="none" w:sz="0" w:space="0" w:color="auto"/>
        <w:left w:val="none" w:sz="0" w:space="0" w:color="auto"/>
        <w:bottom w:val="none" w:sz="0" w:space="0" w:color="auto"/>
        <w:right w:val="none" w:sz="0" w:space="0" w:color="auto"/>
      </w:divBdr>
      <w:divsChild>
        <w:div w:id="911238954">
          <w:marLeft w:val="0"/>
          <w:marRight w:val="0"/>
          <w:marTop w:val="0"/>
          <w:marBottom w:val="0"/>
          <w:divBdr>
            <w:top w:val="none" w:sz="0" w:space="0" w:color="auto"/>
            <w:left w:val="none" w:sz="0" w:space="0" w:color="auto"/>
            <w:bottom w:val="none" w:sz="0" w:space="0" w:color="auto"/>
            <w:right w:val="none" w:sz="0" w:space="0" w:color="auto"/>
          </w:divBdr>
        </w:div>
        <w:div w:id="911238962">
          <w:marLeft w:val="0"/>
          <w:marRight w:val="0"/>
          <w:marTop w:val="0"/>
          <w:marBottom w:val="0"/>
          <w:divBdr>
            <w:top w:val="none" w:sz="0" w:space="0" w:color="auto"/>
            <w:left w:val="none" w:sz="0" w:space="0" w:color="auto"/>
            <w:bottom w:val="none" w:sz="0" w:space="0" w:color="auto"/>
            <w:right w:val="none" w:sz="0" w:space="0" w:color="auto"/>
          </w:divBdr>
        </w:div>
        <w:div w:id="911238973">
          <w:marLeft w:val="0"/>
          <w:marRight w:val="0"/>
          <w:marTop w:val="0"/>
          <w:marBottom w:val="0"/>
          <w:divBdr>
            <w:top w:val="none" w:sz="0" w:space="0" w:color="auto"/>
            <w:left w:val="none" w:sz="0" w:space="0" w:color="auto"/>
            <w:bottom w:val="none" w:sz="0" w:space="0" w:color="auto"/>
            <w:right w:val="none" w:sz="0" w:space="0" w:color="auto"/>
          </w:divBdr>
        </w:div>
      </w:divsChild>
    </w:div>
    <w:div w:id="911238965">
      <w:marLeft w:val="0"/>
      <w:marRight w:val="0"/>
      <w:marTop w:val="0"/>
      <w:marBottom w:val="0"/>
      <w:divBdr>
        <w:top w:val="none" w:sz="0" w:space="0" w:color="auto"/>
        <w:left w:val="none" w:sz="0" w:space="0" w:color="auto"/>
        <w:bottom w:val="none" w:sz="0" w:space="0" w:color="auto"/>
        <w:right w:val="none" w:sz="0" w:space="0" w:color="auto"/>
      </w:divBdr>
      <w:divsChild>
        <w:div w:id="911238915">
          <w:marLeft w:val="0"/>
          <w:marRight w:val="0"/>
          <w:marTop w:val="0"/>
          <w:marBottom w:val="0"/>
          <w:divBdr>
            <w:top w:val="none" w:sz="0" w:space="0" w:color="auto"/>
            <w:left w:val="none" w:sz="0" w:space="0" w:color="auto"/>
            <w:bottom w:val="none" w:sz="0" w:space="0" w:color="auto"/>
            <w:right w:val="none" w:sz="0" w:space="0" w:color="auto"/>
          </w:divBdr>
        </w:div>
        <w:div w:id="911238920">
          <w:marLeft w:val="0"/>
          <w:marRight w:val="0"/>
          <w:marTop w:val="0"/>
          <w:marBottom w:val="0"/>
          <w:divBdr>
            <w:top w:val="none" w:sz="0" w:space="0" w:color="auto"/>
            <w:left w:val="none" w:sz="0" w:space="0" w:color="auto"/>
            <w:bottom w:val="none" w:sz="0" w:space="0" w:color="auto"/>
            <w:right w:val="none" w:sz="0" w:space="0" w:color="auto"/>
          </w:divBdr>
        </w:div>
        <w:div w:id="911238924">
          <w:marLeft w:val="0"/>
          <w:marRight w:val="0"/>
          <w:marTop w:val="0"/>
          <w:marBottom w:val="0"/>
          <w:divBdr>
            <w:top w:val="none" w:sz="0" w:space="0" w:color="auto"/>
            <w:left w:val="none" w:sz="0" w:space="0" w:color="auto"/>
            <w:bottom w:val="none" w:sz="0" w:space="0" w:color="auto"/>
            <w:right w:val="none" w:sz="0" w:space="0" w:color="auto"/>
          </w:divBdr>
        </w:div>
        <w:div w:id="911238928">
          <w:marLeft w:val="0"/>
          <w:marRight w:val="0"/>
          <w:marTop w:val="0"/>
          <w:marBottom w:val="0"/>
          <w:divBdr>
            <w:top w:val="none" w:sz="0" w:space="0" w:color="auto"/>
            <w:left w:val="none" w:sz="0" w:space="0" w:color="auto"/>
            <w:bottom w:val="none" w:sz="0" w:space="0" w:color="auto"/>
            <w:right w:val="none" w:sz="0" w:space="0" w:color="auto"/>
          </w:divBdr>
        </w:div>
        <w:div w:id="911238930">
          <w:marLeft w:val="0"/>
          <w:marRight w:val="0"/>
          <w:marTop w:val="0"/>
          <w:marBottom w:val="0"/>
          <w:divBdr>
            <w:top w:val="none" w:sz="0" w:space="0" w:color="auto"/>
            <w:left w:val="none" w:sz="0" w:space="0" w:color="auto"/>
            <w:bottom w:val="none" w:sz="0" w:space="0" w:color="auto"/>
            <w:right w:val="none" w:sz="0" w:space="0" w:color="auto"/>
          </w:divBdr>
        </w:div>
        <w:div w:id="911238934">
          <w:marLeft w:val="0"/>
          <w:marRight w:val="0"/>
          <w:marTop w:val="0"/>
          <w:marBottom w:val="0"/>
          <w:divBdr>
            <w:top w:val="none" w:sz="0" w:space="0" w:color="auto"/>
            <w:left w:val="none" w:sz="0" w:space="0" w:color="auto"/>
            <w:bottom w:val="none" w:sz="0" w:space="0" w:color="auto"/>
            <w:right w:val="none" w:sz="0" w:space="0" w:color="auto"/>
          </w:divBdr>
        </w:div>
        <w:div w:id="911238937">
          <w:marLeft w:val="0"/>
          <w:marRight w:val="0"/>
          <w:marTop w:val="0"/>
          <w:marBottom w:val="0"/>
          <w:divBdr>
            <w:top w:val="none" w:sz="0" w:space="0" w:color="auto"/>
            <w:left w:val="none" w:sz="0" w:space="0" w:color="auto"/>
            <w:bottom w:val="none" w:sz="0" w:space="0" w:color="auto"/>
            <w:right w:val="none" w:sz="0" w:space="0" w:color="auto"/>
          </w:divBdr>
        </w:div>
        <w:div w:id="911238939">
          <w:marLeft w:val="0"/>
          <w:marRight w:val="0"/>
          <w:marTop w:val="0"/>
          <w:marBottom w:val="0"/>
          <w:divBdr>
            <w:top w:val="none" w:sz="0" w:space="0" w:color="auto"/>
            <w:left w:val="none" w:sz="0" w:space="0" w:color="auto"/>
            <w:bottom w:val="none" w:sz="0" w:space="0" w:color="auto"/>
            <w:right w:val="none" w:sz="0" w:space="0" w:color="auto"/>
          </w:divBdr>
        </w:div>
        <w:div w:id="911238950">
          <w:marLeft w:val="0"/>
          <w:marRight w:val="0"/>
          <w:marTop w:val="0"/>
          <w:marBottom w:val="0"/>
          <w:divBdr>
            <w:top w:val="none" w:sz="0" w:space="0" w:color="auto"/>
            <w:left w:val="none" w:sz="0" w:space="0" w:color="auto"/>
            <w:bottom w:val="none" w:sz="0" w:space="0" w:color="auto"/>
            <w:right w:val="none" w:sz="0" w:space="0" w:color="auto"/>
          </w:divBdr>
        </w:div>
        <w:div w:id="911238953">
          <w:marLeft w:val="0"/>
          <w:marRight w:val="0"/>
          <w:marTop w:val="0"/>
          <w:marBottom w:val="0"/>
          <w:divBdr>
            <w:top w:val="none" w:sz="0" w:space="0" w:color="auto"/>
            <w:left w:val="none" w:sz="0" w:space="0" w:color="auto"/>
            <w:bottom w:val="none" w:sz="0" w:space="0" w:color="auto"/>
            <w:right w:val="none" w:sz="0" w:space="0" w:color="auto"/>
          </w:divBdr>
        </w:div>
        <w:div w:id="911238957">
          <w:marLeft w:val="0"/>
          <w:marRight w:val="0"/>
          <w:marTop w:val="0"/>
          <w:marBottom w:val="0"/>
          <w:divBdr>
            <w:top w:val="none" w:sz="0" w:space="0" w:color="auto"/>
            <w:left w:val="none" w:sz="0" w:space="0" w:color="auto"/>
            <w:bottom w:val="none" w:sz="0" w:space="0" w:color="auto"/>
            <w:right w:val="none" w:sz="0" w:space="0" w:color="auto"/>
          </w:divBdr>
        </w:div>
        <w:div w:id="911238959">
          <w:marLeft w:val="0"/>
          <w:marRight w:val="0"/>
          <w:marTop w:val="0"/>
          <w:marBottom w:val="0"/>
          <w:divBdr>
            <w:top w:val="none" w:sz="0" w:space="0" w:color="auto"/>
            <w:left w:val="none" w:sz="0" w:space="0" w:color="auto"/>
            <w:bottom w:val="none" w:sz="0" w:space="0" w:color="auto"/>
            <w:right w:val="none" w:sz="0" w:space="0" w:color="auto"/>
          </w:divBdr>
        </w:div>
        <w:div w:id="911238961">
          <w:marLeft w:val="0"/>
          <w:marRight w:val="0"/>
          <w:marTop w:val="0"/>
          <w:marBottom w:val="0"/>
          <w:divBdr>
            <w:top w:val="none" w:sz="0" w:space="0" w:color="auto"/>
            <w:left w:val="none" w:sz="0" w:space="0" w:color="auto"/>
            <w:bottom w:val="none" w:sz="0" w:space="0" w:color="auto"/>
            <w:right w:val="none" w:sz="0" w:space="0" w:color="auto"/>
          </w:divBdr>
        </w:div>
        <w:div w:id="911238966">
          <w:marLeft w:val="0"/>
          <w:marRight w:val="0"/>
          <w:marTop w:val="0"/>
          <w:marBottom w:val="0"/>
          <w:divBdr>
            <w:top w:val="none" w:sz="0" w:space="0" w:color="auto"/>
            <w:left w:val="none" w:sz="0" w:space="0" w:color="auto"/>
            <w:bottom w:val="none" w:sz="0" w:space="0" w:color="auto"/>
            <w:right w:val="none" w:sz="0" w:space="0" w:color="auto"/>
          </w:divBdr>
        </w:div>
        <w:div w:id="911238970">
          <w:marLeft w:val="0"/>
          <w:marRight w:val="0"/>
          <w:marTop w:val="0"/>
          <w:marBottom w:val="0"/>
          <w:divBdr>
            <w:top w:val="none" w:sz="0" w:space="0" w:color="auto"/>
            <w:left w:val="none" w:sz="0" w:space="0" w:color="auto"/>
            <w:bottom w:val="none" w:sz="0" w:space="0" w:color="auto"/>
            <w:right w:val="none" w:sz="0" w:space="0" w:color="auto"/>
          </w:divBdr>
        </w:div>
        <w:div w:id="911238974">
          <w:marLeft w:val="0"/>
          <w:marRight w:val="0"/>
          <w:marTop w:val="0"/>
          <w:marBottom w:val="0"/>
          <w:divBdr>
            <w:top w:val="none" w:sz="0" w:space="0" w:color="auto"/>
            <w:left w:val="none" w:sz="0" w:space="0" w:color="auto"/>
            <w:bottom w:val="none" w:sz="0" w:space="0" w:color="auto"/>
            <w:right w:val="none" w:sz="0" w:space="0" w:color="auto"/>
          </w:divBdr>
        </w:div>
        <w:div w:id="911238979">
          <w:marLeft w:val="0"/>
          <w:marRight w:val="0"/>
          <w:marTop w:val="0"/>
          <w:marBottom w:val="0"/>
          <w:divBdr>
            <w:top w:val="none" w:sz="0" w:space="0" w:color="auto"/>
            <w:left w:val="none" w:sz="0" w:space="0" w:color="auto"/>
            <w:bottom w:val="none" w:sz="0" w:space="0" w:color="auto"/>
            <w:right w:val="none" w:sz="0" w:space="0" w:color="auto"/>
          </w:divBdr>
        </w:div>
        <w:div w:id="911238984">
          <w:marLeft w:val="0"/>
          <w:marRight w:val="0"/>
          <w:marTop w:val="0"/>
          <w:marBottom w:val="0"/>
          <w:divBdr>
            <w:top w:val="none" w:sz="0" w:space="0" w:color="auto"/>
            <w:left w:val="none" w:sz="0" w:space="0" w:color="auto"/>
            <w:bottom w:val="none" w:sz="0" w:space="0" w:color="auto"/>
            <w:right w:val="none" w:sz="0" w:space="0" w:color="auto"/>
          </w:divBdr>
        </w:div>
        <w:div w:id="911238991">
          <w:marLeft w:val="0"/>
          <w:marRight w:val="0"/>
          <w:marTop w:val="0"/>
          <w:marBottom w:val="0"/>
          <w:divBdr>
            <w:top w:val="none" w:sz="0" w:space="0" w:color="auto"/>
            <w:left w:val="none" w:sz="0" w:space="0" w:color="auto"/>
            <w:bottom w:val="none" w:sz="0" w:space="0" w:color="auto"/>
            <w:right w:val="none" w:sz="0" w:space="0" w:color="auto"/>
          </w:divBdr>
        </w:div>
        <w:div w:id="911239005">
          <w:marLeft w:val="0"/>
          <w:marRight w:val="0"/>
          <w:marTop w:val="0"/>
          <w:marBottom w:val="0"/>
          <w:divBdr>
            <w:top w:val="none" w:sz="0" w:space="0" w:color="auto"/>
            <w:left w:val="none" w:sz="0" w:space="0" w:color="auto"/>
            <w:bottom w:val="none" w:sz="0" w:space="0" w:color="auto"/>
            <w:right w:val="none" w:sz="0" w:space="0" w:color="auto"/>
          </w:divBdr>
        </w:div>
        <w:div w:id="911239009">
          <w:marLeft w:val="0"/>
          <w:marRight w:val="0"/>
          <w:marTop w:val="0"/>
          <w:marBottom w:val="0"/>
          <w:divBdr>
            <w:top w:val="none" w:sz="0" w:space="0" w:color="auto"/>
            <w:left w:val="none" w:sz="0" w:space="0" w:color="auto"/>
            <w:bottom w:val="none" w:sz="0" w:space="0" w:color="auto"/>
            <w:right w:val="none" w:sz="0" w:space="0" w:color="auto"/>
          </w:divBdr>
        </w:div>
        <w:div w:id="911239010">
          <w:marLeft w:val="0"/>
          <w:marRight w:val="0"/>
          <w:marTop w:val="0"/>
          <w:marBottom w:val="0"/>
          <w:divBdr>
            <w:top w:val="none" w:sz="0" w:space="0" w:color="auto"/>
            <w:left w:val="none" w:sz="0" w:space="0" w:color="auto"/>
            <w:bottom w:val="none" w:sz="0" w:space="0" w:color="auto"/>
            <w:right w:val="none" w:sz="0" w:space="0" w:color="auto"/>
          </w:divBdr>
        </w:div>
        <w:div w:id="911239011">
          <w:marLeft w:val="0"/>
          <w:marRight w:val="0"/>
          <w:marTop w:val="0"/>
          <w:marBottom w:val="0"/>
          <w:divBdr>
            <w:top w:val="none" w:sz="0" w:space="0" w:color="auto"/>
            <w:left w:val="none" w:sz="0" w:space="0" w:color="auto"/>
            <w:bottom w:val="none" w:sz="0" w:space="0" w:color="auto"/>
            <w:right w:val="none" w:sz="0" w:space="0" w:color="auto"/>
          </w:divBdr>
        </w:div>
        <w:div w:id="911239014">
          <w:marLeft w:val="0"/>
          <w:marRight w:val="0"/>
          <w:marTop w:val="0"/>
          <w:marBottom w:val="0"/>
          <w:divBdr>
            <w:top w:val="none" w:sz="0" w:space="0" w:color="auto"/>
            <w:left w:val="none" w:sz="0" w:space="0" w:color="auto"/>
            <w:bottom w:val="none" w:sz="0" w:space="0" w:color="auto"/>
            <w:right w:val="none" w:sz="0" w:space="0" w:color="auto"/>
          </w:divBdr>
        </w:div>
        <w:div w:id="911239015">
          <w:marLeft w:val="0"/>
          <w:marRight w:val="0"/>
          <w:marTop w:val="0"/>
          <w:marBottom w:val="0"/>
          <w:divBdr>
            <w:top w:val="none" w:sz="0" w:space="0" w:color="auto"/>
            <w:left w:val="none" w:sz="0" w:space="0" w:color="auto"/>
            <w:bottom w:val="none" w:sz="0" w:space="0" w:color="auto"/>
            <w:right w:val="none" w:sz="0" w:space="0" w:color="auto"/>
          </w:divBdr>
        </w:div>
        <w:div w:id="911239017">
          <w:marLeft w:val="0"/>
          <w:marRight w:val="0"/>
          <w:marTop w:val="0"/>
          <w:marBottom w:val="0"/>
          <w:divBdr>
            <w:top w:val="none" w:sz="0" w:space="0" w:color="auto"/>
            <w:left w:val="none" w:sz="0" w:space="0" w:color="auto"/>
            <w:bottom w:val="none" w:sz="0" w:space="0" w:color="auto"/>
            <w:right w:val="none" w:sz="0" w:space="0" w:color="auto"/>
          </w:divBdr>
        </w:div>
        <w:div w:id="911239026">
          <w:marLeft w:val="0"/>
          <w:marRight w:val="0"/>
          <w:marTop w:val="0"/>
          <w:marBottom w:val="0"/>
          <w:divBdr>
            <w:top w:val="none" w:sz="0" w:space="0" w:color="auto"/>
            <w:left w:val="none" w:sz="0" w:space="0" w:color="auto"/>
            <w:bottom w:val="none" w:sz="0" w:space="0" w:color="auto"/>
            <w:right w:val="none" w:sz="0" w:space="0" w:color="auto"/>
          </w:divBdr>
        </w:div>
        <w:div w:id="911239027">
          <w:marLeft w:val="0"/>
          <w:marRight w:val="0"/>
          <w:marTop w:val="0"/>
          <w:marBottom w:val="0"/>
          <w:divBdr>
            <w:top w:val="none" w:sz="0" w:space="0" w:color="auto"/>
            <w:left w:val="none" w:sz="0" w:space="0" w:color="auto"/>
            <w:bottom w:val="none" w:sz="0" w:space="0" w:color="auto"/>
            <w:right w:val="none" w:sz="0" w:space="0" w:color="auto"/>
          </w:divBdr>
        </w:div>
        <w:div w:id="911239033">
          <w:marLeft w:val="0"/>
          <w:marRight w:val="0"/>
          <w:marTop w:val="0"/>
          <w:marBottom w:val="0"/>
          <w:divBdr>
            <w:top w:val="none" w:sz="0" w:space="0" w:color="auto"/>
            <w:left w:val="none" w:sz="0" w:space="0" w:color="auto"/>
            <w:bottom w:val="none" w:sz="0" w:space="0" w:color="auto"/>
            <w:right w:val="none" w:sz="0" w:space="0" w:color="auto"/>
          </w:divBdr>
        </w:div>
        <w:div w:id="911239034">
          <w:marLeft w:val="0"/>
          <w:marRight w:val="0"/>
          <w:marTop w:val="0"/>
          <w:marBottom w:val="0"/>
          <w:divBdr>
            <w:top w:val="none" w:sz="0" w:space="0" w:color="auto"/>
            <w:left w:val="none" w:sz="0" w:space="0" w:color="auto"/>
            <w:bottom w:val="none" w:sz="0" w:space="0" w:color="auto"/>
            <w:right w:val="none" w:sz="0" w:space="0" w:color="auto"/>
          </w:divBdr>
        </w:div>
        <w:div w:id="911239036">
          <w:marLeft w:val="0"/>
          <w:marRight w:val="0"/>
          <w:marTop w:val="0"/>
          <w:marBottom w:val="0"/>
          <w:divBdr>
            <w:top w:val="none" w:sz="0" w:space="0" w:color="auto"/>
            <w:left w:val="none" w:sz="0" w:space="0" w:color="auto"/>
            <w:bottom w:val="none" w:sz="0" w:space="0" w:color="auto"/>
            <w:right w:val="none" w:sz="0" w:space="0" w:color="auto"/>
          </w:divBdr>
        </w:div>
        <w:div w:id="911239046">
          <w:marLeft w:val="0"/>
          <w:marRight w:val="0"/>
          <w:marTop w:val="0"/>
          <w:marBottom w:val="0"/>
          <w:divBdr>
            <w:top w:val="none" w:sz="0" w:space="0" w:color="auto"/>
            <w:left w:val="none" w:sz="0" w:space="0" w:color="auto"/>
            <w:bottom w:val="none" w:sz="0" w:space="0" w:color="auto"/>
            <w:right w:val="none" w:sz="0" w:space="0" w:color="auto"/>
          </w:divBdr>
        </w:div>
        <w:div w:id="911239047">
          <w:marLeft w:val="0"/>
          <w:marRight w:val="0"/>
          <w:marTop w:val="0"/>
          <w:marBottom w:val="0"/>
          <w:divBdr>
            <w:top w:val="none" w:sz="0" w:space="0" w:color="auto"/>
            <w:left w:val="none" w:sz="0" w:space="0" w:color="auto"/>
            <w:bottom w:val="none" w:sz="0" w:space="0" w:color="auto"/>
            <w:right w:val="none" w:sz="0" w:space="0" w:color="auto"/>
          </w:divBdr>
        </w:div>
        <w:div w:id="911239140">
          <w:marLeft w:val="0"/>
          <w:marRight w:val="0"/>
          <w:marTop w:val="0"/>
          <w:marBottom w:val="0"/>
          <w:divBdr>
            <w:top w:val="none" w:sz="0" w:space="0" w:color="auto"/>
            <w:left w:val="none" w:sz="0" w:space="0" w:color="auto"/>
            <w:bottom w:val="none" w:sz="0" w:space="0" w:color="auto"/>
            <w:right w:val="none" w:sz="0" w:space="0" w:color="auto"/>
          </w:divBdr>
        </w:div>
      </w:divsChild>
    </w:div>
    <w:div w:id="911238967">
      <w:marLeft w:val="0"/>
      <w:marRight w:val="0"/>
      <w:marTop w:val="0"/>
      <w:marBottom w:val="0"/>
      <w:divBdr>
        <w:top w:val="none" w:sz="0" w:space="0" w:color="auto"/>
        <w:left w:val="none" w:sz="0" w:space="0" w:color="auto"/>
        <w:bottom w:val="none" w:sz="0" w:space="0" w:color="auto"/>
        <w:right w:val="none" w:sz="0" w:space="0" w:color="auto"/>
      </w:divBdr>
    </w:div>
    <w:div w:id="911238971">
      <w:marLeft w:val="0"/>
      <w:marRight w:val="0"/>
      <w:marTop w:val="0"/>
      <w:marBottom w:val="0"/>
      <w:divBdr>
        <w:top w:val="none" w:sz="0" w:space="0" w:color="auto"/>
        <w:left w:val="none" w:sz="0" w:space="0" w:color="auto"/>
        <w:bottom w:val="none" w:sz="0" w:space="0" w:color="auto"/>
        <w:right w:val="none" w:sz="0" w:space="0" w:color="auto"/>
      </w:divBdr>
    </w:div>
    <w:div w:id="911238975">
      <w:marLeft w:val="0"/>
      <w:marRight w:val="0"/>
      <w:marTop w:val="0"/>
      <w:marBottom w:val="0"/>
      <w:divBdr>
        <w:top w:val="none" w:sz="0" w:space="0" w:color="auto"/>
        <w:left w:val="none" w:sz="0" w:space="0" w:color="auto"/>
        <w:bottom w:val="none" w:sz="0" w:space="0" w:color="auto"/>
        <w:right w:val="none" w:sz="0" w:space="0" w:color="auto"/>
      </w:divBdr>
    </w:div>
    <w:div w:id="911238988">
      <w:marLeft w:val="0"/>
      <w:marRight w:val="0"/>
      <w:marTop w:val="0"/>
      <w:marBottom w:val="0"/>
      <w:divBdr>
        <w:top w:val="none" w:sz="0" w:space="0" w:color="auto"/>
        <w:left w:val="none" w:sz="0" w:space="0" w:color="auto"/>
        <w:bottom w:val="none" w:sz="0" w:space="0" w:color="auto"/>
        <w:right w:val="none" w:sz="0" w:space="0" w:color="auto"/>
      </w:divBdr>
      <w:divsChild>
        <w:div w:id="911238916">
          <w:marLeft w:val="0"/>
          <w:marRight w:val="0"/>
          <w:marTop w:val="0"/>
          <w:marBottom w:val="0"/>
          <w:divBdr>
            <w:top w:val="none" w:sz="0" w:space="0" w:color="auto"/>
            <w:left w:val="none" w:sz="0" w:space="0" w:color="auto"/>
            <w:bottom w:val="none" w:sz="0" w:space="0" w:color="auto"/>
            <w:right w:val="none" w:sz="0" w:space="0" w:color="auto"/>
          </w:divBdr>
        </w:div>
        <w:div w:id="911238927">
          <w:marLeft w:val="0"/>
          <w:marRight w:val="0"/>
          <w:marTop w:val="0"/>
          <w:marBottom w:val="0"/>
          <w:divBdr>
            <w:top w:val="none" w:sz="0" w:space="0" w:color="auto"/>
            <w:left w:val="none" w:sz="0" w:space="0" w:color="auto"/>
            <w:bottom w:val="none" w:sz="0" w:space="0" w:color="auto"/>
            <w:right w:val="none" w:sz="0" w:space="0" w:color="auto"/>
          </w:divBdr>
        </w:div>
        <w:div w:id="911238931">
          <w:marLeft w:val="0"/>
          <w:marRight w:val="0"/>
          <w:marTop w:val="0"/>
          <w:marBottom w:val="0"/>
          <w:divBdr>
            <w:top w:val="none" w:sz="0" w:space="0" w:color="auto"/>
            <w:left w:val="none" w:sz="0" w:space="0" w:color="auto"/>
            <w:bottom w:val="none" w:sz="0" w:space="0" w:color="auto"/>
            <w:right w:val="none" w:sz="0" w:space="0" w:color="auto"/>
          </w:divBdr>
        </w:div>
        <w:div w:id="911238940">
          <w:marLeft w:val="0"/>
          <w:marRight w:val="0"/>
          <w:marTop w:val="0"/>
          <w:marBottom w:val="0"/>
          <w:divBdr>
            <w:top w:val="none" w:sz="0" w:space="0" w:color="auto"/>
            <w:left w:val="none" w:sz="0" w:space="0" w:color="auto"/>
            <w:bottom w:val="none" w:sz="0" w:space="0" w:color="auto"/>
            <w:right w:val="none" w:sz="0" w:space="0" w:color="auto"/>
          </w:divBdr>
        </w:div>
        <w:div w:id="911238941">
          <w:marLeft w:val="0"/>
          <w:marRight w:val="0"/>
          <w:marTop w:val="0"/>
          <w:marBottom w:val="0"/>
          <w:divBdr>
            <w:top w:val="none" w:sz="0" w:space="0" w:color="auto"/>
            <w:left w:val="none" w:sz="0" w:space="0" w:color="auto"/>
            <w:bottom w:val="none" w:sz="0" w:space="0" w:color="auto"/>
            <w:right w:val="none" w:sz="0" w:space="0" w:color="auto"/>
          </w:divBdr>
        </w:div>
        <w:div w:id="911238945">
          <w:marLeft w:val="0"/>
          <w:marRight w:val="0"/>
          <w:marTop w:val="0"/>
          <w:marBottom w:val="0"/>
          <w:divBdr>
            <w:top w:val="none" w:sz="0" w:space="0" w:color="auto"/>
            <w:left w:val="none" w:sz="0" w:space="0" w:color="auto"/>
            <w:bottom w:val="none" w:sz="0" w:space="0" w:color="auto"/>
            <w:right w:val="none" w:sz="0" w:space="0" w:color="auto"/>
          </w:divBdr>
        </w:div>
        <w:div w:id="911238947">
          <w:marLeft w:val="0"/>
          <w:marRight w:val="0"/>
          <w:marTop w:val="0"/>
          <w:marBottom w:val="0"/>
          <w:divBdr>
            <w:top w:val="none" w:sz="0" w:space="0" w:color="auto"/>
            <w:left w:val="none" w:sz="0" w:space="0" w:color="auto"/>
            <w:bottom w:val="none" w:sz="0" w:space="0" w:color="auto"/>
            <w:right w:val="none" w:sz="0" w:space="0" w:color="auto"/>
          </w:divBdr>
        </w:div>
        <w:div w:id="911238948">
          <w:marLeft w:val="0"/>
          <w:marRight w:val="0"/>
          <w:marTop w:val="0"/>
          <w:marBottom w:val="0"/>
          <w:divBdr>
            <w:top w:val="none" w:sz="0" w:space="0" w:color="auto"/>
            <w:left w:val="none" w:sz="0" w:space="0" w:color="auto"/>
            <w:bottom w:val="none" w:sz="0" w:space="0" w:color="auto"/>
            <w:right w:val="none" w:sz="0" w:space="0" w:color="auto"/>
          </w:divBdr>
        </w:div>
        <w:div w:id="911238949">
          <w:marLeft w:val="0"/>
          <w:marRight w:val="0"/>
          <w:marTop w:val="0"/>
          <w:marBottom w:val="0"/>
          <w:divBdr>
            <w:top w:val="none" w:sz="0" w:space="0" w:color="auto"/>
            <w:left w:val="none" w:sz="0" w:space="0" w:color="auto"/>
            <w:bottom w:val="none" w:sz="0" w:space="0" w:color="auto"/>
            <w:right w:val="none" w:sz="0" w:space="0" w:color="auto"/>
          </w:divBdr>
        </w:div>
        <w:div w:id="911238952">
          <w:marLeft w:val="0"/>
          <w:marRight w:val="0"/>
          <w:marTop w:val="0"/>
          <w:marBottom w:val="0"/>
          <w:divBdr>
            <w:top w:val="none" w:sz="0" w:space="0" w:color="auto"/>
            <w:left w:val="none" w:sz="0" w:space="0" w:color="auto"/>
            <w:bottom w:val="none" w:sz="0" w:space="0" w:color="auto"/>
            <w:right w:val="none" w:sz="0" w:space="0" w:color="auto"/>
          </w:divBdr>
        </w:div>
        <w:div w:id="911238960">
          <w:marLeft w:val="0"/>
          <w:marRight w:val="0"/>
          <w:marTop w:val="0"/>
          <w:marBottom w:val="0"/>
          <w:divBdr>
            <w:top w:val="none" w:sz="0" w:space="0" w:color="auto"/>
            <w:left w:val="none" w:sz="0" w:space="0" w:color="auto"/>
            <w:bottom w:val="none" w:sz="0" w:space="0" w:color="auto"/>
            <w:right w:val="none" w:sz="0" w:space="0" w:color="auto"/>
          </w:divBdr>
        </w:div>
        <w:div w:id="911238978">
          <w:marLeft w:val="0"/>
          <w:marRight w:val="0"/>
          <w:marTop w:val="0"/>
          <w:marBottom w:val="0"/>
          <w:divBdr>
            <w:top w:val="none" w:sz="0" w:space="0" w:color="auto"/>
            <w:left w:val="none" w:sz="0" w:space="0" w:color="auto"/>
            <w:bottom w:val="none" w:sz="0" w:space="0" w:color="auto"/>
            <w:right w:val="none" w:sz="0" w:space="0" w:color="auto"/>
          </w:divBdr>
        </w:div>
        <w:div w:id="911238989">
          <w:marLeft w:val="0"/>
          <w:marRight w:val="0"/>
          <w:marTop w:val="0"/>
          <w:marBottom w:val="0"/>
          <w:divBdr>
            <w:top w:val="none" w:sz="0" w:space="0" w:color="auto"/>
            <w:left w:val="none" w:sz="0" w:space="0" w:color="auto"/>
            <w:bottom w:val="none" w:sz="0" w:space="0" w:color="auto"/>
            <w:right w:val="none" w:sz="0" w:space="0" w:color="auto"/>
          </w:divBdr>
        </w:div>
        <w:div w:id="911238993">
          <w:marLeft w:val="0"/>
          <w:marRight w:val="0"/>
          <w:marTop w:val="0"/>
          <w:marBottom w:val="0"/>
          <w:divBdr>
            <w:top w:val="none" w:sz="0" w:space="0" w:color="auto"/>
            <w:left w:val="none" w:sz="0" w:space="0" w:color="auto"/>
            <w:bottom w:val="none" w:sz="0" w:space="0" w:color="auto"/>
            <w:right w:val="none" w:sz="0" w:space="0" w:color="auto"/>
          </w:divBdr>
        </w:div>
        <w:div w:id="911238994">
          <w:marLeft w:val="0"/>
          <w:marRight w:val="0"/>
          <w:marTop w:val="0"/>
          <w:marBottom w:val="0"/>
          <w:divBdr>
            <w:top w:val="none" w:sz="0" w:space="0" w:color="auto"/>
            <w:left w:val="none" w:sz="0" w:space="0" w:color="auto"/>
            <w:bottom w:val="none" w:sz="0" w:space="0" w:color="auto"/>
            <w:right w:val="none" w:sz="0" w:space="0" w:color="auto"/>
          </w:divBdr>
        </w:div>
        <w:div w:id="911238995">
          <w:marLeft w:val="0"/>
          <w:marRight w:val="0"/>
          <w:marTop w:val="0"/>
          <w:marBottom w:val="0"/>
          <w:divBdr>
            <w:top w:val="none" w:sz="0" w:space="0" w:color="auto"/>
            <w:left w:val="none" w:sz="0" w:space="0" w:color="auto"/>
            <w:bottom w:val="none" w:sz="0" w:space="0" w:color="auto"/>
            <w:right w:val="none" w:sz="0" w:space="0" w:color="auto"/>
          </w:divBdr>
        </w:div>
        <w:div w:id="911239020">
          <w:marLeft w:val="0"/>
          <w:marRight w:val="0"/>
          <w:marTop w:val="0"/>
          <w:marBottom w:val="0"/>
          <w:divBdr>
            <w:top w:val="none" w:sz="0" w:space="0" w:color="auto"/>
            <w:left w:val="none" w:sz="0" w:space="0" w:color="auto"/>
            <w:bottom w:val="none" w:sz="0" w:space="0" w:color="auto"/>
            <w:right w:val="none" w:sz="0" w:space="0" w:color="auto"/>
          </w:divBdr>
        </w:div>
        <w:div w:id="911239022">
          <w:marLeft w:val="0"/>
          <w:marRight w:val="0"/>
          <w:marTop w:val="0"/>
          <w:marBottom w:val="0"/>
          <w:divBdr>
            <w:top w:val="none" w:sz="0" w:space="0" w:color="auto"/>
            <w:left w:val="none" w:sz="0" w:space="0" w:color="auto"/>
            <w:bottom w:val="none" w:sz="0" w:space="0" w:color="auto"/>
            <w:right w:val="none" w:sz="0" w:space="0" w:color="auto"/>
          </w:divBdr>
        </w:div>
        <w:div w:id="911239042">
          <w:marLeft w:val="0"/>
          <w:marRight w:val="0"/>
          <w:marTop w:val="0"/>
          <w:marBottom w:val="0"/>
          <w:divBdr>
            <w:top w:val="none" w:sz="0" w:space="0" w:color="auto"/>
            <w:left w:val="none" w:sz="0" w:space="0" w:color="auto"/>
            <w:bottom w:val="none" w:sz="0" w:space="0" w:color="auto"/>
            <w:right w:val="none" w:sz="0" w:space="0" w:color="auto"/>
          </w:divBdr>
        </w:div>
        <w:div w:id="911239050">
          <w:marLeft w:val="0"/>
          <w:marRight w:val="0"/>
          <w:marTop w:val="0"/>
          <w:marBottom w:val="0"/>
          <w:divBdr>
            <w:top w:val="none" w:sz="0" w:space="0" w:color="auto"/>
            <w:left w:val="none" w:sz="0" w:space="0" w:color="auto"/>
            <w:bottom w:val="none" w:sz="0" w:space="0" w:color="auto"/>
            <w:right w:val="none" w:sz="0" w:space="0" w:color="auto"/>
          </w:divBdr>
        </w:div>
        <w:div w:id="911239052">
          <w:marLeft w:val="0"/>
          <w:marRight w:val="0"/>
          <w:marTop w:val="0"/>
          <w:marBottom w:val="0"/>
          <w:divBdr>
            <w:top w:val="none" w:sz="0" w:space="0" w:color="auto"/>
            <w:left w:val="none" w:sz="0" w:space="0" w:color="auto"/>
            <w:bottom w:val="none" w:sz="0" w:space="0" w:color="auto"/>
            <w:right w:val="none" w:sz="0" w:space="0" w:color="auto"/>
          </w:divBdr>
        </w:div>
      </w:divsChild>
    </w:div>
    <w:div w:id="911238998">
      <w:marLeft w:val="0"/>
      <w:marRight w:val="0"/>
      <w:marTop w:val="0"/>
      <w:marBottom w:val="0"/>
      <w:divBdr>
        <w:top w:val="none" w:sz="0" w:space="0" w:color="auto"/>
        <w:left w:val="none" w:sz="0" w:space="0" w:color="auto"/>
        <w:bottom w:val="none" w:sz="0" w:space="0" w:color="auto"/>
        <w:right w:val="none" w:sz="0" w:space="0" w:color="auto"/>
      </w:divBdr>
      <w:divsChild>
        <w:div w:id="911238917">
          <w:marLeft w:val="0"/>
          <w:marRight w:val="0"/>
          <w:marTop w:val="0"/>
          <w:marBottom w:val="0"/>
          <w:divBdr>
            <w:top w:val="none" w:sz="0" w:space="0" w:color="auto"/>
            <w:left w:val="none" w:sz="0" w:space="0" w:color="auto"/>
            <w:bottom w:val="none" w:sz="0" w:space="0" w:color="auto"/>
            <w:right w:val="none" w:sz="0" w:space="0" w:color="auto"/>
          </w:divBdr>
        </w:div>
        <w:div w:id="911238922">
          <w:marLeft w:val="0"/>
          <w:marRight w:val="0"/>
          <w:marTop w:val="0"/>
          <w:marBottom w:val="0"/>
          <w:divBdr>
            <w:top w:val="none" w:sz="0" w:space="0" w:color="auto"/>
            <w:left w:val="none" w:sz="0" w:space="0" w:color="auto"/>
            <w:bottom w:val="none" w:sz="0" w:space="0" w:color="auto"/>
            <w:right w:val="none" w:sz="0" w:space="0" w:color="auto"/>
          </w:divBdr>
        </w:div>
        <w:div w:id="911238938">
          <w:marLeft w:val="0"/>
          <w:marRight w:val="0"/>
          <w:marTop w:val="0"/>
          <w:marBottom w:val="0"/>
          <w:divBdr>
            <w:top w:val="none" w:sz="0" w:space="0" w:color="auto"/>
            <w:left w:val="none" w:sz="0" w:space="0" w:color="auto"/>
            <w:bottom w:val="none" w:sz="0" w:space="0" w:color="auto"/>
            <w:right w:val="none" w:sz="0" w:space="0" w:color="auto"/>
          </w:divBdr>
        </w:div>
        <w:div w:id="911238944">
          <w:marLeft w:val="0"/>
          <w:marRight w:val="0"/>
          <w:marTop w:val="0"/>
          <w:marBottom w:val="0"/>
          <w:divBdr>
            <w:top w:val="none" w:sz="0" w:space="0" w:color="auto"/>
            <w:left w:val="none" w:sz="0" w:space="0" w:color="auto"/>
            <w:bottom w:val="none" w:sz="0" w:space="0" w:color="auto"/>
            <w:right w:val="none" w:sz="0" w:space="0" w:color="auto"/>
          </w:divBdr>
        </w:div>
        <w:div w:id="911238955">
          <w:marLeft w:val="0"/>
          <w:marRight w:val="0"/>
          <w:marTop w:val="0"/>
          <w:marBottom w:val="0"/>
          <w:divBdr>
            <w:top w:val="none" w:sz="0" w:space="0" w:color="auto"/>
            <w:left w:val="none" w:sz="0" w:space="0" w:color="auto"/>
            <w:bottom w:val="none" w:sz="0" w:space="0" w:color="auto"/>
            <w:right w:val="none" w:sz="0" w:space="0" w:color="auto"/>
          </w:divBdr>
        </w:div>
        <w:div w:id="911238963">
          <w:marLeft w:val="0"/>
          <w:marRight w:val="0"/>
          <w:marTop w:val="0"/>
          <w:marBottom w:val="0"/>
          <w:divBdr>
            <w:top w:val="none" w:sz="0" w:space="0" w:color="auto"/>
            <w:left w:val="none" w:sz="0" w:space="0" w:color="auto"/>
            <w:bottom w:val="none" w:sz="0" w:space="0" w:color="auto"/>
            <w:right w:val="none" w:sz="0" w:space="0" w:color="auto"/>
          </w:divBdr>
        </w:div>
        <w:div w:id="911238968">
          <w:marLeft w:val="0"/>
          <w:marRight w:val="0"/>
          <w:marTop w:val="0"/>
          <w:marBottom w:val="0"/>
          <w:divBdr>
            <w:top w:val="none" w:sz="0" w:space="0" w:color="auto"/>
            <w:left w:val="none" w:sz="0" w:space="0" w:color="auto"/>
            <w:bottom w:val="none" w:sz="0" w:space="0" w:color="auto"/>
            <w:right w:val="none" w:sz="0" w:space="0" w:color="auto"/>
          </w:divBdr>
        </w:div>
        <w:div w:id="911238977">
          <w:marLeft w:val="0"/>
          <w:marRight w:val="0"/>
          <w:marTop w:val="0"/>
          <w:marBottom w:val="0"/>
          <w:divBdr>
            <w:top w:val="none" w:sz="0" w:space="0" w:color="auto"/>
            <w:left w:val="none" w:sz="0" w:space="0" w:color="auto"/>
            <w:bottom w:val="none" w:sz="0" w:space="0" w:color="auto"/>
            <w:right w:val="none" w:sz="0" w:space="0" w:color="auto"/>
          </w:divBdr>
        </w:div>
        <w:div w:id="911238980">
          <w:marLeft w:val="0"/>
          <w:marRight w:val="0"/>
          <w:marTop w:val="0"/>
          <w:marBottom w:val="0"/>
          <w:divBdr>
            <w:top w:val="none" w:sz="0" w:space="0" w:color="auto"/>
            <w:left w:val="none" w:sz="0" w:space="0" w:color="auto"/>
            <w:bottom w:val="none" w:sz="0" w:space="0" w:color="auto"/>
            <w:right w:val="none" w:sz="0" w:space="0" w:color="auto"/>
          </w:divBdr>
        </w:div>
        <w:div w:id="911238981">
          <w:marLeft w:val="0"/>
          <w:marRight w:val="0"/>
          <w:marTop w:val="0"/>
          <w:marBottom w:val="0"/>
          <w:divBdr>
            <w:top w:val="none" w:sz="0" w:space="0" w:color="auto"/>
            <w:left w:val="none" w:sz="0" w:space="0" w:color="auto"/>
            <w:bottom w:val="none" w:sz="0" w:space="0" w:color="auto"/>
            <w:right w:val="none" w:sz="0" w:space="0" w:color="auto"/>
          </w:divBdr>
        </w:div>
        <w:div w:id="911238982">
          <w:marLeft w:val="0"/>
          <w:marRight w:val="0"/>
          <w:marTop w:val="0"/>
          <w:marBottom w:val="0"/>
          <w:divBdr>
            <w:top w:val="none" w:sz="0" w:space="0" w:color="auto"/>
            <w:left w:val="none" w:sz="0" w:space="0" w:color="auto"/>
            <w:bottom w:val="none" w:sz="0" w:space="0" w:color="auto"/>
            <w:right w:val="none" w:sz="0" w:space="0" w:color="auto"/>
          </w:divBdr>
        </w:div>
        <w:div w:id="911238985">
          <w:marLeft w:val="0"/>
          <w:marRight w:val="0"/>
          <w:marTop w:val="0"/>
          <w:marBottom w:val="0"/>
          <w:divBdr>
            <w:top w:val="none" w:sz="0" w:space="0" w:color="auto"/>
            <w:left w:val="none" w:sz="0" w:space="0" w:color="auto"/>
            <w:bottom w:val="none" w:sz="0" w:space="0" w:color="auto"/>
            <w:right w:val="none" w:sz="0" w:space="0" w:color="auto"/>
          </w:divBdr>
        </w:div>
        <w:div w:id="911238992">
          <w:marLeft w:val="0"/>
          <w:marRight w:val="0"/>
          <w:marTop w:val="0"/>
          <w:marBottom w:val="0"/>
          <w:divBdr>
            <w:top w:val="none" w:sz="0" w:space="0" w:color="auto"/>
            <w:left w:val="none" w:sz="0" w:space="0" w:color="auto"/>
            <w:bottom w:val="none" w:sz="0" w:space="0" w:color="auto"/>
            <w:right w:val="none" w:sz="0" w:space="0" w:color="auto"/>
          </w:divBdr>
        </w:div>
        <w:div w:id="911238996">
          <w:marLeft w:val="0"/>
          <w:marRight w:val="0"/>
          <w:marTop w:val="0"/>
          <w:marBottom w:val="0"/>
          <w:divBdr>
            <w:top w:val="none" w:sz="0" w:space="0" w:color="auto"/>
            <w:left w:val="none" w:sz="0" w:space="0" w:color="auto"/>
            <w:bottom w:val="none" w:sz="0" w:space="0" w:color="auto"/>
            <w:right w:val="none" w:sz="0" w:space="0" w:color="auto"/>
          </w:divBdr>
        </w:div>
        <w:div w:id="911238999">
          <w:marLeft w:val="0"/>
          <w:marRight w:val="0"/>
          <w:marTop w:val="0"/>
          <w:marBottom w:val="0"/>
          <w:divBdr>
            <w:top w:val="none" w:sz="0" w:space="0" w:color="auto"/>
            <w:left w:val="none" w:sz="0" w:space="0" w:color="auto"/>
            <w:bottom w:val="none" w:sz="0" w:space="0" w:color="auto"/>
            <w:right w:val="none" w:sz="0" w:space="0" w:color="auto"/>
          </w:divBdr>
        </w:div>
        <w:div w:id="911239000">
          <w:marLeft w:val="0"/>
          <w:marRight w:val="0"/>
          <w:marTop w:val="0"/>
          <w:marBottom w:val="0"/>
          <w:divBdr>
            <w:top w:val="none" w:sz="0" w:space="0" w:color="auto"/>
            <w:left w:val="none" w:sz="0" w:space="0" w:color="auto"/>
            <w:bottom w:val="none" w:sz="0" w:space="0" w:color="auto"/>
            <w:right w:val="none" w:sz="0" w:space="0" w:color="auto"/>
          </w:divBdr>
        </w:div>
        <w:div w:id="911239002">
          <w:marLeft w:val="0"/>
          <w:marRight w:val="0"/>
          <w:marTop w:val="0"/>
          <w:marBottom w:val="0"/>
          <w:divBdr>
            <w:top w:val="none" w:sz="0" w:space="0" w:color="auto"/>
            <w:left w:val="none" w:sz="0" w:space="0" w:color="auto"/>
            <w:bottom w:val="none" w:sz="0" w:space="0" w:color="auto"/>
            <w:right w:val="none" w:sz="0" w:space="0" w:color="auto"/>
          </w:divBdr>
        </w:div>
        <w:div w:id="911239006">
          <w:marLeft w:val="0"/>
          <w:marRight w:val="0"/>
          <w:marTop w:val="0"/>
          <w:marBottom w:val="0"/>
          <w:divBdr>
            <w:top w:val="none" w:sz="0" w:space="0" w:color="auto"/>
            <w:left w:val="none" w:sz="0" w:space="0" w:color="auto"/>
            <w:bottom w:val="none" w:sz="0" w:space="0" w:color="auto"/>
            <w:right w:val="none" w:sz="0" w:space="0" w:color="auto"/>
          </w:divBdr>
        </w:div>
        <w:div w:id="911239007">
          <w:marLeft w:val="0"/>
          <w:marRight w:val="0"/>
          <w:marTop w:val="0"/>
          <w:marBottom w:val="0"/>
          <w:divBdr>
            <w:top w:val="none" w:sz="0" w:space="0" w:color="auto"/>
            <w:left w:val="none" w:sz="0" w:space="0" w:color="auto"/>
            <w:bottom w:val="none" w:sz="0" w:space="0" w:color="auto"/>
            <w:right w:val="none" w:sz="0" w:space="0" w:color="auto"/>
          </w:divBdr>
        </w:div>
        <w:div w:id="911239018">
          <w:marLeft w:val="0"/>
          <w:marRight w:val="0"/>
          <w:marTop w:val="0"/>
          <w:marBottom w:val="0"/>
          <w:divBdr>
            <w:top w:val="none" w:sz="0" w:space="0" w:color="auto"/>
            <w:left w:val="none" w:sz="0" w:space="0" w:color="auto"/>
            <w:bottom w:val="none" w:sz="0" w:space="0" w:color="auto"/>
            <w:right w:val="none" w:sz="0" w:space="0" w:color="auto"/>
          </w:divBdr>
        </w:div>
        <w:div w:id="911239019">
          <w:marLeft w:val="0"/>
          <w:marRight w:val="0"/>
          <w:marTop w:val="0"/>
          <w:marBottom w:val="0"/>
          <w:divBdr>
            <w:top w:val="none" w:sz="0" w:space="0" w:color="auto"/>
            <w:left w:val="none" w:sz="0" w:space="0" w:color="auto"/>
            <w:bottom w:val="none" w:sz="0" w:space="0" w:color="auto"/>
            <w:right w:val="none" w:sz="0" w:space="0" w:color="auto"/>
          </w:divBdr>
        </w:div>
        <w:div w:id="911239030">
          <w:marLeft w:val="0"/>
          <w:marRight w:val="0"/>
          <w:marTop w:val="0"/>
          <w:marBottom w:val="0"/>
          <w:divBdr>
            <w:top w:val="none" w:sz="0" w:space="0" w:color="auto"/>
            <w:left w:val="none" w:sz="0" w:space="0" w:color="auto"/>
            <w:bottom w:val="none" w:sz="0" w:space="0" w:color="auto"/>
            <w:right w:val="none" w:sz="0" w:space="0" w:color="auto"/>
          </w:divBdr>
        </w:div>
        <w:div w:id="911239031">
          <w:marLeft w:val="0"/>
          <w:marRight w:val="0"/>
          <w:marTop w:val="0"/>
          <w:marBottom w:val="0"/>
          <w:divBdr>
            <w:top w:val="none" w:sz="0" w:space="0" w:color="auto"/>
            <w:left w:val="none" w:sz="0" w:space="0" w:color="auto"/>
            <w:bottom w:val="none" w:sz="0" w:space="0" w:color="auto"/>
            <w:right w:val="none" w:sz="0" w:space="0" w:color="auto"/>
          </w:divBdr>
        </w:div>
        <w:div w:id="911239035">
          <w:marLeft w:val="0"/>
          <w:marRight w:val="0"/>
          <w:marTop w:val="0"/>
          <w:marBottom w:val="0"/>
          <w:divBdr>
            <w:top w:val="none" w:sz="0" w:space="0" w:color="auto"/>
            <w:left w:val="none" w:sz="0" w:space="0" w:color="auto"/>
            <w:bottom w:val="none" w:sz="0" w:space="0" w:color="auto"/>
            <w:right w:val="none" w:sz="0" w:space="0" w:color="auto"/>
          </w:divBdr>
        </w:div>
        <w:div w:id="911239038">
          <w:marLeft w:val="0"/>
          <w:marRight w:val="0"/>
          <w:marTop w:val="0"/>
          <w:marBottom w:val="0"/>
          <w:divBdr>
            <w:top w:val="none" w:sz="0" w:space="0" w:color="auto"/>
            <w:left w:val="none" w:sz="0" w:space="0" w:color="auto"/>
            <w:bottom w:val="none" w:sz="0" w:space="0" w:color="auto"/>
            <w:right w:val="none" w:sz="0" w:space="0" w:color="auto"/>
          </w:divBdr>
        </w:div>
        <w:div w:id="911239045">
          <w:marLeft w:val="0"/>
          <w:marRight w:val="0"/>
          <w:marTop w:val="0"/>
          <w:marBottom w:val="0"/>
          <w:divBdr>
            <w:top w:val="none" w:sz="0" w:space="0" w:color="auto"/>
            <w:left w:val="none" w:sz="0" w:space="0" w:color="auto"/>
            <w:bottom w:val="none" w:sz="0" w:space="0" w:color="auto"/>
            <w:right w:val="none" w:sz="0" w:space="0" w:color="auto"/>
          </w:divBdr>
        </w:div>
        <w:div w:id="911239049">
          <w:marLeft w:val="0"/>
          <w:marRight w:val="0"/>
          <w:marTop w:val="0"/>
          <w:marBottom w:val="0"/>
          <w:divBdr>
            <w:top w:val="none" w:sz="0" w:space="0" w:color="auto"/>
            <w:left w:val="none" w:sz="0" w:space="0" w:color="auto"/>
            <w:bottom w:val="none" w:sz="0" w:space="0" w:color="auto"/>
            <w:right w:val="none" w:sz="0" w:space="0" w:color="auto"/>
          </w:divBdr>
        </w:div>
      </w:divsChild>
    </w:div>
    <w:div w:id="911239003">
      <w:marLeft w:val="0"/>
      <w:marRight w:val="0"/>
      <w:marTop w:val="0"/>
      <w:marBottom w:val="0"/>
      <w:divBdr>
        <w:top w:val="none" w:sz="0" w:space="0" w:color="auto"/>
        <w:left w:val="none" w:sz="0" w:space="0" w:color="auto"/>
        <w:bottom w:val="none" w:sz="0" w:space="0" w:color="auto"/>
        <w:right w:val="none" w:sz="0" w:space="0" w:color="auto"/>
      </w:divBdr>
    </w:div>
    <w:div w:id="911239004">
      <w:marLeft w:val="0"/>
      <w:marRight w:val="0"/>
      <w:marTop w:val="0"/>
      <w:marBottom w:val="0"/>
      <w:divBdr>
        <w:top w:val="none" w:sz="0" w:space="0" w:color="auto"/>
        <w:left w:val="none" w:sz="0" w:space="0" w:color="auto"/>
        <w:bottom w:val="none" w:sz="0" w:space="0" w:color="auto"/>
        <w:right w:val="none" w:sz="0" w:space="0" w:color="auto"/>
      </w:divBdr>
    </w:div>
    <w:div w:id="911239008">
      <w:marLeft w:val="0"/>
      <w:marRight w:val="0"/>
      <w:marTop w:val="0"/>
      <w:marBottom w:val="0"/>
      <w:divBdr>
        <w:top w:val="none" w:sz="0" w:space="0" w:color="auto"/>
        <w:left w:val="none" w:sz="0" w:space="0" w:color="auto"/>
        <w:bottom w:val="none" w:sz="0" w:space="0" w:color="auto"/>
        <w:right w:val="none" w:sz="0" w:space="0" w:color="auto"/>
      </w:divBdr>
    </w:div>
    <w:div w:id="911239016">
      <w:marLeft w:val="0"/>
      <w:marRight w:val="0"/>
      <w:marTop w:val="0"/>
      <w:marBottom w:val="0"/>
      <w:divBdr>
        <w:top w:val="none" w:sz="0" w:space="0" w:color="auto"/>
        <w:left w:val="none" w:sz="0" w:space="0" w:color="auto"/>
        <w:bottom w:val="none" w:sz="0" w:space="0" w:color="auto"/>
        <w:right w:val="none" w:sz="0" w:space="0" w:color="auto"/>
      </w:divBdr>
    </w:div>
    <w:div w:id="911239023">
      <w:marLeft w:val="0"/>
      <w:marRight w:val="0"/>
      <w:marTop w:val="0"/>
      <w:marBottom w:val="0"/>
      <w:divBdr>
        <w:top w:val="none" w:sz="0" w:space="0" w:color="auto"/>
        <w:left w:val="none" w:sz="0" w:space="0" w:color="auto"/>
        <w:bottom w:val="none" w:sz="0" w:space="0" w:color="auto"/>
        <w:right w:val="none" w:sz="0" w:space="0" w:color="auto"/>
      </w:divBdr>
    </w:div>
    <w:div w:id="911239025">
      <w:marLeft w:val="0"/>
      <w:marRight w:val="0"/>
      <w:marTop w:val="0"/>
      <w:marBottom w:val="0"/>
      <w:divBdr>
        <w:top w:val="none" w:sz="0" w:space="0" w:color="auto"/>
        <w:left w:val="none" w:sz="0" w:space="0" w:color="auto"/>
        <w:bottom w:val="none" w:sz="0" w:space="0" w:color="auto"/>
        <w:right w:val="none" w:sz="0" w:space="0" w:color="auto"/>
      </w:divBdr>
      <w:divsChild>
        <w:div w:id="911238919">
          <w:marLeft w:val="0"/>
          <w:marRight w:val="0"/>
          <w:marTop w:val="0"/>
          <w:marBottom w:val="0"/>
          <w:divBdr>
            <w:top w:val="none" w:sz="0" w:space="0" w:color="auto"/>
            <w:left w:val="none" w:sz="0" w:space="0" w:color="auto"/>
            <w:bottom w:val="none" w:sz="0" w:space="0" w:color="auto"/>
            <w:right w:val="none" w:sz="0" w:space="0" w:color="auto"/>
          </w:divBdr>
        </w:div>
        <w:div w:id="911238923">
          <w:marLeft w:val="0"/>
          <w:marRight w:val="0"/>
          <w:marTop w:val="0"/>
          <w:marBottom w:val="0"/>
          <w:divBdr>
            <w:top w:val="none" w:sz="0" w:space="0" w:color="auto"/>
            <w:left w:val="none" w:sz="0" w:space="0" w:color="auto"/>
            <w:bottom w:val="none" w:sz="0" w:space="0" w:color="auto"/>
            <w:right w:val="none" w:sz="0" w:space="0" w:color="auto"/>
          </w:divBdr>
        </w:div>
        <w:div w:id="911238926">
          <w:marLeft w:val="0"/>
          <w:marRight w:val="0"/>
          <w:marTop w:val="0"/>
          <w:marBottom w:val="0"/>
          <w:divBdr>
            <w:top w:val="none" w:sz="0" w:space="0" w:color="auto"/>
            <w:left w:val="none" w:sz="0" w:space="0" w:color="auto"/>
            <w:bottom w:val="none" w:sz="0" w:space="0" w:color="auto"/>
            <w:right w:val="none" w:sz="0" w:space="0" w:color="auto"/>
          </w:divBdr>
        </w:div>
        <w:div w:id="911238932">
          <w:marLeft w:val="0"/>
          <w:marRight w:val="0"/>
          <w:marTop w:val="0"/>
          <w:marBottom w:val="0"/>
          <w:divBdr>
            <w:top w:val="none" w:sz="0" w:space="0" w:color="auto"/>
            <w:left w:val="none" w:sz="0" w:space="0" w:color="auto"/>
            <w:bottom w:val="none" w:sz="0" w:space="0" w:color="auto"/>
            <w:right w:val="none" w:sz="0" w:space="0" w:color="auto"/>
          </w:divBdr>
        </w:div>
        <w:div w:id="911238943">
          <w:marLeft w:val="0"/>
          <w:marRight w:val="0"/>
          <w:marTop w:val="0"/>
          <w:marBottom w:val="0"/>
          <w:divBdr>
            <w:top w:val="none" w:sz="0" w:space="0" w:color="auto"/>
            <w:left w:val="none" w:sz="0" w:space="0" w:color="auto"/>
            <w:bottom w:val="none" w:sz="0" w:space="0" w:color="auto"/>
            <w:right w:val="none" w:sz="0" w:space="0" w:color="auto"/>
          </w:divBdr>
        </w:div>
        <w:div w:id="911238951">
          <w:marLeft w:val="0"/>
          <w:marRight w:val="0"/>
          <w:marTop w:val="0"/>
          <w:marBottom w:val="0"/>
          <w:divBdr>
            <w:top w:val="none" w:sz="0" w:space="0" w:color="auto"/>
            <w:left w:val="none" w:sz="0" w:space="0" w:color="auto"/>
            <w:bottom w:val="none" w:sz="0" w:space="0" w:color="auto"/>
            <w:right w:val="none" w:sz="0" w:space="0" w:color="auto"/>
          </w:divBdr>
        </w:div>
        <w:div w:id="911238964">
          <w:marLeft w:val="0"/>
          <w:marRight w:val="0"/>
          <w:marTop w:val="0"/>
          <w:marBottom w:val="0"/>
          <w:divBdr>
            <w:top w:val="none" w:sz="0" w:space="0" w:color="auto"/>
            <w:left w:val="none" w:sz="0" w:space="0" w:color="auto"/>
            <w:bottom w:val="none" w:sz="0" w:space="0" w:color="auto"/>
            <w:right w:val="none" w:sz="0" w:space="0" w:color="auto"/>
          </w:divBdr>
        </w:div>
        <w:div w:id="911238969">
          <w:marLeft w:val="0"/>
          <w:marRight w:val="0"/>
          <w:marTop w:val="0"/>
          <w:marBottom w:val="0"/>
          <w:divBdr>
            <w:top w:val="none" w:sz="0" w:space="0" w:color="auto"/>
            <w:left w:val="none" w:sz="0" w:space="0" w:color="auto"/>
            <w:bottom w:val="none" w:sz="0" w:space="0" w:color="auto"/>
            <w:right w:val="none" w:sz="0" w:space="0" w:color="auto"/>
          </w:divBdr>
        </w:div>
        <w:div w:id="911238972">
          <w:marLeft w:val="0"/>
          <w:marRight w:val="0"/>
          <w:marTop w:val="0"/>
          <w:marBottom w:val="0"/>
          <w:divBdr>
            <w:top w:val="none" w:sz="0" w:space="0" w:color="auto"/>
            <w:left w:val="none" w:sz="0" w:space="0" w:color="auto"/>
            <w:bottom w:val="none" w:sz="0" w:space="0" w:color="auto"/>
            <w:right w:val="none" w:sz="0" w:space="0" w:color="auto"/>
          </w:divBdr>
        </w:div>
        <w:div w:id="911238976">
          <w:marLeft w:val="0"/>
          <w:marRight w:val="0"/>
          <w:marTop w:val="0"/>
          <w:marBottom w:val="0"/>
          <w:divBdr>
            <w:top w:val="none" w:sz="0" w:space="0" w:color="auto"/>
            <w:left w:val="none" w:sz="0" w:space="0" w:color="auto"/>
            <w:bottom w:val="none" w:sz="0" w:space="0" w:color="auto"/>
            <w:right w:val="none" w:sz="0" w:space="0" w:color="auto"/>
          </w:divBdr>
        </w:div>
        <w:div w:id="911238983">
          <w:marLeft w:val="0"/>
          <w:marRight w:val="0"/>
          <w:marTop w:val="0"/>
          <w:marBottom w:val="0"/>
          <w:divBdr>
            <w:top w:val="none" w:sz="0" w:space="0" w:color="auto"/>
            <w:left w:val="none" w:sz="0" w:space="0" w:color="auto"/>
            <w:bottom w:val="none" w:sz="0" w:space="0" w:color="auto"/>
            <w:right w:val="none" w:sz="0" w:space="0" w:color="auto"/>
          </w:divBdr>
        </w:div>
        <w:div w:id="911238986">
          <w:marLeft w:val="0"/>
          <w:marRight w:val="0"/>
          <w:marTop w:val="0"/>
          <w:marBottom w:val="0"/>
          <w:divBdr>
            <w:top w:val="none" w:sz="0" w:space="0" w:color="auto"/>
            <w:left w:val="none" w:sz="0" w:space="0" w:color="auto"/>
            <w:bottom w:val="none" w:sz="0" w:space="0" w:color="auto"/>
            <w:right w:val="none" w:sz="0" w:space="0" w:color="auto"/>
          </w:divBdr>
        </w:div>
        <w:div w:id="911238987">
          <w:marLeft w:val="0"/>
          <w:marRight w:val="0"/>
          <w:marTop w:val="0"/>
          <w:marBottom w:val="0"/>
          <w:divBdr>
            <w:top w:val="none" w:sz="0" w:space="0" w:color="auto"/>
            <w:left w:val="none" w:sz="0" w:space="0" w:color="auto"/>
            <w:bottom w:val="none" w:sz="0" w:space="0" w:color="auto"/>
            <w:right w:val="none" w:sz="0" w:space="0" w:color="auto"/>
          </w:divBdr>
        </w:div>
        <w:div w:id="911238990">
          <w:marLeft w:val="0"/>
          <w:marRight w:val="0"/>
          <w:marTop w:val="0"/>
          <w:marBottom w:val="0"/>
          <w:divBdr>
            <w:top w:val="none" w:sz="0" w:space="0" w:color="auto"/>
            <w:left w:val="none" w:sz="0" w:space="0" w:color="auto"/>
            <w:bottom w:val="none" w:sz="0" w:space="0" w:color="auto"/>
            <w:right w:val="none" w:sz="0" w:space="0" w:color="auto"/>
          </w:divBdr>
        </w:div>
        <w:div w:id="911239001">
          <w:marLeft w:val="0"/>
          <w:marRight w:val="0"/>
          <w:marTop w:val="0"/>
          <w:marBottom w:val="0"/>
          <w:divBdr>
            <w:top w:val="none" w:sz="0" w:space="0" w:color="auto"/>
            <w:left w:val="none" w:sz="0" w:space="0" w:color="auto"/>
            <w:bottom w:val="none" w:sz="0" w:space="0" w:color="auto"/>
            <w:right w:val="none" w:sz="0" w:space="0" w:color="auto"/>
          </w:divBdr>
        </w:div>
        <w:div w:id="911239012">
          <w:marLeft w:val="0"/>
          <w:marRight w:val="0"/>
          <w:marTop w:val="0"/>
          <w:marBottom w:val="0"/>
          <w:divBdr>
            <w:top w:val="none" w:sz="0" w:space="0" w:color="auto"/>
            <w:left w:val="none" w:sz="0" w:space="0" w:color="auto"/>
            <w:bottom w:val="none" w:sz="0" w:space="0" w:color="auto"/>
            <w:right w:val="none" w:sz="0" w:space="0" w:color="auto"/>
          </w:divBdr>
        </w:div>
        <w:div w:id="911239024">
          <w:marLeft w:val="0"/>
          <w:marRight w:val="0"/>
          <w:marTop w:val="0"/>
          <w:marBottom w:val="0"/>
          <w:divBdr>
            <w:top w:val="none" w:sz="0" w:space="0" w:color="auto"/>
            <w:left w:val="none" w:sz="0" w:space="0" w:color="auto"/>
            <w:bottom w:val="none" w:sz="0" w:space="0" w:color="auto"/>
            <w:right w:val="none" w:sz="0" w:space="0" w:color="auto"/>
          </w:divBdr>
        </w:div>
        <w:div w:id="911239028">
          <w:marLeft w:val="0"/>
          <w:marRight w:val="0"/>
          <w:marTop w:val="0"/>
          <w:marBottom w:val="0"/>
          <w:divBdr>
            <w:top w:val="none" w:sz="0" w:space="0" w:color="auto"/>
            <w:left w:val="none" w:sz="0" w:space="0" w:color="auto"/>
            <w:bottom w:val="none" w:sz="0" w:space="0" w:color="auto"/>
            <w:right w:val="none" w:sz="0" w:space="0" w:color="auto"/>
          </w:divBdr>
        </w:div>
        <w:div w:id="911239029">
          <w:marLeft w:val="0"/>
          <w:marRight w:val="0"/>
          <w:marTop w:val="0"/>
          <w:marBottom w:val="0"/>
          <w:divBdr>
            <w:top w:val="none" w:sz="0" w:space="0" w:color="auto"/>
            <w:left w:val="none" w:sz="0" w:space="0" w:color="auto"/>
            <w:bottom w:val="none" w:sz="0" w:space="0" w:color="auto"/>
            <w:right w:val="none" w:sz="0" w:space="0" w:color="auto"/>
          </w:divBdr>
        </w:div>
        <w:div w:id="911239032">
          <w:marLeft w:val="0"/>
          <w:marRight w:val="0"/>
          <w:marTop w:val="0"/>
          <w:marBottom w:val="0"/>
          <w:divBdr>
            <w:top w:val="none" w:sz="0" w:space="0" w:color="auto"/>
            <w:left w:val="none" w:sz="0" w:space="0" w:color="auto"/>
            <w:bottom w:val="none" w:sz="0" w:space="0" w:color="auto"/>
            <w:right w:val="none" w:sz="0" w:space="0" w:color="auto"/>
          </w:divBdr>
        </w:div>
        <w:div w:id="911239039">
          <w:marLeft w:val="0"/>
          <w:marRight w:val="0"/>
          <w:marTop w:val="0"/>
          <w:marBottom w:val="0"/>
          <w:divBdr>
            <w:top w:val="none" w:sz="0" w:space="0" w:color="auto"/>
            <w:left w:val="none" w:sz="0" w:space="0" w:color="auto"/>
            <w:bottom w:val="none" w:sz="0" w:space="0" w:color="auto"/>
            <w:right w:val="none" w:sz="0" w:space="0" w:color="auto"/>
          </w:divBdr>
        </w:div>
        <w:div w:id="911239048">
          <w:marLeft w:val="0"/>
          <w:marRight w:val="0"/>
          <w:marTop w:val="0"/>
          <w:marBottom w:val="0"/>
          <w:divBdr>
            <w:top w:val="none" w:sz="0" w:space="0" w:color="auto"/>
            <w:left w:val="none" w:sz="0" w:space="0" w:color="auto"/>
            <w:bottom w:val="none" w:sz="0" w:space="0" w:color="auto"/>
            <w:right w:val="none" w:sz="0" w:space="0" w:color="auto"/>
          </w:divBdr>
        </w:div>
        <w:div w:id="911239051">
          <w:marLeft w:val="0"/>
          <w:marRight w:val="0"/>
          <w:marTop w:val="0"/>
          <w:marBottom w:val="0"/>
          <w:divBdr>
            <w:top w:val="none" w:sz="0" w:space="0" w:color="auto"/>
            <w:left w:val="none" w:sz="0" w:space="0" w:color="auto"/>
            <w:bottom w:val="none" w:sz="0" w:space="0" w:color="auto"/>
            <w:right w:val="none" w:sz="0" w:space="0" w:color="auto"/>
          </w:divBdr>
        </w:div>
        <w:div w:id="911239142">
          <w:marLeft w:val="0"/>
          <w:marRight w:val="0"/>
          <w:marTop w:val="0"/>
          <w:marBottom w:val="0"/>
          <w:divBdr>
            <w:top w:val="none" w:sz="0" w:space="0" w:color="auto"/>
            <w:left w:val="none" w:sz="0" w:space="0" w:color="auto"/>
            <w:bottom w:val="none" w:sz="0" w:space="0" w:color="auto"/>
            <w:right w:val="none" w:sz="0" w:space="0" w:color="auto"/>
          </w:divBdr>
        </w:div>
        <w:div w:id="911239144">
          <w:marLeft w:val="0"/>
          <w:marRight w:val="0"/>
          <w:marTop w:val="0"/>
          <w:marBottom w:val="0"/>
          <w:divBdr>
            <w:top w:val="none" w:sz="0" w:space="0" w:color="auto"/>
            <w:left w:val="none" w:sz="0" w:space="0" w:color="auto"/>
            <w:bottom w:val="none" w:sz="0" w:space="0" w:color="auto"/>
            <w:right w:val="none" w:sz="0" w:space="0" w:color="auto"/>
          </w:divBdr>
        </w:div>
      </w:divsChild>
    </w:div>
    <w:div w:id="911239037">
      <w:marLeft w:val="0"/>
      <w:marRight w:val="0"/>
      <w:marTop w:val="0"/>
      <w:marBottom w:val="0"/>
      <w:divBdr>
        <w:top w:val="none" w:sz="0" w:space="0" w:color="auto"/>
        <w:left w:val="none" w:sz="0" w:space="0" w:color="auto"/>
        <w:bottom w:val="none" w:sz="0" w:space="0" w:color="auto"/>
        <w:right w:val="none" w:sz="0" w:space="0" w:color="auto"/>
      </w:divBdr>
    </w:div>
    <w:div w:id="911239040">
      <w:marLeft w:val="0"/>
      <w:marRight w:val="0"/>
      <w:marTop w:val="0"/>
      <w:marBottom w:val="0"/>
      <w:divBdr>
        <w:top w:val="none" w:sz="0" w:space="0" w:color="auto"/>
        <w:left w:val="none" w:sz="0" w:space="0" w:color="auto"/>
        <w:bottom w:val="none" w:sz="0" w:space="0" w:color="auto"/>
        <w:right w:val="none" w:sz="0" w:space="0" w:color="auto"/>
      </w:divBdr>
    </w:div>
    <w:div w:id="911239041">
      <w:marLeft w:val="0"/>
      <w:marRight w:val="0"/>
      <w:marTop w:val="0"/>
      <w:marBottom w:val="0"/>
      <w:divBdr>
        <w:top w:val="none" w:sz="0" w:space="0" w:color="auto"/>
        <w:left w:val="none" w:sz="0" w:space="0" w:color="auto"/>
        <w:bottom w:val="none" w:sz="0" w:space="0" w:color="auto"/>
        <w:right w:val="none" w:sz="0" w:space="0" w:color="auto"/>
      </w:divBdr>
      <w:divsChild>
        <w:div w:id="911238929">
          <w:marLeft w:val="0"/>
          <w:marRight w:val="0"/>
          <w:marTop w:val="0"/>
          <w:marBottom w:val="0"/>
          <w:divBdr>
            <w:top w:val="none" w:sz="0" w:space="0" w:color="auto"/>
            <w:left w:val="none" w:sz="0" w:space="0" w:color="auto"/>
            <w:bottom w:val="none" w:sz="0" w:space="0" w:color="auto"/>
            <w:right w:val="none" w:sz="0" w:space="0" w:color="auto"/>
          </w:divBdr>
        </w:div>
        <w:div w:id="911238997">
          <w:marLeft w:val="0"/>
          <w:marRight w:val="0"/>
          <w:marTop w:val="0"/>
          <w:marBottom w:val="0"/>
          <w:divBdr>
            <w:top w:val="none" w:sz="0" w:space="0" w:color="auto"/>
            <w:left w:val="none" w:sz="0" w:space="0" w:color="auto"/>
            <w:bottom w:val="none" w:sz="0" w:space="0" w:color="auto"/>
            <w:right w:val="none" w:sz="0" w:space="0" w:color="auto"/>
          </w:divBdr>
        </w:div>
        <w:div w:id="911239143">
          <w:marLeft w:val="0"/>
          <w:marRight w:val="0"/>
          <w:marTop w:val="0"/>
          <w:marBottom w:val="0"/>
          <w:divBdr>
            <w:top w:val="none" w:sz="0" w:space="0" w:color="auto"/>
            <w:left w:val="none" w:sz="0" w:space="0" w:color="auto"/>
            <w:bottom w:val="none" w:sz="0" w:space="0" w:color="auto"/>
            <w:right w:val="none" w:sz="0" w:space="0" w:color="auto"/>
          </w:divBdr>
        </w:div>
      </w:divsChild>
    </w:div>
    <w:div w:id="911239044">
      <w:marLeft w:val="0"/>
      <w:marRight w:val="0"/>
      <w:marTop w:val="0"/>
      <w:marBottom w:val="0"/>
      <w:divBdr>
        <w:top w:val="none" w:sz="0" w:space="0" w:color="auto"/>
        <w:left w:val="none" w:sz="0" w:space="0" w:color="auto"/>
        <w:bottom w:val="none" w:sz="0" w:space="0" w:color="auto"/>
        <w:right w:val="none" w:sz="0" w:space="0" w:color="auto"/>
      </w:divBdr>
    </w:div>
    <w:div w:id="911239053">
      <w:marLeft w:val="0"/>
      <w:marRight w:val="0"/>
      <w:marTop w:val="0"/>
      <w:marBottom w:val="0"/>
      <w:divBdr>
        <w:top w:val="none" w:sz="0" w:space="0" w:color="auto"/>
        <w:left w:val="none" w:sz="0" w:space="0" w:color="auto"/>
        <w:bottom w:val="none" w:sz="0" w:space="0" w:color="auto"/>
        <w:right w:val="none" w:sz="0" w:space="0" w:color="auto"/>
      </w:divBdr>
    </w:div>
    <w:div w:id="911239054">
      <w:marLeft w:val="0"/>
      <w:marRight w:val="0"/>
      <w:marTop w:val="0"/>
      <w:marBottom w:val="0"/>
      <w:divBdr>
        <w:top w:val="none" w:sz="0" w:space="0" w:color="auto"/>
        <w:left w:val="none" w:sz="0" w:space="0" w:color="auto"/>
        <w:bottom w:val="none" w:sz="0" w:space="0" w:color="auto"/>
        <w:right w:val="none" w:sz="0" w:space="0" w:color="auto"/>
      </w:divBdr>
    </w:div>
    <w:div w:id="911239055">
      <w:marLeft w:val="0"/>
      <w:marRight w:val="0"/>
      <w:marTop w:val="0"/>
      <w:marBottom w:val="0"/>
      <w:divBdr>
        <w:top w:val="none" w:sz="0" w:space="0" w:color="auto"/>
        <w:left w:val="none" w:sz="0" w:space="0" w:color="auto"/>
        <w:bottom w:val="none" w:sz="0" w:space="0" w:color="auto"/>
        <w:right w:val="none" w:sz="0" w:space="0" w:color="auto"/>
      </w:divBdr>
    </w:div>
    <w:div w:id="911239056">
      <w:marLeft w:val="0"/>
      <w:marRight w:val="0"/>
      <w:marTop w:val="0"/>
      <w:marBottom w:val="0"/>
      <w:divBdr>
        <w:top w:val="none" w:sz="0" w:space="0" w:color="auto"/>
        <w:left w:val="none" w:sz="0" w:space="0" w:color="auto"/>
        <w:bottom w:val="none" w:sz="0" w:space="0" w:color="auto"/>
        <w:right w:val="none" w:sz="0" w:space="0" w:color="auto"/>
      </w:divBdr>
    </w:div>
    <w:div w:id="911239076">
      <w:marLeft w:val="0"/>
      <w:marRight w:val="0"/>
      <w:marTop w:val="0"/>
      <w:marBottom w:val="0"/>
      <w:divBdr>
        <w:top w:val="none" w:sz="0" w:space="0" w:color="auto"/>
        <w:left w:val="none" w:sz="0" w:space="0" w:color="auto"/>
        <w:bottom w:val="none" w:sz="0" w:space="0" w:color="auto"/>
        <w:right w:val="none" w:sz="0" w:space="0" w:color="auto"/>
      </w:divBdr>
      <w:divsChild>
        <w:div w:id="911239085">
          <w:marLeft w:val="0"/>
          <w:marRight w:val="0"/>
          <w:marTop w:val="0"/>
          <w:marBottom w:val="0"/>
          <w:divBdr>
            <w:top w:val="none" w:sz="0" w:space="0" w:color="auto"/>
            <w:left w:val="none" w:sz="0" w:space="0" w:color="auto"/>
            <w:bottom w:val="none" w:sz="0" w:space="0" w:color="auto"/>
            <w:right w:val="none" w:sz="0" w:space="0" w:color="auto"/>
          </w:divBdr>
          <w:divsChild>
            <w:div w:id="911239116">
              <w:marLeft w:val="0"/>
              <w:marRight w:val="0"/>
              <w:marTop w:val="0"/>
              <w:marBottom w:val="0"/>
              <w:divBdr>
                <w:top w:val="none" w:sz="0" w:space="0" w:color="auto"/>
                <w:left w:val="none" w:sz="0" w:space="0" w:color="auto"/>
                <w:bottom w:val="none" w:sz="0" w:space="0" w:color="auto"/>
                <w:right w:val="none" w:sz="0" w:space="0" w:color="auto"/>
              </w:divBdr>
              <w:divsChild>
                <w:div w:id="911239125">
                  <w:marLeft w:val="0"/>
                  <w:marRight w:val="0"/>
                  <w:marTop w:val="0"/>
                  <w:marBottom w:val="0"/>
                  <w:divBdr>
                    <w:top w:val="none" w:sz="0" w:space="0" w:color="auto"/>
                    <w:left w:val="none" w:sz="0" w:space="0" w:color="auto"/>
                    <w:bottom w:val="none" w:sz="0" w:space="0" w:color="auto"/>
                    <w:right w:val="none" w:sz="0" w:space="0" w:color="auto"/>
                  </w:divBdr>
                  <w:divsChild>
                    <w:div w:id="911239131">
                      <w:marLeft w:val="0"/>
                      <w:marRight w:val="0"/>
                      <w:marTop w:val="0"/>
                      <w:marBottom w:val="0"/>
                      <w:divBdr>
                        <w:top w:val="none" w:sz="0" w:space="0" w:color="auto"/>
                        <w:left w:val="none" w:sz="0" w:space="0" w:color="auto"/>
                        <w:bottom w:val="none" w:sz="0" w:space="0" w:color="auto"/>
                        <w:right w:val="none" w:sz="0" w:space="0" w:color="auto"/>
                      </w:divBdr>
                      <w:divsChild>
                        <w:div w:id="911239065">
                          <w:marLeft w:val="0"/>
                          <w:marRight w:val="0"/>
                          <w:marTop w:val="15"/>
                          <w:marBottom w:val="0"/>
                          <w:divBdr>
                            <w:top w:val="none" w:sz="0" w:space="0" w:color="auto"/>
                            <w:left w:val="none" w:sz="0" w:space="0" w:color="auto"/>
                            <w:bottom w:val="none" w:sz="0" w:space="0" w:color="auto"/>
                            <w:right w:val="none" w:sz="0" w:space="0" w:color="auto"/>
                          </w:divBdr>
                          <w:divsChild>
                            <w:div w:id="911239060">
                              <w:marLeft w:val="0"/>
                              <w:marRight w:val="0"/>
                              <w:marTop w:val="0"/>
                              <w:marBottom w:val="0"/>
                              <w:divBdr>
                                <w:top w:val="none" w:sz="0" w:space="0" w:color="auto"/>
                                <w:left w:val="none" w:sz="0" w:space="0" w:color="auto"/>
                                <w:bottom w:val="none" w:sz="0" w:space="0" w:color="auto"/>
                                <w:right w:val="none" w:sz="0" w:space="0" w:color="auto"/>
                              </w:divBdr>
                              <w:divsChild>
                                <w:div w:id="911239057">
                                  <w:marLeft w:val="0"/>
                                  <w:marRight w:val="0"/>
                                  <w:marTop w:val="0"/>
                                  <w:marBottom w:val="0"/>
                                  <w:divBdr>
                                    <w:top w:val="none" w:sz="0" w:space="0" w:color="auto"/>
                                    <w:left w:val="none" w:sz="0" w:space="0" w:color="auto"/>
                                    <w:bottom w:val="none" w:sz="0" w:space="0" w:color="auto"/>
                                    <w:right w:val="none" w:sz="0" w:space="0" w:color="auto"/>
                                  </w:divBdr>
                                </w:div>
                                <w:div w:id="911239063">
                                  <w:marLeft w:val="0"/>
                                  <w:marRight w:val="0"/>
                                  <w:marTop w:val="0"/>
                                  <w:marBottom w:val="0"/>
                                  <w:divBdr>
                                    <w:top w:val="none" w:sz="0" w:space="0" w:color="auto"/>
                                    <w:left w:val="none" w:sz="0" w:space="0" w:color="auto"/>
                                    <w:bottom w:val="none" w:sz="0" w:space="0" w:color="auto"/>
                                    <w:right w:val="none" w:sz="0" w:space="0" w:color="auto"/>
                                  </w:divBdr>
                                </w:div>
                                <w:div w:id="911239066">
                                  <w:marLeft w:val="0"/>
                                  <w:marRight w:val="0"/>
                                  <w:marTop w:val="0"/>
                                  <w:marBottom w:val="0"/>
                                  <w:divBdr>
                                    <w:top w:val="none" w:sz="0" w:space="0" w:color="auto"/>
                                    <w:left w:val="none" w:sz="0" w:space="0" w:color="auto"/>
                                    <w:bottom w:val="none" w:sz="0" w:space="0" w:color="auto"/>
                                    <w:right w:val="none" w:sz="0" w:space="0" w:color="auto"/>
                                  </w:divBdr>
                                </w:div>
                                <w:div w:id="911239067">
                                  <w:marLeft w:val="0"/>
                                  <w:marRight w:val="0"/>
                                  <w:marTop w:val="0"/>
                                  <w:marBottom w:val="0"/>
                                  <w:divBdr>
                                    <w:top w:val="none" w:sz="0" w:space="0" w:color="auto"/>
                                    <w:left w:val="none" w:sz="0" w:space="0" w:color="auto"/>
                                    <w:bottom w:val="none" w:sz="0" w:space="0" w:color="auto"/>
                                    <w:right w:val="none" w:sz="0" w:space="0" w:color="auto"/>
                                  </w:divBdr>
                                </w:div>
                                <w:div w:id="911239068">
                                  <w:marLeft w:val="0"/>
                                  <w:marRight w:val="0"/>
                                  <w:marTop w:val="0"/>
                                  <w:marBottom w:val="0"/>
                                  <w:divBdr>
                                    <w:top w:val="none" w:sz="0" w:space="0" w:color="auto"/>
                                    <w:left w:val="none" w:sz="0" w:space="0" w:color="auto"/>
                                    <w:bottom w:val="none" w:sz="0" w:space="0" w:color="auto"/>
                                    <w:right w:val="none" w:sz="0" w:space="0" w:color="auto"/>
                                  </w:divBdr>
                                </w:div>
                                <w:div w:id="911239069">
                                  <w:marLeft w:val="0"/>
                                  <w:marRight w:val="0"/>
                                  <w:marTop w:val="0"/>
                                  <w:marBottom w:val="0"/>
                                  <w:divBdr>
                                    <w:top w:val="none" w:sz="0" w:space="0" w:color="auto"/>
                                    <w:left w:val="none" w:sz="0" w:space="0" w:color="auto"/>
                                    <w:bottom w:val="none" w:sz="0" w:space="0" w:color="auto"/>
                                    <w:right w:val="none" w:sz="0" w:space="0" w:color="auto"/>
                                  </w:divBdr>
                                </w:div>
                                <w:div w:id="911239070">
                                  <w:marLeft w:val="0"/>
                                  <w:marRight w:val="0"/>
                                  <w:marTop w:val="0"/>
                                  <w:marBottom w:val="0"/>
                                  <w:divBdr>
                                    <w:top w:val="none" w:sz="0" w:space="0" w:color="auto"/>
                                    <w:left w:val="none" w:sz="0" w:space="0" w:color="auto"/>
                                    <w:bottom w:val="none" w:sz="0" w:space="0" w:color="auto"/>
                                    <w:right w:val="none" w:sz="0" w:space="0" w:color="auto"/>
                                  </w:divBdr>
                                </w:div>
                                <w:div w:id="911239075">
                                  <w:marLeft w:val="0"/>
                                  <w:marRight w:val="0"/>
                                  <w:marTop w:val="0"/>
                                  <w:marBottom w:val="0"/>
                                  <w:divBdr>
                                    <w:top w:val="none" w:sz="0" w:space="0" w:color="auto"/>
                                    <w:left w:val="none" w:sz="0" w:space="0" w:color="auto"/>
                                    <w:bottom w:val="none" w:sz="0" w:space="0" w:color="auto"/>
                                    <w:right w:val="none" w:sz="0" w:space="0" w:color="auto"/>
                                  </w:divBdr>
                                </w:div>
                                <w:div w:id="911239078">
                                  <w:marLeft w:val="0"/>
                                  <w:marRight w:val="0"/>
                                  <w:marTop w:val="0"/>
                                  <w:marBottom w:val="0"/>
                                  <w:divBdr>
                                    <w:top w:val="none" w:sz="0" w:space="0" w:color="auto"/>
                                    <w:left w:val="none" w:sz="0" w:space="0" w:color="auto"/>
                                    <w:bottom w:val="none" w:sz="0" w:space="0" w:color="auto"/>
                                    <w:right w:val="none" w:sz="0" w:space="0" w:color="auto"/>
                                  </w:divBdr>
                                </w:div>
                                <w:div w:id="911239079">
                                  <w:marLeft w:val="0"/>
                                  <w:marRight w:val="0"/>
                                  <w:marTop w:val="0"/>
                                  <w:marBottom w:val="0"/>
                                  <w:divBdr>
                                    <w:top w:val="none" w:sz="0" w:space="0" w:color="auto"/>
                                    <w:left w:val="none" w:sz="0" w:space="0" w:color="auto"/>
                                    <w:bottom w:val="none" w:sz="0" w:space="0" w:color="auto"/>
                                    <w:right w:val="none" w:sz="0" w:space="0" w:color="auto"/>
                                  </w:divBdr>
                                </w:div>
                                <w:div w:id="911239080">
                                  <w:marLeft w:val="0"/>
                                  <w:marRight w:val="0"/>
                                  <w:marTop w:val="0"/>
                                  <w:marBottom w:val="0"/>
                                  <w:divBdr>
                                    <w:top w:val="none" w:sz="0" w:space="0" w:color="auto"/>
                                    <w:left w:val="none" w:sz="0" w:space="0" w:color="auto"/>
                                    <w:bottom w:val="none" w:sz="0" w:space="0" w:color="auto"/>
                                    <w:right w:val="none" w:sz="0" w:space="0" w:color="auto"/>
                                  </w:divBdr>
                                </w:div>
                                <w:div w:id="911239081">
                                  <w:marLeft w:val="0"/>
                                  <w:marRight w:val="0"/>
                                  <w:marTop w:val="0"/>
                                  <w:marBottom w:val="0"/>
                                  <w:divBdr>
                                    <w:top w:val="none" w:sz="0" w:space="0" w:color="auto"/>
                                    <w:left w:val="none" w:sz="0" w:space="0" w:color="auto"/>
                                    <w:bottom w:val="none" w:sz="0" w:space="0" w:color="auto"/>
                                    <w:right w:val="none" w:sz="0" w:space="0" w:color="auto"/>
                                  </w:divBdr>
                                </w:div>
                                <w:div w:id="911239084">
                                  <w:marLeft w:val="0"/>
                                  <w:marRight w:val="0"/>
                                  <w:marTop w:val="0"/>
                                  <w:marBottom w:val="0"/>
                                  <w:divBdr>
                                    <w:top w:val="none" w:sz="0" w:space="0" w:color="auto"/>
                                    <w:left w:val="none" w:sz="0" w:space="0" w:color="auto"/>
                                    <w:bottom w:val="none" w:sz="0" w:space="0" w:color="auto"/>
                                    <w:right w:val="none" w:sz="0" w:space="0" w:color="auto"/>
                                  </w:divBdr>
                                </w:div>
                                <w:div w:id="911239087">
                                  <w:marLeft w:val="0"/>
                                  <w:marRight w:val="0"/>
                                  <w:marTop w:val="0"/>
                                  <w:marBottom w:val="0"/>
                                  <w:divBdr>
                                    <w:top w:val="none" w:sz="0" w:space="0" w:color="auto"/>
                                    <w:left w:val="none" w:sz="0" w:space="0" w:color="auto"/>
                                    <w:bottom w:val="none" w:sz="0" w:space="0" w:color="auto"/>
                                    <w:right w:val="none" w:sz="0" w:space="0" w:color="auto"/>
                                  </w:divBdr>
                                </w:div>
                                <w:div w:id="911239088">
                                  <w:marLeft w:val="0"/>
                                  <w:marRight w:val="0"/>
                                  <w:marTop w:val="0"/>
                                  <w:marBottom w:val="0"/>
                                  <w:divBdr>
                                    <w:top w:val="none" w:sz="0" w:space="0" w:color="auto"/>
                                    <w:left w:val="none" w:sz="0" w:space="0" w:color="auto"/>
                                    <w:bottom w:val="none" w:sz="0" w:space="0" w:color="auto"/>
                                    <w:right w:val="none" w:sz="0" w:space="0" w:color="auto"/>
                                  </w:divBdr>
                                </w:div>
                                <w:div w:id="911239089">
                                  <w:marLeft w:val="0"/>
                                  <w:marRight w:val="0"/>
                                  <w:marTop w:val="0"/>
                                  <w:marBottom w:val="0"/>
                                  <w:divBdr>
                                    <w:top w:val="none" w:sz="0" w:space="0" w:color="auto"/>
                                    <w:left w:val="none" w:sz="0" w:space="0" w:color="auto"/>
                                    <w:bottom w:val="none" w:sz="0" w:space="0" w:color="auto"/>
                                    <w:right w:val="none" w:sz="0" w:space="0" w:color="auto"/>
                                  </w:divBdr>
                                </w:div>
                                <w:div w:id="911239095">
                                  <w:marLeft w:val="0"/>
                                  <w:marRight w:val="0"/>
                                  <w:marTop w:val="0"/>
                                  <w:marBottom w:val="0"/>
                                  <w:divBdr>
                                    <w:top w:val="none" w:sz="0" w:space="0" w:color="auto"/>
                                    <w:left w:val="none" w:sz="0" w:space="0" w:color="auto"/>
                                    <w:bottom w:val="none" w:sz="0" w:space="0" w:color="auto"/>
                                    <w:right w:val="none" w:sz="0" w:space="0" w:color="auto"/>
                                  </w:divBdr>
                                </w:div>
                                <w:div w:id="911239096">
                                  <w:marLeft w:val="0"/>
                                  <w:marRight w:val="0"/>
                                  <w:marTop w:val="0"/>
                                  <w:marBottom w:val="0"/>
                                  <w:divBdr>
                                    <w:top w:val="none" w:sz="0" w:space="0" w:color="auto"/>
                                    <w:left w:val="none" w:sz="0" w:space="0" w:color="auto"/>
                                    <w:bottom w:val="none" w:sz="0" w:space="0" w:color="auto"/>
                                    <w:right w:val="none" w:sz="0" w:space="0" w:color="auto"/>
                                  </w:divBdr>
                                </w:div>
                                <w:div w:id="911239097">
                                  <w:marLeft w:val="0"/>
                                  <w:marRight w:val="0"/>
                                  <w:marTop w:val="0"/>
                                  <w:marBottom w:val="0"/>
                                  <w:divBdr>
                                    <w:top w:val="none" w:sz="0" w:space="0" w:color="auto"/>
                                    <w:left w:val="none" w:sz="0" w:space="0" w:color="auto"/>
                                    <w:bottom w:val="none" w:sz="0" w:space="0" w:color="auto"/>
                                    <w:right w:val="none" w:sz="0" w:space="0" w:color="auto"/>
                                  </w:divBdr>
                                </w:div>
                                <w:div w:id="911239099">
                                  <w:marLeft w:val="0"/>
                                  <w:marRight w:val="0"/>
                                  <w:marTop w:val="0"/>
                                  <w:marBottom w:val="0"/>
                                  <w:divBdr>
                                    <w:top w:val="none" w:sz="0" w:space="0" w:color="auto"/>
                                    <w:left w:val="none" w:sz="0" w:space="0" w:color="auto"/>
                                    <w:bottom w:val="none" w:sz="0" w:space="0" w:color="auto"/>
                                    <w:right w:val="none" w:sz="0" w:space="0" w:color="auto"/>
                                  </w:divBdr>
                                </w:div>
                                <w:div w:id="911239109">
                                  <w:marLeft w:val="0"/>
                                  <w:marRight w:val="0"/>
                                  <w:marTop w:val="0"/>
                                  <w:marBottom w:val="0"/>
                                  <w:divBdr>
                                    <w:top w:val="none" w:sz="0" w:space="0" w:color="auto"/>
                                    <w:left w:val="none" w:sz="0" w:space="0" w:color="auto"/>
                                    <w:bottom w:val="none" w:sz="0" w:space="0" w:color="auto"/>
                                    <w:right w:val="none" w:sz="0" w:space="0" w:color="auto"/>
                                  </w:divBdr>
                                </w:div>
                                <w:div w:id="911239121">
                                  <w:marLeft w:val="0"/>
                                  <w:marRight w:val="0"/>
                                  <w:marTop w:val="0"/>
                                  <w:marBottom w:val="0"/>
                                  <w:divBdr>
                                    <w:top w:val="none" w:sz="0" w:space="0" w:color="auto"/>
                                    <w:left w:val="none" w:sz="0" w:space="0" w:color="auto"/>
                                    <w:bottom w:val="none" w:sz="0" w:space="0" w:color="auto"/>
                                    <w:right w:val="none" w:sz="0" w:space="0" w:color="auto"/>
                                  </w:divBdr>
                                </w:div>
                                <w:div w:id="911239122">
                                  <w:marLeft w:val="0"/>
                                  <w:marRight w:val="0"/>
                                  <w:marTop w:val="0"/>
                                  <w:marBottom w:val="0"/>
                                  <w:divBdr>
                                    <w:top w:val="none" w:sz="0" w:space="0" w:color="auto"/>
                                    <w:left w:val="none" w:sz="0" w:space="0" w:color="auto"/>
                                    <w:bottom w:val="none" w:sz="0" w:space="0" w:color="auto"/>
                                    <w:right w:val="none" w:sz="0" w:space="0" w:color="auto"/>
                                  </w:divBdr>
                                </w:div>
                                <w:div w:id="911239123">
                                  <w:marLeft w:val="0"/>
                                  <w:marRight w:val="0"/>
                                  <w:marTop w:val="0"/>
                                  <w:marBottom w:val="0"/>
                                  <w:divBdr>
                                    <w:top w:val="none" w:sz="0" w:space="0" w:color="auto"/>
                                    <w:left w:val="none" w:sz="0" w:space="0" w:color="auto"/>
                                    <w:bottom w:val="none" w:sz="0" w:space="0" w:color="auto"/>
                                    <w:right w:val="none" w:sz="0" w:space="0" w:color="auto"/>
                                  </w:divBdr>
                                </w:div>
                                <w:div w:id="911239126">
                                  <w:marLeft w:val="0"/>
                                  <w:marRight w:val="0"/>
                                  <w:marTop w:val="0"/>
                                  <w:marBottom w:val="0"/>
                                  <w:divBdr>
                                    <w:top w:val="none" w:sz="0" w:space="0" w:color="auto"/>
                                    <w:left w:val="none" w:sz="0" w:space="0" w:color="auto"/>
                                    <w:bottom w:val="none" w:sz="0" w:space="0" w:color="auto"/>
                                    <w:right w:val="none" w:sz="0" w:space="0" w:color="auto"/>
                                  </w:divBdr>
                                </w:div>
                                <w:div w:id="911239132">
                                  <w:marLeft w:val="0"/>
                                  <w:marRight w:val="0"/>
                                  <w:marTop w:val="0"/>
                                  <w:marBottom w:val="0"/>
                                  <w:divBdr>
                                    <w:top w:val="none" w:sz="0" w:space="0" w:color="auto"/>
                                    <w:left w:val="none" w:sz="0" w:space="0" w:color="auto"/>
                                    <w:bottom w:val="none" w:sz="0" w:space="0" w:color="auto"/>
                                    <w:right w:val="none" w:sz="0" w:space="0" w:color="auto"/>
                                  </w:divBdr>
                                </w:div>
                                <w:div w:id="91123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239112">
                          <w:marLeft w:val="0"/>
                          <w:marRight w:val="0"/>
                          <w:marTop w:val="15"/>
                          <w:marBottom w:val="0"/>
                          <w:divBdr>
                            <w:top w:val="none" w:sz="0" w:space="0" w:color="auto"/>
                            <w:left w:val="none" w:sz="0" w:space="0" w:color="auto"/>
                            <w:bottom w:val="none" w:sz="0" w:space="0" w:color="auto"/>
                            <w:right w:val="none" w:sz="0" w:space="0" w:color="auto"/>
                          </w:divBdr>
                          <w:divsChild>
                            <w:div w:id="911239105">
                              <w:marLeft w:val="0"/>
                              <w:marRight w:val="0"/>
                              <w:marTop w:val="0"/>
                              <w:marBottom w:val="0"/>
                              <w:divBdr>
                                <w:top w:val="none" w:sz="0" w:space="0" w:color="auto"/>
                                <w:left w:val="none" w:sz="0" w:space="0" w:color="auto"/>
                                <w:bottom w:val="none" w:sz="0" w:space="0" w:color="auto"/>
                                <w:right w:val="none" w:sz="0" w:space="0" w:color="auto"/>
                              </w:divBdr>
                              <w:divsChild>
                                <w:div w:id="911239058">
                                  <w:marLeft w:val="0"/>
                                  <w:marRight w:val="0"/>
                                  <w:marTop w:val="0"/>
                                  <w:marBottom w:val="0"/>
                                  <w:divBdr>
                                    <w:top w:val="none" w:sz="0" w:space="0" w:color="auto"/>
                                    <w:left w:val="none" w:sz="0" w:space="0" w:color="auto"/>
                                    <w:bottom w:val="none" w:sz="0" w:space="0" w:color="auto"/>
                                    <w:right w:val="none" w:sz="0" w:space="0" w:color="auto"/>
                                  </w:divBdr>
                                </w:div>
                                <w:div w:id="911239059">
                                  <w:marLeft w:val="0"/>
                                  <w:marRight w:val="0"/>
                                  <w:marTop w:val="0"/>
                                  <w:marBottom w:val="0"/>
                                  <w:divBdr>
                                    <w:top w:val="none" w:sz="0" w:space="0" w:color="auto"/>
                                    <w:left w:val="none" w:sz="0" w:space="0" w:color="auto"/>
                                    <w:bottom w:val="none" w:sz="0" w:space="0" w:color="auto"/>
                                    <w:right w:val="none" w:sz="0" w:space="0" w:color="auto"/>
                                  </w:divBdr>
                                </w:div>
                                <w:div w:id="911239061">
                                  <w:marLeft w:val="0"/>
                                  <w:marRight w:val="0"/>
                                  <w:marTop w:val="0"/>
                                  <w:marBottom w:val="0"/>
                                  <w:divBdr>
                                    <w:top w:val="none" w:sz="0" w:space="0" w:color="auto"/>
                                    <w:left w:val="none" w:sz="0" w:space="0" w:color="auto"/>
                                    <w:bottom w:val="none" w:sz="0" w:space="0" w:color="auto"/>
                                    <w:right w:val="none" w:sz="0" w:space="0" w:color="auto"/>
                                  </w:divBdr>
                                </w:div>
                                <w:div w:id="911239062">
                                  <w:marLeft w:val="0"/>
                                  <w:marRight w:val="0"/>
                                  <w:marTop w:val="0"/>
                                  <w:marBottom w:val="0"/>
                                  <w:divBdr>
                                    <w:top w:val="none" w:sz="0" w:space="0" w:color="auto"/>
                                    <w:left w:val="none" w:sz="0" w:space="0" w:color="auto"/>
                                    <w:bottom w:val="none" w:sz="0" w:space="0" w:color="auto"/>
                                    <w:right w:val="none" w:sz="0" w:space="0" w:color="auto"/>
                                  </w:divBdr>
                                </w:div>
                                <w:div w:id="911239064">
                                  <w:marLeft w:val="0"/>
                                  <w:marRight w:val="0"/>
                                  <w:marTop w:val="0"/>
                                  <w:marBottom w:val="0"/>
                                  <w:divBdr>
                                    <w:top w:val="none" w:sz="0" w:space="0" w:color="auto"/>
                                    <w:left w:val="none" w:sz="0" w:space="0" w:color="auto"/>
                                    <w:bottom w:val="none" w:sz="0" w:space="0" w:color="auto"/>
                                    <w:right w:val="none" w:sz="0" w:space="0" w:color="auto"/>
                                  </w:divBdr>
                                </w:div>
                                <w:div w:id="911239071">
                                  <w:marLeft w:val="0"/>
                                  <w:marRight w:val="0"/>
                                  <w:marTop w:val="0"/>
                                  <w:marBottom w:val="0"/>
                                  <w:divBdr>
                                    <w:top w:val="none" w:sz="0" w:space="0" w:color="auto"/>
                                    <w:left w:val="none" w:sz="0" w:space="0" w:color="auto"/>
                                    <w:bottom w:val="none" w:sz="0" w:space="0" w:color="auto"/>
                                    <w:right w:val="none" w:sz="0" w:space="0" w:color="auto"/>
                                  </w:divBdr>
                                </w:div>
                                <w:div w:id="911239072">
                                  <w:marLeft w:val="0"/>
                                  <w:marRight w:val="0"/>
                                  <w:marTop w:val="0"/>
                                  <w:marBottom w:val="0"/>
                                  <w:divBdr>
                                    <w:top w:val="none" w:sz="0" w:space="0" w:color="auto"/>
                                    <w:left w:val="none" w:sz="0" w:space="0" w:color="auto"/>
                                    <w:bottom w:val="none" w:sz="0" w:space="0" w:color="auto"/>
                                    <w:right w:val="none" w:sz="0" w:space="0" w:color="auto"/>
                                  </w:divBdr>
                                </w:div>
                                <w:div w:id="911239073">
                                  <w:marLeft w:val="0"/>
                                  <w:marRight w:val="0"/>
                                  <w:marTop w:val="0"/>
                                  <w:marBottom w:val="0"/>
                                  <w:divBdr>
                                    <w:top w:val="none" w:sz="0" w:space="0" w:color="auto"/>
                                    <w:left w:val="none" w:sz="0" w:space="0" w:color="auto"/>
                                    <w:bottom w:val="none" w:sz="0" w:space="0" w:color="auto"/>
                                    <w:right w:val="none" w:sz="0" w:space="0" w:color="auto"/>
                                  </w:divBdr>
                                </w:div>
                                <w:div w:id="911239077">
                                  <w:marLeft w:val="0"/>
                                  <w:marRight w:val="0"/>
                                  <w:marTop w:val="0"/>
                                  <w:marBottom w:val="0"/>
                                  <w:divBdr>
                                    <w:top w:val="none" w:sz="0" w:space="0" w:color="auto"/>
                                    <w:left w:val="none" w:sz="0" w:space="0" w:color="auto"/>
                                    <w:bottom w:val="none" w:sz="0" w:space="0" w:color="auto"/>
                                    <w:right w:val="none" w:sz="0" w:space="0" w:color="auto"/>
                                  </w:divBdr>
                                </w:div>
                                <w:div w:id="911239082">
                                  <w:marLeft w:val="0"/>
                                  <w:marRight w:val="0"/>
                                  <w:marTop w:val="0"/>
                                  <w:marBottom w:val="0"/>
                                  <w:divBdr>
                                    <w:top w:val="none" w:sz="0" w:space="0" w:color="auto"/>
                                    <w:left w:val="none" w:sz="0" w:space="0" w:color="auto"/>
                                    <w:bottom w:val="none" w:sz="0" w:space="0" w:color="auto"/>
                                    <w:right w:val="none" w:sz="0" w:space="0" w:color="auto"/>
                                  </w:divBdr>
                                </w:div>
                                <w:div w:id="911239083">
                                  <w:marLeft w:val="0"/>
                                  <w:marRight w:val="0"/>
                                  <w:marTop w:val="0"/>
                                  <w:marBottom w:val="0"/>
                                  <w:divBdr>
                                    <w:top w:val="none" w:sz="0" w:space="0" w:color="auto"/>
                                    <w:left w:val="none" w:sz="0" w:space="0" w:color="auto"/>
                                    <w:bottom w:val="none" w:sz="0" w:space="0" w:color="auto"/>
                                    <w:right w:val="none" w:sz="0" w:space="0" w:color="auto"/>
                                  </w:divBdr>
                                </w:div>
                                <w:div w:id="911239086">
                                  <w:marLeft w:val="0"/>
                                  <w:marRight w:val="0"/>
                                  <w:marTop w:val="0"/>
                                  <w:marBottom w:val="0"/>
                                  <w:divBdr>
                                    <w:top w:val="none" w:sz="0" w:space="0" w:color="auto"/>
                                    <w:left w:val="none" w:sz="0" w:space="0" w:color="auto"/>
                                    <w:bottom w:val="none" w:sz="0" w:space="0" w:color="auto"/>
                                    <w:right w:val="none" w:sz="0" w:space="0" w:color="auto"/>
                                  </w:divBdr>
                                </w:div>
                                <w:div w:id="911239091">
                                  <w:marLeft w:val="0"/>
                                  <w:marRight w:val="0"/>
                                  <w:marTop w:val="0"/>
                                  <w:marBottom w:val="0"/>
                                  <w:divBdr>
                                    <w:top w:val="none" w:sz="0" w:space="0" w:color="auto"/>
                                    <w:left w:val="none" w:sz="0" w:space="0" w:color="auto"/>
                                    <w:bottom w:val="none" w:sz="0" w:space="0" w:color="auto"/>
                                    <w:right w:val="none" w:sz="0" w:space="0" w:color="auto"/>
                                  </w:divBdr>
                                </w:div>
                                <w:div w:id="911239092">
                                  <w:marLeft w:val="0"/>
                                  <w:marRight w:val="0"/>
                                  <w:marTop w:val="0"/>
                                  <w:marBottom w:val="0"/>
                                  <w:divBdr>
                                    <w:top w:val="none" w:sz="0" w:space="0" w:color="auto"/>
                                    <w:left w:val="none" w:sz="0" w:space="0" w:color="auto"/>
                                    <w:bottom w:val="none" w:sz="0" w:space="0" w:color="auto"/>
                                    <w:right w:val="none" w:sz="0" w:space="0" w:color="auto"/>
                                  </w:divBdr>
                                </w:div>
                                <w:div w:id="911239098">
                                  <w:marLeft w:val="0"/>
                                  <w:marRight w:val="0"/>
                                  <w:marTop w:val="0"/>
                                  <w:marBottom w:val="0"/>
                                  <w:divBdr>
                                    <w:top w:val="none" w:sz="0" w:space="0" w:color="auto"/>
                                    <w:left w:val="none" w:sz="0" w:space="0" w:color="auto"/>
                                    <w:bottom w:val="none" w:sz="0" w:space="0" w:color="auto"/>
                                    <w:right w:val="none" w:sz="0" w:space="0" w:color="auto"/>
                                  </w:divBdr>
                                </w:div>
                                <w:div w:id="911239100">
                                  <w:marLeft w:val="0"/>
                                  <w:marRight w:val="0"/>
                                  <w:marTop w:val="0"/>
                                  <w:marBottom w:val="0"/>
                                  <w:divBdr>
                                    <w:top w:val="none" w:sz="0" w:space="0" w:color="auto"/>
                                    <w:left w:val="none" w:sz="0" w:space="0" w:color="auto"/>
                                    <w:bottom w:val="none" w:sz="0" w:space="0" w:color="auto"/>
                                    <w:right w:val="none" w:sz="0" w:space="0" w:color="auto"/>
                                  </w:divBdr>
                                </w:div>
                                <w:div w:id="911239101">
                                  <w:marLeft w:val="0"/>
                                  <w:marRight w:val="0"/>
                                  <w:marTop w:val="0"/>
                                  <w:marBottom w:val="0"/>
                                  <w:divBdr>
                                    <w:top w:val="none" w:sz="0" w:space="0" w:color="auto"/>
                                    <w:left w:val="none" w:sz="0" w:space="0" w:color="auto"/>
                                    <w:bottom w:val="none" w:sz="0" w:space="0" w:color="auto"/>
                                    <w:right w:val="none" w:sz="0" w:space="0" w:color="auto"/>
                                  </w:divBdr>
                                </w:div>
                                <w:div w:id="911239102">
                                  <w:marLeft w:val="0"/>
                                  <w:marRight w:val="0"/>
                                  <w:marTop w:val="0"/>
                                  <w:marBottom w:val="0"/>
                                  <w:divBdr>
                                    <w:top w:val="none" w:sz="0" w:space="0" w:color="auto"/>
                                    <w:left w:val="none" w:sz="0" w:space="0" w:color="auto"/>
                                    <w:bottom w:val="none" w:sz="0" w:space="0" w:color="auto"/>
                                    <w:right w:val="none" w:sz="0" w:space="0" w:color="auto"/>
                                  </w:divBdr>
                                </w:div>
                                <w:div w:id="911239103">
                                  <w:marLeft w:val="0"/>
                                  <w:marRight w:val="0"/>
                                  <w:marTop w:val="0"/>
                                  <w:marBottom w:val="0"/>
                                  <w:divBdr>
                                    <w:top w:val="none" w:sz="0" w:space="0" w:color="auto"/>
                                    <w:left w:val="none" w:sz="0" w:space="0" w:color="auto"/>
                                    <w:bottom w:val="none" w:sz="0" w:space="0" w:color="auto"/>
                                    <w:right w:val="none" w:sz="0" w:space="0" w:color="auto"/>
                                  </w:divBdr>
                                </w:div>
                                <w:div w:id="911239104">
                                  <w:marLeft w:val="0"/>
                                  <w:marRight w:val="0"/>
                                  <w:marTop w:val="0"/>
                                  <w:marBottom w:val="0"/>
                                  <w:divBdr>
                                    <w:top w:val="none" w:sz="0" w:space="0" w:color="auto"/>
                                    <w:left w:val="none" w:sz="0" w:space="0" w:color="auto"/>
                                    <w:bottom w:val="none" w:sz="0" w:space="0" w:color="auto"/>
                                    <w:right w:val="none" w:sz="0" w:space="0" w:color="auto"/>
                                  </w:divBdr>
                                </w:div>
                                <w:div w:id="911239106">
                                  <w:marLeft w:val="0"/>
                                  <w:marRight w:val="0"/>
                                  <w:marTop w:val="0"/>
                                  <w:marBottom w:val="0"/>
                                  <w:divBdr>
                                    <w:top w:val="none" w:sz="0" w:space="0" w:color="auto"/>
                                    <w:left w:val="none" w:sz="0" w:space="0" w:color="auto"/>
                                    <w:bottom w:val="none" w:sz="0" w:space="0" w:color="auto"/>
                                    <w:right w:val="none" w:sz="0" w:space="0" w:color="auto"/>
                                  </w:divBdr>
                                </w:div>
                                <w:div w:id="911239107">
                                  <w:marLeft w:val="0"/>
                                  <w:marRight w:val="0"/>
                                  <w:marTop w:val="0"/>
                                  <w:marBottom w:val="0"/>
                                  <w:divBdr>
                                    <w:top w:val="none" w:sz="0" w:space="0" w:color="auto"/>
                                    <w:left w:val="none" w:sz="0" w:space="0" w:color="auto"/>
                                    <w:bottom w:val="none" w:sz="0" w:space="0" w:color="auto"/>
                                    <w:right w:val="none" w:sz="0" w:space="0" w:color="auto"/>
                                  </w:divBdr>
                                </w:div>
                                <w:div w:id="911239108">
                                  <w:marLeft w:val="0"/>
                                  <w:marRight w:val="0"/>
                                  <w:marTop w:val="0"/>
                                  <w:marBottom w:val="0"/>
                                  <w:divBdr>
                                    <w:top w:val="none" w:sz="0" w:space="0" w:color="auto"/>
                                    <w:left w:val="none" w:sz="0" w:space="0" w:color="auto"/>
                                    <w:bottom w:val="none" w:sz="0" w:space="0" w:color="auto"/>
                                    <w:right w:val="none" w:sz="0" w:space="0" w:color="auto"/>
                                  </w:divBdr>
                                </w:div>
                                <w:div w:id="911239110">
                                  <w:marLeft w:val="0"/>
                                  <w:marRight w:val="0"/>
                                  <w:marTop w:val="0"/>
                                  <w:marBottom w:val="0"/>
                                  <w:divBdr>
                                    <w:top w:val="none" w:sz="0" w:space="0" w:color="auto"/>
                                    <w:left w:val="none" w:sz="0" w:space="0" w:color="auto"/>
                                    <w:bottom w:val="none" w:sz="0" w:space="0" w:color="auto"/>
                                    <w:right w:val="none" w:sz="0" w:space="0" w:color="auto"/>
                                  </w:divBdr>
                                </w:div>
                                <w:div w:id="911239111">
                                  <w:marLeft w:val="0"/>
                                  <w:marRight w:val="0"/>
                                  <w:marTop w:val="0"/>
                                  <w:marBottom w:val="0"/>
                                  <w:divBdr>
                                    <w:top w:val="none" w:sz="0" w:space="0" w:color="auto"/>
                                    <w:left w:val="none" w:sz="0" w:space="0" w:color="auto"/>
                                    <w:bottom w:val="none" w:sz="0" w:space="0" w:color="auto"/>
                                    <w:right w:val="none" w:sz="0" w:space="0" w:color="auto"/>
                                  </w:divBdr>
                                </w:div>
                                <w:div w:id="911239113">
                                  <w:marLeft w:val="0"/>
                                  <w:marRight w:val="0"/>
                                  <w:marTop w:val="0"/>
                                  <w:marBottom w:val="0"/>
                                  <w:divBdr>
                                    <w:top w:val="none" w:sz="0" w:space="0" w:color="auto"/>
                                    <w:left w:val="none" w:sz="0" w:space="0" w:color="auto"/>
                                    <w:bottom w:val="none" w:sz="0" w:space="0" w:color="auto"/>
                                    <w:right w:val="none" w:sz="0" w:space="0" w:color="auto"/>
                                  </w:divBdr>
                                </w:div>
                                <w:div w:id="911239114">
                                  <w:marLeft w:val="0"/>
                                  <w:marRight w:val="0"/>
                                  <w:marTop w:val="0"/>
                                  <w:marBottom w:val="0"/>
                                  <w:divBdr>
                                    <w:top w:val="none" w:sz="0" w:space="0" w:color="auto"/>
                                    <w:left w:val="none" w:sz="0" w:space="0" w:color="auto"/>
                                    <w:bottom w:val="none" w:sz="0" w:space="0" w:color="auto"/>
                                    <w:right w:val="none" w:sz="0" w:space="0" w:color="auto"/>
                                  </w:divBdr>
                                </w:div>
                                <w:div w:id="911239115">
                                  <w:marLeft w:val="0"/>
                                  <w:marRight w:val="0"/>
                                  <w:marTop w:val="0"/>
                                  <w:marBottom w:val="0"/>
                                  <w:divBdr>
                                    <w:top w:val="none" w:sz="0" w:space="0" w:color="auto"/>
                                    <w:left w:val="none" w:sz="0" w:space="0" w:color="auto"/>
                                    <w:bottom w:val="none" w:sz="0" w:space="0" w:color="auto"/>
                                    <w:right w:val="none" w:sz="0" w:space="0" w:color="auto"/>
                                  </w:divBdr>
                                </w:div>
                                <w:div w:id="911239117">
                                  <w:marLeft w:val="0"/>
                                  <w:marRight w:val="0"/>
                                  <w:marTop w:val="0"/>
                                  <w:marBottom w:val="0"/>
                                  <w:divBdr>
                                    <w:top w:val="none" w:sz="0" w:space="0" w:color="auto"/>
                                    <w:left w:val="none" w:sz="0" w:space="0" w:color="auto"/>
                                    <w:bottom w:val="none" w:sz="0" w:space="0" w:color="auto"/>
                                    <w:right w:val="none" w:sz="0" w:space="0" w:color="auto"/>
                                  </w:divBdr>
                                </w:div>
                                <w:div w:id="911239118">
                                  <w:marLeft w:val="0"/>
                                  <w:marRight w:val="0"/>
                                  <w:marTop w:val="0"/>
                                  <w:marBottom w:val="0"/>
                                  <w:divBdr>
                                    <w:top w:val="none" w:sz="0" w:space="0" w:color="auto"/>
                                    <w:left w:val="none" w:sz="0" w:space="0" w:color="auto"/>
                                    <w:bottom w:val="none" w:sz="0" w:space="0" w:color="auto"/>
                                    <w:right w:val="none" w:sz="0" w:space="0" w:color="auto"/>
                                  </w:divBdr>
                                </w:div>
                                <w:div w:id="911239119">
                                  <w:marLeft w:val="0"/>
                                  <w:marRight w:val="0"/>
                                  <w:marTop w:val="0"/>
                                  <w:marBottom w:val="0"/>
                                  <w:divBdr>
                                    <w:top w:val="none" w:sz="0" w:space="0" w:color="auto"/>
                                    <w:left w:val="none" w:sz="0" w:space="0" w:color="auto"/>
                                    <w:bottom w:val="none" w:sz="0" w:space="0" w:color="auto"/>
                                    <w:right w:val="none" w:sz="0" w:space="0" w:color="auto"/>
                                  </w:divBdr>
                                </w:div>
                                <w:div w:id="911239120">
                                  <w:marLeft w:val="0"/>
                                  <w:marRight w:val="0"/>
                                  <w:marTop w:val="0"/>
                                  <w:marBottom w:val="0"/>
                                  <w:divBdr>
                                    <w:top w:val="none" w:sz="0" w:space="0" w:color="auto"/>
                                    <w:left w:val="none" w:sz="0" w:space="0" w:color="auto"/>
                                    <w:bottom w:val="none" w:sz="0" w:space="0" w:color="auto"/>
                                    <w:right w:val="none" w:sz="0" w:space="0" w:color="auto"/>
                                  </w:divBdr>
                                </w:div>
                                <w:div w:id="911239124">
                                  <w:marLeft w:val="0"/>
                                  <w:marRight w:val="0"/>
                                  <w:marTop w:val="0"/>
                                  <w:marBottom w:val="0"/>
                                  <w:divBdr>
                                    <w:top w:val="none" w:sz="0" w:space="0" w:color="auto"/>
                                    <w:left w:val="none" w:sz="0" w:space="0" w:color="auto"/>
                                    <w:bottom w:val="none" w:sz="0" w:space="0" w:color="auto"/>
                                    <w:right w:val="none" w:sz="0" w:space="0" w:color="auto"/>
                                  </w:divBdr>
                                </w:div>
                                <w:div w:id="911239127">
                                  <w:marLeft w:val="0"/>
                                  <w:marRight w:val="0"/>
                                  <w:marTop w:val="0"/>
                                  <w:marBottom w:val="0"/>
                                  <w:divBdr>
                                    <w:top w:val="none" w:sz="0" w:space="0" w:color="auto"/>
                                    <w:left w:val="none" w:sz="0" w:space="0" w:color="auto"/>
                                    <w:bottom w:val="none" w:sz="0" w:space="0" w:color="auto"/>
                                    <w:right w:val="none" w:sz="0" w:space="0" w:color="auto"/>
                                  </w:divBdr>
                                </w:div>
                                <w:div w:id="911239128">
                                  <w:marLeft w:val="0"/>
                                  <w:marRight w:val="0"/>
                                  <w:marTop w:val="0"/>
                                  <w:marBottom w:val="0"/>
                                  <w:divBdr>
                                    <w:top w:val="none" w:sz="0" w:space="0" w:color="auto"/>
                                    <w:left w:val="none" w:sz="0" w:space="0" w:color="auto"/>
                                    <w:bottom w:val="none" w:sz="0" w:space="0" w:color="auto"/>
                                    <w:right w:val="none" w:sz="0" w:space="0" w:color="auto"/>
                                  </w:divBdr>
                                </w:div>
                                <w:div w:id="911239129">
                                  <w:marLeft w:val="0"/>
                                  <w:marRight w:val="0"/>
                                  <w:marTop w:val="0"/>
                                  <w:marBottom w:val="0"/>
                                  <w:divBdr>
                                    <w:top w:val="none" w:sz="0" w:space="0" w:color="auto"/>
                                    <w:left w:val="none" w:sz="0" w:space="0" w:color="auto"/>
                                    <w:bottom w:val="none" w:sz="0" w:space="0" w:color="auto"/>
                                    <w:right w:val="none" w:sz="0" w:space="0" w:color="auto"/>
                                  </w:divBdr>
                                </w:div>
                                <w:div w:id="911239130">
                                  <w:marLeft w:val="0"/>
                                  <w:marRight w:val="0"/>
                                  <w:marTop w:val="0"/>
                                  <w:marBottom w:val="0"/>
                                  <w:divBdr>
                                    <w:top w:val="none" w:sz="0" w:space="0" w:color="auto"/>
                                    <w:left w:val="none" w:sz="0" w:space="0" w:color="auto"/>
                                    <w:bottom w:val="none" w:sz="0" w:space="0" w:color="auto"/>
                                    <w:right w:val="none" w:sz="0" w:space="0" w:color="auto"/>
                                  </w:divBdr>
                                </w:div>
                                <w:div w:id="911239133">
                                  <w:marLeft w:val="0"/>
                                  <w:marRight w:val="0"/>
                                  <w:marTop w:val="0"/>
                                  <w:marBottom w:val="0"/>
                                  <w:divBdr>
                                    <w:top w:val="none" w:sz="0" w:space="0" w:color="auto"/>
                                    <w:left w:val="none" w:sz="0" w:space="0" w:color="auto"/>
                                    <w:bottom w:val="none" w:sz="0" w:space="0" w:color="auto"/>
                                    <w:right w:val="none" w:sz="0" w:space="0" w:color="auto"/>
                                  </w:divBdr>
                                </w:div>
                                <w:div w:id="911239134">
                                  <w:marLeft w:val="0"/>
                                  <w:marRight w:val="0"/>
                                  <w:marTop w:val="0"/>
                                  <w:marBottom w:val="0"/>
                                  <w:divBdr>
                                    <w:top w:val="none" w:sz="0" w:space="0" w:color="auto"/>
                                    <w:left w:val="none" w:sz="0" w:space="0" w:color="auto"/>
                                    <w:bottom w:val="none" w:sz="0" w:space="0" w:color="auto"/>
                                    <w:right w:val="none" w:sz="0" w:space="0" w:color="auto"/>
                                  </w:divBdr>
                                </w:div>
                                <w:div w:id="91123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239094">
      <w:marLeft w:val="0"/>
      <w:marRight w:val="0"/>
      <w:marTop w:val="0"/>
      <w:marBottom w:val="0"/>
      <w:divBdr>
        <w:top w:val="none" w:sz="0" w:space="0" w:color="auto"/>
        <w:left w:val="none" w:sz="0" w:space="0" w:color="auto"/>
        <w:bottom w:val="none" w:sz="0" w:space="0" w:color="auto"/>
        <w:right w:val="none" w:sz="0" w:space="0" w:color="auto"/>
      </w:divBdr>
    </w:div>
    <w:div w:id="911239135">
      <w:marLeft w:val="0"/>
      <w:marRight w:val="0"/>
      <w:marTop w:val="346"/>
      <w:marBottom w:val="0"/>
      <w:divBdr>
        <w:top w:val="none" w:sz="0" w:space="0" w:color="auto"/>
        <w:left w:val="none" w:sz="0" w:space="0" w:color="auto"/>
        <w:bottom w:val="none" w:sz="0" w:space="0" w:color="auto"/>
        <w:right w:val="none" w:sz="0" w:space="0" w:color="auto"/>
      </w:divBdr>
      <w:divsChild>
        <w:div w:id="911239074">
          <w:marLeft w:val="0"/>
          <w:marRight w:val="0"/>
          <w:marTop w:val="0"/>
          <w:marBottom w:val="0"/>
          <w:divBdr>
            <w:top w:val="none" w:sz="0" w:space="0" w:color="auto"/>
            <w:left w:val="none" w:sz="0" w:space="0" w:color="auto"/>
            <w:bottom w:val="none" w:sz="0" w:space="0" w:color="auto"/>
            <w:right w:val="none" w:sz="0" w:space="0" w:color="auto"/>
          </w:divBdr>
          <w:divsChild>
            <w:div w:id="911239090">
              <w:marLeft w:val="0"/>
              <w:marRight w:val="0"/>
              <w:marTop w:val="0"/>
              <w:marBottom w:val="0"/>
              <w:divBdr>
                <w:top w:val="none" w:sz="0" w:space="0" w:color="auto"/>
                <w:left w:val="none" w:sz="0" w:space="0" w:color="auto"/>
                <w:bottom w:val="none" w:sz="0" w:space="0" w:color="auto"/>
                <w:right w:val="none" w:sz="0" w:space="0" w:color="auto"/>
              </w:divBdr>
              <w:divsChild>
                <w:div w:id="9112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239138">
      <w:marLeft w:val="0"/>
      <w:marRight w:val="0"/>
      <w:marTop w:val="0"/>
      <w:marBottom w:val="0"/>
      <w:divBdr>
        <w:top w:val="none" w:sz="0" w:space="0" w:color="auto"/>
        <w:left w:val="none" w:sz="0" w:space="0" w:color="auto"/>
        <w:bottom w:val="none" w:sz="0" w:space="0" w:color="auto"/>
        <w:right w:val="none" w:sz="0" w:space="0" w:color="auto"/>
      </w:divBdr>
    </w:div>
    <w:div w:id="911239139">
      <w:marLeft w:val="0"/>
      <w:marRight w:val="0"/>
      <w:marTop w:val="0"/>
      <w:marBottom w:val="0"/>
      <w:divBdr>
        <w:top w:val="none" w:sz="0" w:space="0" w:color="auto"/>
        <w:left w:val="none" w:sz="0" w:space="0" w:color="auto"/>
        <w:bottom w:val="none" w:sz="0" w:space="0" w:color="auto"/>
        <w:right w:val="none" w:sz="0" w:space="0" w:color="auto"/>
      </w:divBdr>
    </w:div>
    <w:div w:id="911239145">
      <w:marLeft w:val="0"/>
      <w:marRight w:val="0"/>
      <w:marTop w:val="0"/>
      <w:marBottom w:val="0"/>
      <w:divBdr>
        <w:top w:val="none" w:sz="0" w:space="0" w:color="auto"/>
        <w:left w:val="none" w:sz="0" w:space="0" w:color="auto"/>
        <w:bottom w:val="none" w:sz="0" w:space="0" w:color="auto"/>
        <w:right w:val="none" w:sz="0" w:space="0" w:color="auto"/>
      </w:divBdr>
    </w:div>
    <w:div w:id="9112391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FB2BC-AE13-4625-9BA9-AD480D62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Words>
  <Characters>1851</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Avviso “Tutti a Iscol@”</vt:lpstr>
    </vt:vector>
  </TitlesOfParts>
  <Company>Hewlett-Packard Company</Company>
  <LinksUpToDate>false</LinksUpToDate>
  <CharactersWithSpaces>2171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“Tutti a Iscol@”</dc:title>
  <dc:subject/>
  <dc:creator>Annalisa Monni</dc:creator>
  <cp:keywords/>
  <dc:description/>
  <cp:lastModifiedBy>Maria Antonietta Raimondo</cp:lastModifiedBy>
  <cp:revision>2</cp:revision>
  <cp:lastPrinted>2019-11-21T10:39:00Z</cp:lastPrinted>
  <dcterms:created xsi:type="dcterms:W3CDTF">2024-11-20T08:23:00Z</dcterms:created>
  <dcterms:modified xsi:type="dcterms:W3CDTF">2024-11-20T08:23:00Z</dcterms:modified>
</cp:coreProperties>
</file>